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73F1B" w14:textId="77777777" w:rsidR="00A65A6C" w:rsidRPr="002D3E69" w:rsidRDefault="00A65A6C">
      <w:pPr>
        <w:spacing w:line="200" w:lineRule="exact"/>
        <w:rPr>
          <w:rFonts w:ascii="Arial" w:hAnsi="Arial" w:cs="Arial"/>
        </w:rPr>
      </w:pPr>
    </w:p>
    <w:p w14:paraId="055CCDBF" w14:textId="77777777" w:rsidR="00A65A6C" w:rsidRPr="002D3E69" w:rsidRDefault="00A65A6C">
      <w:pPr>
        <w:spacing w:line="200" w:lineRule="exact"/>
        <w:rPr>
          <w:rFonts w:ascii="Arial" w:hAnsi="Arial" w:cs="Arial"/>
        </w:rPr>
      </w:pPr>
    </w:p>
    <w:p w14:paraId="544DD12E" w14:textId="77777777" w:rsidR="00A65A6C" w:rsidRPr="002D3E69" w:rsidRDefault="00A65A6C">
      <w:pPr>
        <w:spacing w:before="19" w:line="260" w:lineRule="exact"/>
        <w:rPr>
          <w:rFonts w:ascii="Arial" w:hAnsi="Arial" w:cs="Arial"/>
        </w:rPr>
      </w:pPr>
    </w:p>
    <w:p w14:paraId="485EC5C6" w14:textId="77777777" w:rsidR="00A65A6C" w:rsidRPr="002D3E69" w:rsidRDefault="003336AB">
      <w:pPr>
        <w:spacing w:before="32"/>
        <w:ind w:left="191"/>
        <w:rPr>
          <w:rFonts w:ascii="Arial" w:eastAsia="Cambria" w:hAnsi="Arial" w:cs="Arial"/>
        </w:rPr>
      </w:pPr>
      <w:r w:rsidRPr="002D3E69">
        <w:rPr>
          <w:rFonts w:ascii="Arial" w:eastAsia="Cambria" w:hAnsi="Arial" w:cs="Arial"/>
          <w:spacing w:val="-1"/>
          <w:position w:val="3"/>
        </w:rPr>
        <w:t>Jo</w:t>
      </w:r>
      <w:r w:rsidRPr="002D3E69">
        <w:rPr>
          <w:rFonts w:ascii="Arial" w:eastAsia="Cambria" w:hAnsi="Arial" w:cs="Arial"/>
          <w:position w:val="3"/>
        </w:rPr>
        <w:t>u</w:t>
      </w:r>
      <w:r w:rsidRPr="002D3E69">
        <w:rPr>
          <w:rFonts w:ascii="Arial" w:eastAsia="Cambria" w:hAnsi="Arial" w:cs="Arial"/>
          <w:spacing w:val="2"/>
          <w:position w:val="3"/>
        </w:rPr>
        <w:t>r</w:t>
      </w:r>
      <w:r w:rsidRPr="002D3E69">
        <w:rPr>
          <w:rFonts w:ascii="Arial" w:eastAsia="Cambria" w:hAnsi="Arial" w:cs="Arial"/>
          <w:spacing w:val="-2"/>
          <w:position w:val="3"/>
        </w:rPr>
        <w:t>n</w:t>
      </w:r>
      <w:r w:rsidRPr="002D3E69">
        <w:rPr>
          <w:rFonts w:ascii="Arial" w:eastAsia="Cambria" w:hAnsi="Arial" w:cs="Arial"/>
          <w:spacing w:val="2"/>
          <w:position w:val="3"/>
        </w:rPr>
        <w:t>a</w:t>
      </w:r>
      <w:r w:rsidRPr="002D3E69">
        <w:rPr>
          <w:rFonts w:ascii="Arial" w:eastAsia="Cambria" w:hAnsi="Arial" w:cs="Arial"/>
          <w:position w:val="3"/>
        </w:rPr>
        <w:t>l</w:t>
      </w:r>
      <w:r w:rsidRPr="002D3E69">
        <w:rPr>
          <w:rFonts w:ascii="Arial" w:eastAsia="Cambria" w:hAnsi="Arial" w:cs="Arial"/>
          <w:spacing w:val="1"/>
          <w:position w:val="3"/>
        </w:rPr>
        <w:t xml:space="preserve"> </w:t>
      </w:r>
      <w:r w:rsidRPr="002D3E69">
        <w:rPr>
          <w:rFonts w:ascii="Arial" w:eastAsia="Cambria" w:hAnsi="Arial" w:cs="Arial"/>
          <w:spacing w:val="-1"/>
          <w:position w:val="3"/>
        </w:rPr>
        <w:t>N</w:t>
      </w:r>
      <w:r w:rsidRPr="002D3E69">
        <w:rPr>
          <w:rFonts w:ascii="Arial" w:eastAsia="Cambria" w:hAnsi="Arial" w:cs="Arial"/>
          <w:spacing w:val="2"/>
          <w:position w:val="3"/>
        </w:rPr>
        <w:t>a</w:t>
      </w:r>
      <w:r w:rsidRPr="002D3E69">
        <w:rPr>
          <w:rFonts w:ascii="Arial" w:eastAsia="Cambria" w:hAnsi="Arial" w:cs="Arial"/>
          <w:spacing w:val="-1"/>
          <w:position w:val="3"/>
        </w:rPr>
        <w:t>m</w:t>
      </w:r>
      <w:r w:rsidRPr="002D3E69">
        <w:rPr>
          <w:rFonts w:ascii="Arial" w:eastAsia="Cambria" w:hAnsi="Arial" w:cs="Arial"/>
          <w:spacing w:val="2"/>
          <w:position w:val="3"/>
        </w:rPr>
        <w:t>e</w:t>
      </w:r>
      <w:r w:rsidRPr="002D3E69">
        <w:rPr>
          <w:rFonts w:ascii="Arial" w:eastAsia="Cambria" w:hAnsi="Arial" w:cs="Arial"/>
          <w:position w:val="3"/>
        </w:rPr>
        <w:t xml:space="preserve">:                      </w:t>
      </w:r>
      <w:hyperlink r:id="rId5">
        <w:r w:rsidRPr="002D3E69">
          <w:rPr>
            <w:rFonts w:ascii="Arial" w:eastAsia="Cambria" w:hAnsi="Arial" w:cs="Arial"/>
            <w:b/>
            <w:color w:val="0000FF"/>
            <w:spacing w:val="2"/>
            <w:u w:val="single" w:color="0000FF"/>
          </w:rPr>
          <w:t>J</w:t>
        </w:r>
        <w:r w:rsidRPr="002D3E69">
          <w:rPr>
            <w:rFonts w:ascii="Arial" w:eastAsia="Cambria" w:hAnsi="Arial" w:cs="Arial"/>
            <w:b/>
            <w:color w:val="0000FF"/>
            <w:spacing w:val="1"/>
            <w:u w:val="single" w:color="0000FF"/>
          </w:rPr>
          <w:t>o</w:t>
        </w:r>
        <w:r w:rsidRPr="002D3E69">
          <w:rPr>
            <w:rFonts w:ascii="Arial" w:eastAsia="Cambria" w:hAnsi="Arial" w:cs="Arial"/>
            <w:b/>
            <w:color w:val="0000FF"/>
            <w:u w:val="single" w:color="0000FF"/>
          </w:rPr>
          <w:t>u</w:t>
        </w:r>
        <w:r w:rsidRPr="002D3E69">
          <w:rPr>
            <w:rFonts w:ascii="Arial" w:eastAsia="Cambria" w:hAnsi="Arial" w:cs="Arial"/>
            <w:b/>
            <w:color w:val="0000FF"/>
            <w:spacing w:val="-2"/>
            <w:u w:val="single" w:color="0000FF"/>
          </w:rPr>
          <w:t>r</w:t>
        </w:r>
        <w:r w:rsidRPr="002D3E69">
          <w:rPr>
            <w:rFonts w:ascii="Arial" w:eastAsia="Cambria" w:hAnsi="Arial" w:cs="Arial"/>
            <w:b/>
            <w:color w:val="0000FF"/>
            <w:spacing w:val="-1"/>
            <w:u w:val="single" w:color="0000FF"/>
          </w:rPr>
          <w:t>n</w:t>
        </w:r>
        <w:r w:rsidRPr="002D3E69">
          <w:rPr>
            <w:rFonts w:ascii="Arial" w:eastAsia="Cambria" w:hAnsi="Arial" w:cs="Arial"/>
            <w:b/>
            <w:color w:val="0000FF"/>
            <w:spacing w:val="-2"/>
            <w:u w:val="single" w:color="0000FF"/>
          </w:rPr>
          <w:t>a</w:t>
        </w:r>
        <w:r w:rsidRPr="002D3E69">
          <w:rPr>
            <w:rFonts w:ascii="Arial" w:eastAsia="Cambria" w:hAnsi="Arial" w:cs="Arial"/>
            <w:b/>
            <w:color w:val="0000FF"/>
            <w:u w:val="single" w:color="0000FF"/>
          </w:rPr>
          <w:t>l</w:t>
        </w:r>
        <w:r w:rsidRPr="002D3E69">
          <w:rPr>
            <w:rFonts w:ascii="Arial" w:eastAsia="Cambria" w:hAnsi="Arial" w:cs="Arial"/>
            <w:b/>
            <w:color w:val="0000FF"/>
            <w:spacing w:val="-1"/>
            <w:u w:val="single" w:color="0000FF"/>
          </w:rPr>
          <w:t xml:space="preserve"> </w:t>
        </w:r>
        <w:r w:rsidRPr="002D3E69">
          <w:rPr>
            <w:rFonts w:ascii="Arial" w:eastAsia="Cambria" w:hAnsi="Arial" w:cs="Arial"/>
            <w:b/>
            <w:color w:val="0000FF"/>
            <w:spacing w:val="1"/>
            <w:u w:val="single" w:color="0000FF"/>
          </w:rPr>
          <w:t>o</w:t>
        </w:r>
        <w:r w:rsidRPr="002D3E69">
          <w:rPr>
            <w:rFonts w:ascii="Arial" w:eastAsia="Cambria" w:hAnsi="Arial" w:cs="Arial"/>
            <w:b/>
            <w:color w:val="0000FF"/>
            <w:u w:val="single" w:color="0000FF"/>
          </w:rPr>
          <w:t>f</w:t>
        </w:r>
        <w:r w:rsidRPr="002D3E69">
          <w:rPr>
            <w:rFonts w:ascii="Arial" w:eastAsia="Cambria" w:hAnsi="Arial" w:cs="Arial"/>
            <w:b/>
            <w:color w:val="0000FF"/>
            <w:spacing w:val="1"/>
            <w:u w:val="single" w:color="0000FF"/>
          </w:rPr>
          <w:t xml:space="preserve"> </w:t>
        </w:r>
        <w:r w:rsidRPr="002D3E69">
          <w:rPr>
            <w:rFonts w:ascii="Arial" w:eastAsia="Cambria" w:hAnsi="Arial" w:cs="Arial"/>
            <w:b/>
            <w:color w:val="0000FF"/>
            <w:spacing w:val="-1"/>
            <w:u w:val="single" w:color="0000FF"/>
          </w:rPr>
          <w:t>D</w:t>
        </w:r>
        <w:r w:rsidRPr="002D3E69">
          <w:rPr>
            <w:rFonts w:ascii="Arial" w:eastAsia="Cambria" w:hAnsi="Arial" w:cs="Arial"/>
            <w:b/>
            <w:color w:val="0000FF"/>
            <w:spacing w:val="2"/>
            <w:u w:val="single" w:color="0000FF"/>
          </w:rPr>
          <w:t>i</w:t>
        </w:r>
        <w:r w:rsidRPr="002D3E69">
          <w:rPr>
            <w:rFonts w:ascii="Arial" w:eastAsia="Cambria" w:hAnsi="Arial" w:cs="Arial"/>
            <w:b/>
            <w:color w:val="0000FF"/>
            <w:spacing w:val="-2"/>
            <w:u w:val="single" w:color="0000FF"/>
          </w:rPr>
          <w:t>s</w:t>
        </w:r>
        <w:r w:rsidRPr="002D3E69">
          <w:rPr>
            <w:rFonts w:ascii="Arial" w:eastAsia="Cambria" w:hAnsi="Arial" w:cs="Arial"/>
            <w:b/>
            <w:color w:val="0000FF"/>
            <w:spacing w:val="-1"/>
            <w:u w:val="single" w:color="0000FF"/>
          </w:rPr>
          <w:t>e</w:t>
        </w:r>
        <w:r w:rsidRPr="002D3E69">
          <w:rPr>
            <w:rFonts w:ascii="Arial" w:eastAsia="Cambria" w:hAnsi="Arial" w:cs="Arial"/>
            <w:b/>
            <w:color w:val="0000FF"/>
            <w:spacing w:val="-2"/>
            <w:u w:val="single" w:color="0000FF"/>
          </w:rPr>
          <w:t>as</w:t>
        </w:r>
        <w:r w:rsidRPr="002D3E69">
          <w:rPr>
            <w:rFonts w:ascii="Arial" w:eastAsia="Cambria" w:hAnsi="Arial" w:cs="Arial"/>
            <w:b/>
            <w:color w:val="0000FF"/>
            <w:u w:val="single" w:color="0000FF"/>
          </w:rPr>
          <w:t>e</w:t>
        </w:r>
        <w:r w:rsidRPr="002D3E69">
          <w:rPr>
            <w:rFonts w:ascii="Arial" w:eastAsia="Cambria" w:hAnsi="Arial" w:cs="Arial"/>
            <w:b/>
            <w:color w:val="0000FF"/>
            <w:spacing w:val="5"/>
            <w:u w:val="single" w:color="0000FF"/>
          </w:rPr>
          <w:t xml:space="preserve"> </w:t>
        </w:r>
        <w:r w:rsidRPr="002D3E69">
          <w:rPr>
            <w:rFonts w:ascii="Arial" w:eastAsia="Cambria" w:hAnsi="Arial" w:cs="Arial"/>
            <w:b/>
            <w:color w:val="0000FF"/>
            <w:spacing w:val="-2"/>
            <w:u w:val="single" w:color="0000FF"/>
          </w:rPr>
          <w:t>a</w:t>
        </w:r>
        <w:r w:rsidRPr="002D3E69">
          <w:rPr>
            <w:rFonts w:ascii="Arial" w:eastAsia="Cambria" w:hAnsi="Arial" w:cs="Arial"/>
            <w:b/>
            <w:color w:val="0000FF"/>
            <w:spacing w:val="-1"/>
            <w:u w:val="single" w:color="0000FF"/>
          </w:rPr>
          <w:t>n</w:t>
        </w:r>
        <w:r w:rsidRPr="002D3E69">
          <w:rPr>
            <w:rFonts w:ascii="Arial" w:eastAsia="Cambria" w:hAnsi="Arial" w:cs="Arial"/>
            <w:b/>
            <w:color w:val="0000FF"/>
            <w:u w:val="single" w:color="0000FF"/>
          </w:rPr>
          <w:t>d</w:t>
        </w:r>
        <w:r w:rsidRPr="002D3E69">
          <w:rPr>
            <w:rFonts w:ascii="Arial" w:eastAsia="Cambria" w:hAnsi="Arial" w:cs="Arial"/>
            <w:b/>
            <w:color w:val="0000FF"/>
            <w:spacing w:val="1"/>
            <w:u w:val="single" w:color="0000FF"/>
          </w:rPr>
          <w:t xml:space="preserve"> G</w:t>
        </w:r>
        <w:r w:rsidRPr="002D3E69">
          <w:rPr>
            <w:rFonts w:ascii="Arial" w:eastAsia="Cambria" w:hAnsi="Arial" w:cs="Arial"/>
            <w:b/>
            <w:color w:val="0000FF"/>
            <w:spacing w:val="-2"/>
            <w:u w:val="single" w:color="0000FF"/>
          </w:rPr>
          <w:t>l</w:t>
        </w:r>
        <w:r w:rsidRPr="002D3E69">
          <w:rPr>
            <w:rFonts w:ascii="Arial" w:eastAsia="Cambria" w:hAnsi="Arial" w:cs="Arial"/>
            <w:b/>
            <w:color w:val="0000FF"/>
            <w:spacing w:val="1"/>
            <w:u w:val="single" w:color="0000FF"/>
          </w:rPr>
          <w:t>o</w:t>
        </w:r>
        <w:r w:rsidRPr="002D3E69">
          <w:rPr>
            <w:rFonts w:ascii="Arial" w:eastAsia="Cambria" w:hAnsi="Arial" w:cs="Arial"/>
            <w:b/>
            <w:color w:val="0000FF"/>
            <w:spacing w:val="2"/>
            <w:u w:val="single" w:color="0000FF"/>
          </w:rPr>
          <w:t>b</w:t>
        </w:r>
        <w:r w:rsidRPr="002D3E69">
          <w:rPr>
            <w:rFonts w:ascii="Arial" w:eastAsia="Cambria" w:hAnsi="Arial" w:cs="Arial"/>
            <w:b/>
            <w:color w:val="0000FF"/>
            <w:spacing w:val="-2"/>
            <w:u w:val="single" w:color="0000FF"/>
          </w:rPr>
          <w:t>a</w:t>
        </w:r>
        <w:r w:rsidRPr="002D3E69">
          <w:rPr>
            <w:rFonts w:ascii="Arial" w:eastAsia="Cambria" w:hAnsi="Arial" w:cs="Arial"/>
            <w:b/>
            <w:color w:val="0000FF"/>
            <w:u w:val="single" w:color="0000FF"/>
          </w:rPr>
          <w:t>l</w:t>
        </w:r>
        <w:r w:rsidRPr="002D3E69">
          <w:rPr>
            <w:rFonts w:ascii="Arial" w:eastAsia="Cambria" w:hAnsi="Arial" w:cs="Arial"/>
            <w:b/>
            <w:color w:val="0000FF"/>
            <w:spacing w:val="-1"/>
            <w:u w:val="single" w:color="0000FF"/>
          </w:rPr>
          <w:t xml:space="preserve"> </w:t>
        </w:r>
        <w:r w:rsidRPr="002D3E69">
          <w:rPr>
            <w:rFonts w:ascii="Arial" w:eastAsia="Cambria" w:hAnsi="Arial" w:cs="Arial"/>
            <w:b/>
            <w:color w:val="0000FF"/>
            <w:u w:val="single" w:color="0000FF"/>
          </w:rPr>
          <w:t>H</w:t>
        </w:r>
        <w:r w:rsidRPr="002D3E69">
          <w:rPr>
            <w:rFonts w:ascii="Arial" w:eastAsia="Cambria" w:hAnsi="Arial" w:cs="Arial"/>
            <w:b/>
            <w:color w:val="0000FF"/>
            <w:spacing w:val="-1"/>
            <w:u w:val="single" w:color="0000FF"/>
          </w:rPr>
          <w:t>e</w:t>
        </w:r>
        <w:r w:rsidRPr="002D3E69">
          <w:rPr>
            <w:rFonts w:ascii="Arial" w:eastAsia="Cambria" w:hAnsi="Arial" w:cs="Arial"/>
            <w:b/>
            <w:color w:val="0000FF"/>
            <w:spacing w:val="-2"/>
            <w:u w:val="single" w:color="0000FF"/>
          </w:rPr>
          <w:t>al</w:t>
        </w:r>
        <w:r w:rsidRPr="002D3E69">
          <w:rPr>
            <w:rFonts w:ascii="Arial" w:eastAsia="Cambria" w:hAnsi="Arial" w:cs="Arial"/>
            <w:b/>
            <w:color w:val="0000FF"/>
            <w:spacing w:val="2"/>
            <w:u w:val="single" w:color="0000FF"/>
          </w:rPr>
          <w:t>t</w:t>
        </w:r>
        <w:r w:rsidRPr="002D3E69">
          <w:rPr>
            <w:rFonts w:ascii="Arial" w:eastAsia="Cambria" w:hAnsi="Arial" w:cs="Arial"/>
            <w:b/>
            <w:color w:val="0000FF"/>
            <w:u w:val="single" w:color="0000FF"/>
          </w:rPr>
          <w:t>h</w:t>
        </w:r>
      </w:hyperlink>
    </w:p>
    <w:p w14:paraId="76D624A1" w14:textId="77777777" w:rsidR="00A65A6C" w:rsidRPr="002D3E69" w:rsidRDefault="003336AB">
      <w:pPr>
        <w:spacing w:before="25"/>
        <w:ind w:left="191"/>
        <w:rPr>
          <w:rFonts w:ascii="Arial" w:eastAsia="Cambria" w:hAnsi="Arial" w:cs="Arial"/>
        </w:rPr>
      </w:pPr>
      <w:r w:rsidRPr="002D3E69">
        <w:rPr>
          <w:rFonts w:ascii="Arial" w:eastAsia="Cambria" w:hAnsi="Arial" w:cs="Arial"/>
          <w:spacing w:val="2"/>
        </w:rPr>
        <w:t>Ma</w:t>
      </w:r>
      <w:r w:rsidRPr="002D3E69">
        <w:rPr>
          <w:rFonts w:ascii="Arial" w:eastAsia="Cambria" w:hAnsi="Arial" w:cs="Arial"/>
          <w:spacing w:val="-2"/>
        </w:rPr>
        <w:t>n</w:t>
      </w:r>
      <w:r w:rsidRPr="002D3E69">
        <w:rPr>
          <w:rFonts w:ascii="Arial" w:eastAsia="Cambria" w:hAnsi="Arial" w:cs="Arial"/>
        </w:rPr>
        <w:t>u</w:t>
      </w:r>
      <w:r w:rsidRPr="002D3E69">
        <w:rPr>
          <w:rFonts w:ascii="Arial" w:eastAsia="Cambria" w:hAnsi="Arial" w:cs="Arial"/>
          <w:spacing w:val="-1"/>
        </w:rPr>
        <w:t>s</w:t>
      </w:r>
      <w:r w:rsidRPr="002D3E69">
        <w:rPr>
          <w:rFonts w:ascii="Arial" w:eastAsia="Cambria" w:hAnsi="Arial" w:cs="Arial"/>
          <w:spacing w:val="2"/>
        </w:rPr>
        <w:t>cr</w:t>
      </w:r>
      <w:r w:rsidRPr="002D3E69">
        <w:rPr>
          <w:rFonts w:ascii="Arial" w:eastAsia="Cambria" w:hAnsi="Arial" w:cs="Arial"/>
        </w:rPr>
        <w:t>i</w:t>
      </w:r>
      <w:r w:rsidRPr="002D3E69">
        <w:rPr>
          <w:rFonts w:ascii="Arial" w:eastAsia="Cambria" w:hAnsi="Arial" w:cs="Arial"/>
          <w:spacing w:val="-2"/>
        </w:rPr>
        <w:t>p</w:t>
      </w:r>
      <w:r w:rsidRPr="002D3E69">
        <w:rPr>
          <w:rFonts w:ascii="Arial" w:eastAsia="Cambria" w:hAnsi="Arial" w:cs="Arial"/>
        </w:rPr>
        <w:t>t</w:t>
      </w:r>
      <w:r w:rsidRPr="002D3E69">
        <w:rPr>
          <w:rFonts w:ascii="Arial" w:eastAsia="Cambria" w:hAnsi="Arial" w:cs="Arial"/>
          <w:spacing w:val="3"/>
        </w:rPr>
        <w:t xml:space="preserve"> </w:t>
      </w:r>
      <w:r w:rsidRPr="002D3E69">
        <w:rPr>
          <w:rFonts w:ascii="Arial" w:eastAsia="Cambria" w:hAnsi="Arial" w:cs="Arial"/>
          <w:spacing w:val="-1"/>
        </w:rPr>
        <w:t>N</w:t>
      </w:r>
      <w:r w:rsidRPr="002D3E69">
        <w:rPr>
          <w:rFonts w:ascii="Arial" w:eastAsia="Cambria" w:hAnsi="Arial" w:cs="Arial"/>
        </w:rPr>
        <w:t>u</w:t>
      </w:r>
      <w:r w:rsidRPr="002D3E69">
        <w:rPr>
          <w:rFonts w:ascii="Arial" w:eastAsia="Cambria" w:hAnsi="Arial" w:cs="Arial"/>
          <w:spacing w:val="-2"/>
        </w:rPr>
        <w:t>m</w:t>
      </w:r>
      <w:r w:rsidRPr="002D3E69">
        <w:rPr>
          <w:rFonts w:ascii="Arial" w:eastAsia="Cambria" w:hAnsi="Arial" w:cs="Arial"/>
        </w:rPr>
        <w:t>b</w:t>
      </w:r>
      <w:r w:rsidRPr="002D3E69">
        <w:rPr>
          <w:rFonts w:ascii="Arial" w:eastAsia="Cambria" w:hAnsi="Arial" w:cs="Arial"/>
          <w:spacing w:val="-3"/>
        </w:rPr>
        <w:t>e</w:t>
      </w:r>
      <w:r w:rsidRPr="002D3E69">
        <w:rPr>
          <w:rFonts w:ascii="Arial" w:eastAsia="Cambria" w:hAnsi="Arial" w:cs="Arial"/>
          <w:spacing w:val="2"/>
        </w:rPr>
        <w:t>r</w:t>
      </w:r>
      <w:r w:rsidRPr="002D3E69">
        <w:rPr>
          <w:rFonts w:ascii="Arial" w:eastAsia="Cambria" w:hAnsi="Arial" w:cs="Arial"/>
        </w:rPr>
        <w:t xml:space="preserve">:        </w:t>
      </w:r>
      <w:r w:rsidRPr="002D3E69">
        <w:rPr>
          <w:rFonts w:ascii="Arial" w:eastAsia="Cambria" w:hAnsi="Arial" w:cs="Arial"/>
          <w:spacing w:val="8"/>
        </w:rPr>
        <w:t xml:space="preserve"> </w:t>
      </w:r>
      <w:r w:rsidRPr="002D3E69">
        <w:rPr>
          <w:rFonts w:ascii="Arial" w:eastAsia="Cambria" w:hAnsi="Arial" w:cs="Arial"/>
          <w:b/>
          <w:spacing w:val="1"/>
          <w:position w:val="-3"/>
        </w:rPr>
        <w:t>M</w:t>
      </w:r>
      <w:r w:rsidRPr="002D3E69">
        <w:rPr>
          <w:rFonts w:ascii="Arial" w:eastAsia="Cambria" w:hAnsi="Arial" w:cs="Arial"/>
          <w:b/>
          <w:spacing w:val="-2"/>
          <w:position w:val="-3"/>
        </w:rPr>
        <w:t>s</w:t>
      </w:r>
      <w:r w:rsidRPr="002D3E69">
        <w:rPr>
          <w:rFonts w:ascii="Arial" w:eastAsia="Cambria" w:hAnsi="Arial" w:cs="Arial"/>
          <w:b/>
          <w:spacing w:val="1"/>
          <w:position w:val="-3"/>
        </w:rPr>
        <w:t>_</w:t>
      </w:r>
      <w:r w:rsidRPr="002D3E69">
        <w:rPr>
          <w:rFonts w:ascii="Arial" w:eastAsia="Cambria" w:hAnsi="Arial" w:cs="Arial"/>
          <w:b/>
          <w:spacing w:val="2"/>
          <w:position w:val="-3"/>
        </w:rPr>
        <w:t>J</w:t>
      </w:r>
      <w:r w:rsidRPr="002D3E69">
        <w:rPr>
          <w:rFonts w:ascii="Arial" w:eastAsia="Cambria" w:hAnsi="Arial" w:cs="Arial"/>
          <w:b/>
          <w:spacing w:val="1"/>
          <w:position w:val="-3"/>
        </w:rPr>
        <w:t>O</w:t>
      </w:r>
      <w:r w:rsidRPr="002D3E69">
        <w:rPr>
          <w:rFonts w:ascii="Arial" w:eastAsia="Cambria" w:hAnsi="Arial" w:cs="Arial"/>
          <w:b/>
          <w:spacing w:val="-1"/>
          <w:position w:val="-3"/>
        </w:rPr>
        <w:t>D</w:t>
      </w:r>
      <w:r w:rsidRPr="002D3E69">
        <w:rPr>
          <w:rFonts w:ascii="Arial" w:eastAsia="Cambria" w:hAnsi="Arial" w:cs="Arial"/>
          <w:b/>
          <w:position w:val="-3"/>
        </w:rPr>
        <w:t>AG</w:t>
      </w:r>
      <w:r w:rsidRPr="002D3E69">
        <w:rPr>
          <w:rFonts w:ascii="Arial" w:eastAsia="Cambria" w:hAnsi="Arial" w:cs="Arial"/>
          <w:b/>
          <w:spacing w:val="1"/>
          <w:position w:val="-3"/>
        </w:rPr>
        <w:t>H_1</w:t>
      </w:r>
      <w:r w:rsidRPr="002D3E69">
        <w:rPr>
          <w:rFonts w:ascii="Arial" w:eastAsia="Cambria" w:hAnsi="Arial" w:cs="Arial"/>
          <w:b/>
          <w:spacing w:val="-3"/>
          <w:position w:val="-3"/>
        </w:rPr>
        <w:t>3</w:t>
      </w:r>
      <w:r w:rsidRPr="002D3E69">
        <w:rPr>
          <w:rFonts w:ascii="Arial" w:eastAsia="Cambria" w:hAnsi="Arial" w:cs="Arial"/>
          <w:b/>
          <w:spacing w:val="1"/>
          <w:position w:val="-3"/>
        </w:rPr>
        <w:t>86</w:t>
      </w:r>
      <w:r w:rsidRPr="002D3E69">
        <w:rPr>
          <w:rFonts w:ascii="Arial" w:eastAsia="Cambria" w:hAnsi="Arial" w:cs="Arial"/>
          <w:b/>
          <w:position w:val="-3"/>
        </w:rPr>
        <w:t>9</w:t>
      </w:r>
    </w:p>
    <w:p w14:paraId="10481D51" w14:textId="77777777" w:rsidR="00A65A6C" w:rsidRPr="002D3E69" w:rsidRDefault="00000000">
      <w:pPr>
        <w:spacing w:before="25"/>
        <w:ind w:left="2371" w:right="450" w:hanging="2181"/>
        <w:rPr>
          <w:rFonts w:ascii="Arial" w:eastAsia="Cambria" w:hAnsi="Arial" w:cs="Arial"/>
        </w:rPr>
      </w:pPr>
      <w:r w:rsidRPr="002D3E69">
        <w:rPr>
          <w:rFonts w:ascii="Arial" w:hAnsi="Arial" w:cs="Arial"/>
        </w:rPr>
        <w:pict w14:anchorId="684DC2CB">
          <v:group id="_x0000_s1057" style="position:absolute;left:0;text-align:left;margin-left:179.75pt;margin-top:-28.05pt;width:.6pt;height:78.9pt;z-index:-251662336;mso-position-horizontal-relative:page" coordorigin="3595,-561" coordsize="12,1578">
            <v:shape id="_x0000_s1061" style="position:absolute;left:3601;top:-555;width:0;height:290" coordorigin="3601,-555" coordsize="0,290" path="m3601,-555r,290e" filled="f" strokeweight=".6pt">
              <v:path arrowok="t"/>
            </v:shape>
            <v:shape id="_x0000_s1060" style="position:absolute;left:3601;top:-265;width:0;height:290" coordorigin="3601,-265" coordsize="0,290" path="m3601,-265r,290e" filled="f" strokeweight=".6pt">
              <v:path arrowok="t"/>
            </v:shape>
            <v:shape id="_x0000_s1059" style="position:absolute;left:3601;top:25;width:0;height:650" coordorigin="3601,25" coordsize="0,650" path="m3601,25r,650e" filled="f" strokeweight=".6pt">
              <v:path arrowok="t"/>
            </v:shape>
            <v:shape id="_x0000_s1058" style="position:absolute;left:3601;top:676;width:0;height:335" coordorigin="3601,676" coordsize="0,335" path="m3601,676r,335e" filled="f" strokeweight=".6pt">
              <v:path arrowok="t"/>
            </v:shape>
            <w10:wrap anchorx="page"/>
          </v:group>
        </w:pict>
      </w:r>
      <w:r w:rsidR="003336AB" w:rsidRPr="002D3E69">
        <w:rPr>
          <w:rFonts w:ascii="Arial" w:eastAsia="Cambria" w:hAnsi="Arial" w:cs="Arial"/>
          <w:spacing w:val="1"/>
          <w:position w:val="9"/>
        </w:rPr>
        <w:t>T</w:t>
      </w:r>
      <w:r w:rsidR="003336AB" w:rsidRPr="002D3E69">
        <w:rPr>
          <w:rFonts w:ascii="Arial" w:eastAsia="Cambria" w:hAnsi="Arial" w:cs="Arial"/>
          <w:position w:val="9"/>
        </w:rPr>
        <w:t>i</w:t>
      </w:r>
      <w:r w:rsidR="003336AB" w:rsidRPr="002D3E69">
        <w:rPr>
          <w:rFonts w:ascii="Arial" w:eastAsia="Cambria" w:hAnsi="Arial" w:cs="Arial"/>
          <w:spacing w:val="2"/>
          <w:position w:val="9"/>
        </w:rPr>
        <w:t>t</w:t>
      </w:r>
      <w:r w:rsidR="003336AB" w:rsidRPr="002D3E69">
        <w:rPr>
          <w:rFonts w:ascii="Arial" w:eastAsia="Cambria" w:hAnsi="Arial" w:cs="Arial"/>
          <w:spacing w:val="1"/>
          <w:position w:val="9"/>
        </w:rPr>
        <w:t>l</w:t>
      </w:r>
      <w:r w:rsidR="003336AB" w:rsidRPr="002D3E69">
        <w:rPr>
          <w:rFonts w:ascii="Arial" w:eastAsia="Cambria" w:hAnsi="Arial" w:cs="Arial"/>
          <w:position w:val="9"/>
        </w:rPr>
        <w:t>e</w:t>
      </w:r>
      <w:r w:rsidR="003336AB" w:rsidRPr="002D3E69">
        <w:rPr>
          <w:rFonts w:ascii="Arial" w:eastAsia="Cambria" w:hAnsi="Arial" w:cs="Arial"/>
          <w:spacing w:val="3"/>
          <w:position w:val="9"/>
        </w:rPr>
        <w:t xml:space="preserve"> </w:t>
      </w:r>
      <w:r w:rsidR="003336AB" w:rsidRPr="002D3E69">
        <w:rPr>
          <w:rFonts w:ascii="Arial" w:eastAsia="Cambria" w:hAnsi="Arial" w:cs="Arial"/>
          <w:spacing w:val="-1"/>
          <w:position w:val="9"/>
        </w:rPr>
        <w:t>o</w:t>
      </w:r>
      <w:r w:rsidR="003336AB" w:rsidRPr="002D3E69">
        <w:rPr>
          <w:rFonts w:ascii="Arial" w:eastAsia="Cambria" w:hAnsi="Arial" w:cs="Arial"/>
          <w:position w:val="9"/>
        </w:rPr>
        <w:t>f</w:t>
      </w:r>
      <w:r w:rsidR="003336AB" w:rsidRPr="002D3E69">
        <w:rPr>
          <w:rFonts w:ascii="Arial" w:eastAsia="Cambria" w:hAnsi="Arial" w:cs="Arial"/>
          <w:spacing w:val="-5"/>
          <w:position w:val="9"/>
        </w:rPr>
        <w:t xml:space="preserve"> </w:t>
      </w:r>
      <w:r w:rsidR="003336AB" w:rsidRPr="002D3E69">
        <w:rPr>
          <w:rFonts w:ascii="Arial" w:eastAsia="Cambria" w:hAnsi="Arial" w:cs="Arial"/>
          <w:spacing w:val="2"/>
          <w:position w:val="9"/>
        </w:rPr>
        <w:t>t</w:t>
      </w:r>
      <w:r w:rsidR="003336AB" w:rsidRPr="002D3E69">
        <w:rPr>
          <w:rFonts w:ascii="Arial" w:eastAsia="Cambria" w:hAnsi="Arial" w:cs="Arial"/>
          <w:position w:val="9"/>
        </w:rPr>
        <w:t>he</w:t>
      </w:r>
      <w:r w:rsidR="003336AB" w:rsidRPr="002D3E69">
        <w:rPr>
          <w:rFonts w:ascii="Arial" w:eastAsia="Cambria" w:hAnsi="Arial" w:cs="Arial"/>
          <w:spacing w:val="-2"/>
          <w:position w:val="9"/>
        </w:rPr>
        <w:t xml:space="preserve"> </w:t>
      </w:r>
      <w:r w:rsidR="003336AB" w:rsidRPr="002D3E69">
        <w:rPr>
          <w:rFonts w:ascii="Arial" w:eastAsia="Cambria" w:hAnsi="Arial" w:cs="Arial"/>
          <w:spacing w:val="2"/>
          <w:position w:val="9"/>
        </w:rPr>
        <w:t>Ma</w:t>
      </w:r>
      <w:r w:rsidR="003336AB" w:rsidRPr="002D3E69">
        <w:rPr>
          <w:rFonts w:ascii="Arial" w:eastAsia="Cambria" w:hAnsi="Arial" w:cs="Arial"/>
          <w:spacing w:val="-2"/>
          <w:position w:val="9"/>
        </w:rPr>
        <w:t>n</w:t>
      </w:r>
      <w:r w:rsidR="003336AB" w:rsidRPr="002D3E69">
        <w:rPr>
          <w:rFonts w:ascii="Arial" w:eastAsia="Cambria" w:hAnsi="Arial" w:cs="Arial"/>
          <w:position w:val="9"/>
        </w:rPr>
        <w:t>u</w:t>
      </w:r>
      <w:r w:rsidR="003336AB" w:rsidRPr="002D3E69">
        <w:rPr>
          <w:rFonts w:ascii="Arial" w:eastAsia="Cambria" w:hAnsi="Arial" w:cs="Arial"/>
          <w:spacing w:val="-1"/>
          <w:position w:val="9"/>
        </w:rPr>
        <w:t>s</w:t>
      </w:r>
      <w:r w:rsidR="003336AB" w:rsidRPr="002D3E69">
        <w:rPr>
          <w:rFonts w:ascii="Arial" w:eastAsia="Cambria" w:hAnsi="Arial" w:cs="Arial"/>
          <w:spacing w:val="2"/>
          <w:position w:val="9"/>
        </w:rPr>
        <w:t>cr</w:t>
      </w:r>
      <w:r w:rsidR="003336AB" w:rsidRPr="002D3E69">
        <w:rPr>
          <w:rFonts w:ascii="Arial" w:eastAsia="Cambria" w:hAnsi="Arial" w:cs="Arial"/>
          <w:position w:val="9"/>
        </w:rPr>
        <w:t>i</w:t>
      </w:r>
      <w:r w:rsidR="003336AB" w:rsidRPr="002D3E69">
        <w:rPr>
          <w:rFonts w:ascii="Arial" w:eastAsia="Cambria" w:hAnsi="Arial" w:cs="Arial"/>
          <w:spacing w:val="-7"/>
          <w:position w:val="9"/>
        </w:rPr>
        <w:t>p</w:t>
      </w:r>
      <w:r w:rsidR="003336AB" w:rsidRPr="002D3E69">
        <w:rPr>
          <w:rFonts w:ascii="Arial" w:eastAsia="Cambria" w:hAnsi="Arial" w:cs="Arial"/>
          <w:spacing w:val="2"/>
          <w:position w:val="9"/>
        </w:rPr>
        <w:t>t</w:t>
      </w:r>
      <w:r w:rsidR="003336AB" w:rsidRPr="002D3E69">
        <w:rPr>
          <w:rFonts w:ascii="Arial" w:eastAsia="Cambria" w:hAnsi="Arial" w:cs="Arial"/>
          <w:position w:val="9"/>
        </w:rPr>
        <w:t xml:space="preserve">:   </w:t>
      </w:r>
      <w:r w:rsidR="003336AB" w:rsidRPr="002D3E69">
        <w:rPr>
          <w:rFonts w:ascii="Arial" w:eastAsia="Cambria" w:hAnsi="Arial" w:cs="Arial"/>
          <w:spacing w:val="9"/>
          <w:position w:val="9"/>
        </w:rPr>
        <w:t xml:space="preserve"> </w:t>
      </w:r>
      <w:r w:rsidR="003336AB" w:rsidRPr="002D3E69">
        <w:rPr>
          <w:rFonts w:ascii="Arial" w:eastAsia="Cambria" w:hAnsi="Arial" w:cs="Arial"/>
          <w:b/>
          <w:spacing w:val="1"/>
        </w:rPr>
        <w:t>O</w:t>
      </w:r>
      <w:r w:rsidR="003336AB" w:rsidRPr="002D3E69">
        <w:rPr>
          <w:rFonts w:ascii="Arial" w:eastAsia="Cambria" w:hAnsi="Arial" w:cs="Arial"/>
          <w:b/>
          <w:spacing w:val="2"/>
        </w:rPr>
        <w:t>PT</w:t>
      </w:r>
      <w:r w:rsidR="003336AB" w:rsidRPr="002D3E69">
        <w:rPr>
          <w:rFonts w:ascii="Arial" w:eastAsia="Cambria" w:hAnsi="Arial" w:cs="Arial"/>
          <w:b/>
        </w:rPr>
        <w:t>I</w:t>
      </w:r>
      <w:r w:rsidR="003336AB" w:rsidRPr="002D3E69">
        <w:rPr>
          <w:rFonts w:ascii="Arial" w:eastAsia="Cambria" w:hAnsi="Arial" w:cs="Arial"/>
          <w:b/>
          <w:spacing w:val="1"/>
        </w:rPr>
        <w:t>M</w:t>
      </w:r>
      <w:r w:rsidR="003336AB" w:rsidRPr="002D3E69">
        <w:rPr>
          <w:rFonts w:ascii="Arial" w:eastAsia="Cambria" w:hAnsi="Arial" w:cs="Arial"/>
          <w:b/>
          <w:spacing w:val="-5"/>
        </w:rPr>
        <w:t>I</w:t>
      </w:r>
      <w:r w:rsidR="003336AB" w:rsidRPr="002D3E69">
        <w:rPr>
          <w:rFonts w:ascii="Arial" w:eastAsia="Cambria" w:hAnsi="Arial" w:cs="Arial"/>
          <w:b/>
          <w:spacing w:val="2"/>
        </w:rPr>
        <w:t>S</w:t>
      </w:r>
      <w:r w:rsidR="003336AB" w:rsidRPr="002D3E69">
        <w:rPr>
          <w:rFonts w:ascii="Arial" w:eastAsia="Cambria" w:hAnsi="Arial" w:cs="Arial"/>
          <w:b/>
        </w:rPr>
        <w:t>I</w:t>
      </w:r>
      <w:r w:rsidR="003336AB" w:rsidRPr="002D3E69">
        <w:rPr>
          <w:rFonts w:ascii="Arial" w:eastAsia="Cambria" w:hAnsi="Arial" w:cs="Arial"/>
          <w:b/>
          <w:spacing w:val="-1"/>
        </w:rPr>
        <w:t>N</w:t>
      </w:r>
      <w:r w:rsidR="003336AB" w:rsidRPr="002D3E69">
        <w:rPr>
          <w:rFonts w:ascii="Arial" w:eastAsia="Cambria" w:hAnsi="Arial" w:cs="Arial"/>
          <w:b/>
        </w:rPr>
        <w:t>G</w:t>
      </w:r>
      <w:r w:rsidR="003336AB" w:rsidRPr="002D3E69">
        <w:rPr>
          <w:rFonts w:ascii="Arial" w:eastAsia="Cambria" w:hAnsi="Arial" w:cs="Arial"/>
          <w:b/>
          <w:spacing w:val="1"/>
        </w:rPr>
        <w:t xml:space="preserve"> G</w:t>
      </w:r>
      <w:r w:rsidR="003336AB" w:rsidRPr="002D3E69">
        <w:rPr>
          <w:rFonts w:ascii="Arial" w:eastAsia="Cambria" w:hAnsi="Arial" w:cs="Arial"/>
          <w:b/>
        </w:rPr>
        <w:t>A</w:t>
      </w:r>
      <w:r w:rsidR="003336AB" w:rsidRPr="002D3E69">
        <w:rPr>
          <w:rFonts w:ascii="Arial" w:eastAsia="Cambria" w:hAnsi="Arial" w:cs="Arial"/>
          <w:b/>
          <w:spacing w:val="-3"/>
        </w:rPr>
        <w:t>S</w:t>
      </w:r>
      <w:r w:rsidR="003336AB" w:rsidRPr="002D3E69">
        <w:rPr>
          <w:rFonts w:ascii="Arial" w:eastAsia="Cambria" w:hAnsi="Arial" w:cs="Arial"/>
          <w:b/>
          <w:spacing w:val="2"/>
        </w:rPr>
        <w:t>T</w:t>
      </w:r>
      <w:r w:rsidR="003336AB" w:rsidRPr="002D3E69">
        <w:rPr>
          <w:rFonts w:ascii="Arial" w:eastAsia="Cambria" w:hAnsi="Arial" w:cs="Arial"/>
          <w:b/>
          <w:spacing w:val="-2"/>
        </w:rPr>
        <w:t>R</w:t>
      </w:r>
      <w:r w:rsidR="003336AB" w:rsidRPr="002D3E69">
        <w:rPr>
          <w:rFonts w:ascii="Arial" w:eastAsia="Cambria" w:hAnsi="Arial" w:cs="Arial"/>
          <w:b/>
          <w:spacing w:val="1"/>
        </w:rPr>
        <w:t>O</w:t>
      </w:r>
      <w:r w:rsidR="003336AB" w:rsidRPr="002D3E69">
        <w:rPr>
          <w:rFonts w:ascii="Arial" w:eastAsia="Cambria" w:hAnsi="Arial" w:cs="Arial"/>
          <w:b/>
          <w:spacing w:val="-1"/>
        </w:rPr>
        <w:t>EN</w:t>
      </w:r>
      <w:r w:rsidR="003336AB" w:rsidRPr="002D3E69">
        <w:rPr>
          <w:rFonts w:ascii="Arial" w:eastAsia="Cambria" w:hAnsi="Arial" w:cs="Arial"/>
          <w:b/>
          <w:spacing w:val="2"/>
        </w:rPr>
        <w:t>T</w:t>
      </w:r>
      <w:r w:rsidR="003336AB" w:rsidRPr="002D3E69">
        <w:rPr>
          <w:rFonts w:ascii="Arial" w:eastAsia="Cambria" w:hAnsi="Arial" w:cs="Arial"/>
          <w:b/>
          <w:spacing w:val="-1"/>
        </w:rPr>
        <w:t>E</w:t>
      </w:r>
      <w:r w:rsidR="003336AB" w:rsidRPr="002D3E69">
        <w:rPr>
          <w:rFonts w:ascii="Arial" w:eastAsia="Cambria" w:hAnsi="Arial" w:cs="Arial"/>
          <w:b/>
          <w:spacing w:val="2"/>
        </w:rPr>
        <w:t>R</w:t>
      </w:r>
      <w:r w:rsidR="003336AB" w:rsidRPr="002D3E69">
        <w:rPr>
          <w:rFonts w:ascii="Arial" w:eastAsia="Cambria" w:hAnsi="Arial" w:cs="Arial"/>
          <w:b/>
          <w:spacing w:val="1"/>
        </w:rPr>
        <w:t>O</w:t>
      </w:r>
      <w:r w:rsidR="003336AB" w:rsidRPr="002D3E69">
        <w:rPr>
          <w:rFonts w:ascii="Arial" w:eastAsia="Cambria" w:hAnsi="Arial" w:cs="Arial"/>
          <w:b/>
          <w:spacing w:val="-5"/>
        </w:rPr>
        <w:t>L</w:t>
      </w:r>
      <w:r w:rsidR="003336AB" w:rsidRPr="002D3E69">
        <w:rPr>
          <w:rFonts w:ascii="Arial" w:eastAsia="Cambria" w:hAnsi="Arial" w:cs="Arial"/>
          <w:b/>
          <w:spacing w:val="1"/>
        </w:rPr>
        <w:t>OG</w:t>
      </w:r>
      <w:r w:rsidR="003336AB" w:rsidRPr="002D3E69">
        <w:rPr>
          <w:rFonts w:ascii="Arial" w:eastAsia="Cambria" w:hAnsi="Arial" w:cs="Arial"/>
          <w:b/>
        </w:rPr>
        <w:t>Y U</w:t>
      </w:r>
      <w:r w:rsidR="003336AB" w:rsidRPr="002D3E69">
        <w:rPr>
          <w:rFonts w:ascii="Arial" w:eastAsia="Cambria" w:hAnsi="Arial" w:cs="Arial"/>
          <w:b/>
          <w:spacing w:val="-1"/>
        </w:rPr>
        <w:t>N</w:t>
      </w:r>
      <w:r w:rsidR="003336AB" w:rsidRPr="002D3E69">
        <w:rPr>
          <w:rFonts w:ascii="Arial" w:eastAsia="Cambria" w:hAnsi="Arial" w:cs="Arial"/>
          <w:b/>
        </w:rPr>
        <w:t>I</w:t>
      </w:r>
      <w:r w:rsidR="003336AB" w:rsidRPr="002D3E69">
        <w:rPr>
          <w:rFonts w:ascii="Arial" w:eastAsia="Cambria" w:hAnsi="Arial" w:cs="Arial"/>
          <w:b/>
          <w:spacing w:val="2"/>
        </w:rPr>
        <w:t>T</w:t>
      </w:r>
      <w:r w:rsidR="003336AB" w:rsidRPr="002D3E69">
        <w:rPr>
          <w:rFonts w:ascii="Arial" w:eastAsia="Cambria" w:hAnsi="Arial" w:cs="Arial"/>
          <w:b/>
        </w:rPr>
        <w:t>S</w:t>
      </w:r>
      <w:r w:rsidR="003336AB" w:rsidRPr="002D3E69">
        <w:rPr>
          <w:rFonts w:ascii="Arial" w:eastAsia="Cambria" w:hAnsi="Arial" w:cs="Arial"/>
          <w:b/>
          <w:spacing w:val="-2"/>
        </w:rPr>
        <w:t xml:space="preserve"> </w:t>
      </w:r>
      <w:r w:rsidR="003336AB" w:rsidRPr="002D3E69">
        <w:rPr>
          <w:rFonts w:ascii="Arial" w:eastAsia="Cambria" w:hAnsi="Arial" w:cs="Arial"/>
          <w:b/>
        </w:rPr>
        <w:t>FOR</w:t>
      </w:r>
      <w:r w:rsidR="003336AB" w:rsidRPr="002D3E69">
        <w:rPr>
          <w:rFonts w:ascii="Arial" w:eastAsia="Cambria" w:hAnsi="Arial" w:cs="Arial"/>
          <w:b/>
          <w:spacing w:val="3"/>
        </w:rPr>
        <w:t xml:space="preserve"> </w:t>
      </w:r>
      <w:r w:rsidR="003336AB" w:rsidRPr="002D3E69">
        <w:rPr>
          <w:rFonts w:ascii="Arial" w:eastAsia="Cambria" w:hAnsi="Arial" w:cs="Arial"/>
          <w:b/>
          <w:spacing w:val="-1"/>
        </w:rPr>
        <w:t>E</w:t>
      </w:r>
      <w:r w:rsidR="003336AB" w:rsidRPr="002D3E69">
        <w:rPr>
          <w:rFonts w:ascii="Arial" w:eastAsia="Cambria" w:hAnsi="Arial" w:cs="Arial"/>
          <w:b/>
          <w:spacing w:val="-5"/>
        </w:rPr>
        <w:t>A</w:t>
      </w:r>
      <w:r w:rsidR="003336AB" w:rsidRPr="002D3E69">
        <w:rPr>
          <w:rFonts w:ascii="Arial" w:eastAsia="Cambria" w:hAnsi="Arial" w:cs="Arial"/>
          <w:b/>
          <w:spacing w:val="2"/>
        </w:rPr>
        <w:t>R</w:t>
      </w:r>
      <w:r w:rsidR="003336AB" w:rsidRPr="002D3E69">
        <w:rPr>
          <w:rFonts w:ascii="Arial" w:eastAsia="Cambria" w:hAnsi="Arial" w:cs="Arial"/>
          <w:b/>
        </w:rPr>
        <w:t xml:space="preserve">LY </w:t>
      </w:r>
      <w:r w:rsidR="003336AB" w:rsidRPr="002D3E69">
        <w:rPr>
          <w:rFonts w:ascii="Arial" w:eastAsia="Cambria" w:hAnsi="Arial" w:cs="Arial"/>
          <w:b/>
          <w:spacing w:val="-5"/>
        </w:rPr>
        <w:t>C</w:t>
      </w:r>
      <w:r w:rsidR="003336AB" w:rsidRPr="002D3E69">
        <w:rPr>
          <w:rFonts w:ascii="Arial" w:eastAsia="Cambria" w:hAnsi="Arial" w:cs="Arial"/>
          <w:b/>
          <w:spacing w:val="1"/>
        </w:rPr>
        <w:t>O</w:t>
      </w:r>
      <w:r w:rsidR="003336AB" w:rsidRPr="002D3E69">
        <w:rPr>
          <w:rFonts w:ascii="Arial" w:eastAsia="Cambria" w:hAnsi="Arial" w:cs="Arial"/>
          <w:b/>
        </w:rPr>
        <w:t>L</w:t>
      </w:r>
      <w:r w:rsidR="003336AB" w:rsidRPr="002D3E69">
        <w:rPr>
          <w:rFonts w:ascii="Arial" w:eastAsia="Cambria" w:hAnsi="Arial" w:cs="Arial"/>
          <w:b/>
          <w:spacing w:val="1"/>
        </w:rPr>
        <w:t>O</w:t>
      </w:r>
      <w:r w:rsidR="003336AB" w:rsidRPr="002D3E69">
        <w:rPr>
          <w:rFonts w:ascii="Arial" w:eastAsia="Cambria" w:hAnsi="Arial" w:cs="Arial"/>
          <w:b/>
        </w:rPr>
        <w:t>N CA</w:t>
      </w:r>
      <w:r w:rsidR="003336AB" w:rsidRPr="002D3E69">
        <w:rPr>
          <w:rFonts w:ascii="Arial" w:eastAsia="Cambria" w:hAnsi="Arial" w:cs="Arial"/>
          <w:b/>
          <w:spacing w:val="-1"/>
        </w:rPr>
        <w:t>N</w:t>
      </w:r>
      <w:r w:rsidR="003336AB" w:rsidRPr="002D3E69">
        <w:rPr>
          <w:rFonts w:ascii="Arial" w:eastAsia="Cambria" w:hAnsi="Arial" w:cs="Arial"/>
          <w:b/>
        </w:rPr>
        <w:t>CER</w:t>
      </w:r>
      <w:r w:rsidR="003336AB" w:rsidRPr="002D3E69">
        <w:rPr>
          <w:rFonts w:ascii="Arial" w:eastAsia="Cambria" w:hAnsi="Arial" w:cs="Arial"/>
          <w:b/>
          <w:spacing w:val="3"/>
        </w:rPr>
        <w:t xml:space="preserve"> </w:t>
      </w:r>
      <w:r w:rsidR="003336AB" w:rsidRPr="002D3E69">
        <w:rPr>
          <w:rFonts w:ascii="Arial" w:eastAsia="Cambria" w:hAnsi="Arial" w:cs="Arial"/>
          <w:b/>
          <w:spacing w:val="-1"/>
        </w:rPr>
        <w:t>DE</w:t>
      </w:r>
      <w:r w:rsidR="003336AB" w:rsidRPr="002D3E69">
        <w:rPr>
          <w:rFonts w:ascii="Arial" w:eastAsia="Cambria" w:hAnsi="Arial" w:cs="Arial"/>
          <w:b/>
          <w:spacing w:val="2"/>
        </w:rPr>
        <w:t>T</w:t>
      </w:r>
      <w:r w:rsidR="003336AB" w:rsidRPr="002D3E69">
        <w:rPr>
          <w:rFonts w:ascii="Arial" w:eastAsia="Cambria" w:hAnsi="Arial" w:cs="Arial"/>
          <w:b/>
          <w:spacing w:val="-1"/>
        </w:rPr>
        <w:t>E</w:t>
      </w:r>
      <w:r w:rsidR="003336AB" w:rsidRPr="002D3E69">
        <w:rPr>
          <w:rFonts w:ascii="Arial" w:eastAsia="Cambria" w:hAnsi="Arial" w:cs="Arial"/>
          <w:b/>
        </w:rPr>
        <w:t>C</w:t>
      </w:r>
      <w:r w:rsidR="003336AB" w:rsidRPr="002D3E69">
        <w:rPr>
          <w:rFonts w:ascii="Arial" w:eastAsia="Cambria" w:hAnsi="Arial" w:cs="Arial"/>
          <w:b/>
          <w:spacing w:val="2"/>
        </w:rPr>
        <w:t>T</w:t>
      </w:r>
      <w:r w:rsidR="003336AB" w:rsidRPr="002D3E69">
        <w:rPr>
          <w:rFonts w:ascii="Arial" w:eastAsia="Cambria" w:hAnsi="Arial" w:cs="Arial"/>
          <w:b/>
          <w:spacing w:val="-5"/>
        </w:rPr>
        <w:t>I</w:t>
      </w:r>
      <w:r w:rsidR="003336AB" w:rsidRPr="002D3E69">
        <w:rPr>
          <w:rFonts w:ascii="Arial" w:eastAsia="Cambria" w:hAnsi="Arial" w:cs="Arial"/>
          <w:b/>
          <w:spacing w:val="1"/>
        </w:rPr>
        <w:t>O</w:t>
      </w:r>
      <w:r w:rsidR="003336AB" w:rsidRPr="002D3E69">
        <w:rPr>
          <w:rFonts w:ascii="Arial" w:eastAsia="Cambria" w:hAnsi="Arial" w:cs="Arial"/>
          <w:b/>
          <w:spacing w:val="-1"/>
        </w:rPr>
        <w:t>N</w:t>
      </w:r>
      <w:r w:rsidR="003336AB" w:rsidRPr="002D3E69">
        <w:rPr>
          <w:rFonts w:ascii="Arial" w:eastAsia="Cambria" w:hAnsi="Arial" w:cs="Arial"/>
          <w:b/>
        </w:rPr>
        <w:t xml:space="preserve">: A </w:t>
      </w:r>
      <w:r w:rsidR="003336AB" w:rsidRPr="002D3E69">
        <w:rPr>
          <w:rFonts w:ascii="Arial" w:eastAsia="Cambria" w:hAnsi="Arial" w:cs="Arial"/>
          <w:b/>
          <w:spacing w:val="1"/>
        </w:rPr>
        <w:t>M</w:t>
      </w:r>
      <w:r w:rsidR="003336AB" w:rsidRPr="002D3E69">
        <w:rPr>
          <w:rFonts w:ascii="Arial" w:eastAsia="Cambria" w:hAnsi="Arial" w:cs="Arial"/>
          <w:b/>
        </w:rPr>
        <w:t>UL</w:t>
      </w:r>
      <w:r w:rsidR="003336AB" w:rsidRPr="002D3E69">
        <w:rPr>
          <w:rFonts w:ascii="Arial" w:eastAsia="Cambria" w:hAnsi="Arial" w:cs="Arial"/>
          <w:b/>
          <w:spacing w:val="2"/>
        </w:rPr>
        <w:t>T</w:t>
      </w:r>
      <w:r w:rsidR="003336AB" w:rsidRPr="002D3E69">
        <w:rPr>
          <w:rFonts w:ascii="Arial" w:eastAsia="Cambria" w:hAnsi="Arial" w:cs="Arial"/>
          <w:b/>
        </w:rPr>
        <w:t>IF</w:t>
      </w:r>
      <w:r w:rsidR="003336AB" w:rsidRPr="002D3E69">
        <w:rPr>
          <w:rFonts w:ascii="Arial" w:eastAsia="Cambria" w:hAnsi="Arial" w:cs="Arial"/>
          <w:b/>
          <w:spacing w:val="-1"/>
        </w:rPr>
        <w:t>A</w:t>
      </w:r>
      <w:r w:rsidR="003336AB" w:rsidRPr="002D3E69">
        <w:rPr>
          <w:rFonts w:ascii="Arial" w:eastAsia="Cambria" w:hAnsi="Arial" w:cs="Arial"/>
          <w:b/>
        </w:rPr>
        <w:t>CE</w:t>
      </w:r>
      <w:r w:rsidR="003336AB" w:rsidRPr="002D3E69">
        <w:rPr>
          <w:rFonts w:ascii="Arial" w:eastAsia="Cambria" w:hAnsi="Arial" w:cs="Arial"/>
          <w:b/>
          <w:spacing w:val="2"/>
        </w:rPr>
        <w:t>T</w:t>
      </w:r>
      <w:r w:rsidR="003336AB" w:rsidRPr="002D3E69">
        <w:rPr>
          <w:rFonts w:ascii="Arial" w:eastAsia="Cambria" w:hAnsi="Arial" w:cs="Arial"/>
          <w:b/>
          <w:spacing w:val="-1"/>
        </w:rPr>
        <w:t>E</w:t>
      </w:r>
      <w:r w:rsidR="003336AB" w:rsidRPr="002D3E69">
        <w:rPr>
          <w:rFonts w:ascii="Arial" w:eastAsia="Cambria" w:hAnsi="Arial" w:cs="Arial"/>
          <w:b/>
        </w:rPr>
        <w:t xml:space="preserve">D </w:t>
      </w:r>
      <w:r w:rsidR="003336AB" w:rsidRPr="002D3E69">
        <w:rPr>
          <w:rFonts w:ascii="Arial" w:eastAsia="Cambria" w:hAnsi="Arial" w:cs="Arial"/>
          <w:b/>
          <w:spacing w:val="-5"/>
        </w:rPr>
        <w:t>A</w:t>
      </w:r>
      <w:r w:rsidR="003336AB" w:rsidRPr="002D3E69">
        <w:rPr>
          <w:rFonts w:ascii="Arial" w:eastAsia="Cambria" w:hAnsi="Arial" w:cs="Arial"/>
          <w:b/>
          <w:spacing w:val="2"/>
        </w:rPr>
        <w:t>P</w:t>
      </w:r>
      <w:r w:rsidR="003336AB" w:rsidRPr="002D3E69">
        <w:rPr>
          <w:rFonts w:ascii="Arial" w:eastAsia="Cambria" w:hAnsi="Arial" w:cs="Arial"/>
          <w:b/>
          <w:spacing w:val="-3"/>
        </w:rPr>
        <w:t>P</w:t>
      </w:r>
      <w:r w:rsidR="003336AB" w:rsidRPr="002D3E69">
        <w:rPr>
          <w:rFonts w:ascii="Arial" w:eastAsia="Cambria" w:hAnsi="Arial" w:cs="Arial"/>
          <w:b/>
          <w:spacing w:val="2"/>
        </w:rPr>
        <w:t>R</w:t>
      </w:r>
      <w:r w:rsidR="003336AB" w:rsidRPr="002D3E69">
        <w:rPr>
          <w:rFonts w:ascii="Arial" w:eastAsia="Cambria" w:hAnsi="Arial" w:cs="Arial"/>
          <w:b/>
          <w:spacing w:val="1"/>
        </w:rPr>
        <w:t>O</w:t>
      </w:r>
      <w:r w:rsidR="003336AB" w:rsidRPr="002D3E69">
        <w:rPr>
          <w:rFonts w:ascii="Arial" w:eastAsia="Cambria" w:hAnsi="Arial" w:cs="Arial"/>
          <w:b/>
          <w:spacing w:val="-5"/>
        </w:rPr>
        <w:t>A</w:t>
      </w:r>
      <w:r w:rsidR="003336AB" w:rsidRPr="002D3E69">
        <w:rPr>
          <w:rFonts w:ascii="Arial" w:eastAsia="Cambria" w:hAnsi="Arial" w:cs="Arial"/>
          <w:b/>
        </w:rPr>
        <w:t xml:space="preserve">CH </w:t>
      </w:r>
      <w:r w:rsidR="003336AB" w:rsidRPr="002D3E69">
        <w:rPr>
          <w:rFonts w:ascii="Arial" w:eastAsia="Cambria" w:hAnsi="Arial" w:cs="Arial"/>
          <w:b/>
          <w:spacing w:val="2"/>
        </w:rPr>
        <w:t>T</w:t>
      </w:r>
      <w:r w:rsidR="003336AB" w:rsidRPr="002D3E69">
        <w:rPr>
          <w:rFonts w:ascii="Arial" w:eastAsia="Cambria" w:hAnsi="Arial" w:cs="Arial"/>
          <w:b/>
        </w:rPr>
        <w:t>O</w:t>
      </w:r>
      <w:r w:rsidR="003336AB" w:rsidRPr="002D3E69">
        <w:rPr>
          <w:rFonts w:ascii="Arial" w:eastAsia="Cambria" w:hAnsi="Arial" w:cs="Arial"/>
          <w:b/>
          <w:spacing w:val="2"/>
        </w:rPr>
        <w:t xml:space="preserve"> </w:t>
      </w:r>
      <w:r w:rsidR="003336AB" w:rsidRPr="002D3E69">
        <w:rPr>
          <w:rFonts w:ascii="Arial" w:eastAsia="Cambria" w:hAnsi="Arial" w:cs="Arial"/>
          <w:b/>
          <w:spacing w:val="-1"/>
        </w:rPr>
        <w:t>EN</w:t>
      </w:r>
      <w:r w:rsidR="003336AB" w:rsidRPr="002D3E69">
        <w:rPr>
          <w:rFonts w:ascii="Arial" w:eastAsia="Cambria" w:hAnsi="Arial" w:cs="Arial"/>
          <w:b/>
        </w:rPr>
        <w:t>HA</w:t>
      </w:r>
      <w:r w:rsidR="003336AB" w:rsidRPr="002D3E69">
        <w:rPr>
          <w:rFonts w:ascii="Arial" w:eastAsia="Cambria" w:hAnsi="Arial" w:cs="Arial"/>
          <w:b/>
          <w:spacing w:val="-1"/>
        </w:rPr>
        <w:t>N</w:t>
      </w:r>
      <w:r w:rsidR="003336AB" w:rsidRPr="002D3E69">
        <w:rPr>
          <w:rFonts w:ascii="Arial" w:eastAsia="Cambria" w:hAnsi="Arial" w:cs="Arial"/>
          <w:b/>
        </w:rPr>
        <w:t>CE</w:t>
      </w:r>
      <w:r w:rsidR="003336AB" w:rsidRPr="002D3E69">
        <w:rPr>
          <w:rFonts w:ascii="Arial" w:eastAsia="Cambria" w:hAnsi="Arial" w:cs="Arial"/>
          <w:b/>
          <w:spacing w:val="1"/>
        </w:rPr>
        <w:t xml:space="preserve"> </w:t>
      </w:r>
      <w:r w:rsidR="003336AB" w:rsidRPr="002D3E69">
        <w:rPr>
          <w:rFonts w:ascii="Arial" w:eastAsia="Cambria" w:hAnsi="Arial" w:cs="Arial"/>
          <w:b/>
          <w:spacing w:val="2"/>
        </w:rPr>
        <w:t>P</w:t>
      </w:r>
      <w:r w:rsidR="003336AB" w:rsidRPr="002D3E69">
        <w:rPr>
          <w:rFonts w:ascii="Arial" w:eastAsia="Cambria" w:hAnsi="Arial" w:cs="Arial"/>
          <w:b/>
        </w:rPr>
        <w:t>A</w:t>
      </w:r>
      <w:r w:rsidR="003336AB" w:rsidRPr="002D3E69">
        <w:rPr>
          <w:rFonts w:ascii="Arial" w:eastAsia="Cambria" w:hAnsi="Arial" w:cs="Arial"/>
          <w:b/>
          <w:spacing w:val="2"/>
        </w:rPr>
        <w:t>T</w:t>
      </w:r>
      <w:r w:rsidR="003336AB" w:rsidRPr="002D3E69">
        <w:rPr>
          <w:rFonts w:ascii="Arial" w:eastAsia="Cambria" w:hAnsi="Arial" w:cs="Arial"/>
          <w:b/>
        </w:rPr>
        <w:t>IE</w:t>
      </w:r>
      <w:r w:rsidR="003336AB" w:rsidRPr="002D3E69">
        <w:rPr>
          <w:rFonts w:ascii="Arial" w:eastAsia="Cambria" w:hAnsi="Arial" w:cs="Arial"/>
          <w:b/>
          <w:spacing w:val="-6"/>
        </w:rPr>
        <w:t>N</w:t>
      </w:r>
      <w:r w:rsidR="003336AB" w:rsidRPr="002D3E69">
        <w:rPr>
          <w:rFonts w:ascii="Arial" w:eastAsia="Cambria" w:hAnsi="Arial" w:cs="Arial"/>
          <w:b/>
        </w:rPr>
        <w:t>T</w:t>
      </w:r>
      <w:r w:rsidR="003336AB" w:rsidRPr="002D3E69">
        <w:rPr>
          <w:rFonts w:ascii="Arial" w:eastAsia="Cambria" w:hAnsi="Arial" w:cs="Arial"/>
          <w:b/>
          <w:spacing w:val="3"/>
        </w:rPr>
        <w:t xml:space="preserve"> </w:t>
      </w:r>
      <w:r w:rsidR="003336AB" w:rsidRPr="002D3E69">
        <w:rPr>
          <w:rFonts w:ascii="Arial" w:eastAsia="Cambria" w:hAnsi="Arial" w:cs="Arial"/>
          <w:b/>
          <w:spacing w:val="1"/>
        </w:rPr>
        <w:t>O</w:t>
      </w:r>
      <w:r w:rsidR="003336AB" w:rsidRPr="002D3E69">
        <w:rPr>
          <w:rFonts w:ascii="Arial" w:eastAsia="Cambria" w:hAnsi="Arial" w:cs="Arial"/>
          <w:b/>
        </w:rPr>
        <w:t>U</w:t>
      </w:r>
      <w:r w:rsidR="003336AB" w:rsidRPr="002D3E69">
        <w:rPr>
          <w:rFonts w:ascii="Arial" w:eastAsia="Cambria" w:hAnsi="Arial" w:cs="Arial"/>
          <w:b/>
          <w:spacing w:val="2"/>
        </w:rPr>
        <w:t>T</w:t>
      </w:r>
      <w:r w:rsidR="003336AB" w:rsidRPr="002D3E69">
        <w:rPr>
          <w:rFonts w:ascii="Arial" w:eastAsia="Cambria" w:hAnsi="Arial" w:cs="Arial"/>
          <w:b/>
          <w:spacing w:val="-5"/>
        </w:rPr>
        <w:t>C</w:t>
      </w:r>
      <w:r w:rsidR="003336AB" w:rsidRPr="002D3E69">
        <w:rPr>
          <w:rFonts w:ascii="Arial" w:eastAsia="Cambria" w:hAnsi="Arial" w:cs="Arial"/>
          <w:b/>
          <w:spacing w:val="1"/>
        </w:rPr>
        <w:t>OM</w:t>
      </w:r>
      <w:r w:rsidR="003336AB" w:rsidRPr="002D3E69">
        <w:rPr>
          <w:rFonts w:ascii="Arial" w:eastAsia="Cambria" w:hAnsi="Arial" w:cs="Arial"/>
          <w:b/>
          <w:spacing w:val="-1"/>
        </w:rPr>
        <w:t>E</w:t>
      </w:r>
      <w:r w:rsidR="003336AB" w:rsidRPr="002D3E69">
        <w:rPr>
          <w:rFonts w:ascii="Arial" w:eastAsia="Cambria" w:hAnsi="Arial" w:cs="Arial"/>
          <w:b/>
        </w:rPr>
        <w:t>S</w:t>
      </w:r>
      <w:r w:rsidR="003336AB" w:rsidRPr="002D3E69">
        <w:rPr>
          <w:rFonts w:ascii="Arial" w:eastAsia="Cambria" w:hAnsi="Arial" w:cs="Arial"/>
          <w:b/>
          <w:spacing w:val="3"/>
        </w:rPr>
        <w:t xml:space="preserve"> </w:t>
      </w:r>
      <w:r w:rsidR="003336AB" w:rsidRPr="002D3E69">
        <w:rPr>
          <w:rFonts w:ascii="Arial" w:eastAsia="Cambria" w:hAnsi="Arial" w:cs="Arial"/>
          <w:b/>
        </w:rPr>
        <w:t>A</w:t>
      </w:r>
      <w:r w:rsidR="003336AB" w:rsidRPr="002D3E69">
        <w:rPr>
          <w:rFonts w:ascii="Arial" w:eastAsia="Cambria" w:hAnsi="Arial" w:cs="Arial"/>
          <w:b/>
          <w:spacing w:val="-1"/>
        </w:rPr>
        <w:t>N</w:t>
      </w:r>
      <w:r w:rsidR="003336AB" w:rsidRPr="002D3E69">
        <w:rPr>
          <w:rFonts w:ascii="Arial" w:eastAsia="Cambria" w:hAnsi="Arial" w:cs="Arial"/>
          <w:b/>
        </w:rPr>
        <w:t xml:space="preserve">D </w:t>
      </w:r>
      <w:r w:rsidR="003336AB" w:rsidRPr="002D3E69">
        <w:rPr>
          <w:rFonts w:ascii="Arial" w:eastAsia="Cambria" w:hAnsi="Arial" w:cs="Arial"/>
          <w:b/>
          <w:spacing w:val="-4"/>
        </w:rPr>
        <w:t>O</w:t>
      </w:r>
      <w:r w:rsidR="003336AB" w:rsidRPr="002D3E69">
        <w:rPr>
          <w:rFonts w:ascii="Arial" w:eastAsia="Cambria" w:hAnsi="Arial" w:cs="Arial"/>
          <w:b/>
          <w:spacing w:val="2"/>
        </w:rPr>
        <w:t>P</w:t>
      </w:r>
      <w:r w:rsidR="003336AB" w:rsidRPr="002D3E69">
        <w:rPr>
          <w:rFonts w:ascii="Arial" w:eastAsia="Cambria" w:hAnsi="Arial" w:cs="Arial"/>
          <w:b/>
          <w:spacing w:val="-1"/>
        </w:rPr>
        <w:t>E</w:t>
      </w:r>
      <w:r w:rsidR="003336AB" w:rsidRPr="002D3E69">
        <w:rPr>
          <w:rFonts w:ascii="Arial" w:eastAsia="Cambria" w:hAnsi="Arial" w:cs="Arial"/>
          <w:b/>
          <w:spacing w:val="2"/>
        </w:rPr>
        <w:t>R</w:t>
      </w:r>
      <w:r w:rsidR="003336AB" w:rsidRPr="002D3E69">
        <w:rPr>
          <w:rFonts w:ascii="Arial" w:eastAsia="Cambria" w:hAnsi="Arial" w:cs="Arial"/>
          <w:b/>
        </w:rPr>
        <w:t>A</w:t>
      </w:r>
      <w:r w:rsidR="003336AB" w:rsidRPr="002D3E69">
        <w:rPr>
          <w:rFonts w:ascii="Arial" w:eastAsia="Cambria" w:hAnsi="Arial" w:cs="Arial"/>
          <w:b/>
          <w:spacing w:val="-3"/>
        </w:rPr>
        <w:t>T</w:t>
      </w:r>
      <w:r w:rsidR="003336AB" w:rsidRPr="002D3E69">
        <w:rPr>
          <w:rFonts w:ascii="Arial" w:eastAsia="Cambria" w:hAnsi="Arial" w:cs="Arial"/>
          <w:b/>
        </w:rPr>
        <w:t>I</w:t>
      </w:r>
      <w:r w:rsidR="003336AB" w:rsidRPr="002D3E69">
        <w:rPr>
          <w:rFonts w:ascii="Arial" w:eastAsia="Cambria" w:hAnsi="Arial" w:cs="Arial"/>
          <w:b/>
          <w:spacing w:val="1"/>
        </w:rPr>
        <w:t>O</w:t>
      </w:r>
      <w:r w:rsidR="003336AB" w:rsidRPr="002D3E69">
        <w:rPr>
          <w:rFonts w:ascii="Arial" w:eastAsia="Cambria" w:hAnsi="Arial" w:cs="Arial"/>
          <w:b/>
          <w:spacing w:val="-1"/>
        </w:rPr>
        <w:t>N</w:t>
      </w:r>
      <w:r w:rsidR="003336AB" w:rsidRPr="002D3E69">
        <w:rPr>
          <w:rFonts w:ascii="Arial" w:eastAsia="Cambria" w:hAnsi="Arial" w:cs="Arial"/>
          <w:b/>
        </w:rPr>
        <w:t>AL</w:t>
      </w:r>
      <w:r w:rsidR="003336AB" w:rsidRPr="002D3E69">
        <w:rPr>
          <w:rFonts w:ascii="Arial" w:eastAsia="Cambria" w:hAnsi="Arial" w:cs="Arial"/>
          <w:b/>
          <w:spacing w:val="-5"/>
        </w:rPr>
        <w:t xml:space="preserve"> </w:t>
      </w:r>
      <w:r w:rsidR="003336AB" w:rsidRPr="002D3E69">
        <w:rPr>
          <w:rFonts w:ascii="Arial" w:eastAsia="Cambria" w:hAnsi="Arial" w:cs="Arial"/>
          <w:b/>
          <w:spacing w:val="-1"/>
        </w:rPr>
        <w:t>E</w:t>
      </w:r>
      <w:r w:rsidR="003336AB" w:rsidRPr="002D3E69">
        <w:rPr>
          <w:rFonts w:ascii="Arial" w:eastAsia="Cambria" w:hAnsi="Arial" w:cs="Arial"/>
          <w:b/>
        </w:rPr>
        <w:t>FFICI</w:t>
      </w:r>
      <w:r w:rsidR="003336AB" w:rsidRPr="002D3E69">
        <w:rPr>
          <w:rFonts w:ascii="Arial" w:eastAsia="Cambria" w:hAnsi="Arial" w:cs="Arial"/>
          <w:b/>
          <w:spacing w:val="-1"/>
        </w:rPr>
        <w:t>EN</w:t>
      </w:r>
      <w:r w:rsidR="003336AB" w:rsidRPr="002D3E69">
        <w:rPr>
          <w:rFonts w:ascii="Arial" w:eastAsia="Cambria" w:hAnsi="Arial" w:cs="Arial"/>
          <w:b/>
        </w:rPr>
        <w:t>CY</w:t>
      </w:r>
    </w:p>
    <w:p w14:paraId="39996466" w14:textId="77777777" w:rsidR="00A65A6C" w:rsidRPr="002D3E69" w:rsidRDefault="003336AB">
      <w:pPr>
        <w:spacing w:before="90" w:line="260" w:lineRule="exact"/>
        <w:ind w:left="191"/>
        <w:rPr>
          <w:rFonts w:ascii="Arial" w:eastAsia="Cambria" w:hAnsi="Arial" w:cs="Arial"/>
        </w:rPr>
      </w:pPr>
      <w:r w:rsidRPr="002D3E69">
        <w:rPr>
          <w:rFonts w:ascii="Arial" w:eastAsia="Cambria" w:hAnsi="Arial" w:cs="Arial"/>
          <w:spacing w:val="1"/>
          <w:position w:val="3"/>
        </w:rPr>
        <w:t>T</w:t>
      </w:r>
      <w:r w:rsidRPr="002D3E69">
        <w:rPr>
          <w:rFonts w:ascii="Arial" w:eastAsia="Cambria" w:hAnsi="Arial" w:cs="Arial"/>
          <w:spacing w:val="-1"/>
          <w:position w:val="3"/>
        </w:rPr>
        <w:t>yp</w:t>
      </w:r>
      <w:r w:rsidRPr="002D3E69">
        <w:rPr>
          <w:rFonts w:ascii="Arial" w:eastAsia="Cambria" w:hAnsi="Arial" w:cs="Arial"/>
          <w:position w:val="3"/>
        </w:rPr>
        <w:t>e</w:t>
      </w:r>
      <w:r w:rsidRPr="002D3E69">
        <w:rPr>
          <w:rFonts w:ascii="Arial" w:eastAsia="Cambria" w:hAnsi="Arial" w:cs="Arial"/>
          <w:spacing w:val="3"/>
          <w:position w:val="3"/>
        </w:rPr>
        <w:t xml:space="preserve"> </w:t>
      </w:r>
      <w:r w:rsidRPr="002D3E69">
        <w:rPr>
          <w:rFonts w:ascii="Arial" w:eastAsia="Cambria" w:hAnsi="Arial" w:cs="Arial"/>
          <w:spacing w:val="-1"/>
          <w:position w:val="3"/>
        </w:rPr>
        <w:t>o</w:t>
      </w:r>
      <w:r w:rsidRPr="002D3E69">
        <w:rPr>
          <w:rFonts w:ascii="Arial" w:eastAsia="Cambria" w:hAnsi="Arial" w:cs="Arial"/>
          <w:position w:val="3"/>
        </w:rPr>
        <w:t>f</w:t>
      </w:r>
      <w:r w:rsidRPr="002D3E69">
        <w:rPr>
          <w:rFonts w:ascii="Arial" w:eastAsia="Cambria" w:hAnsi="Arial" w:cs="Arial"/>
          <w:spacing w:val="1"/>
          <w:position w:val="3"/>
        </w:rPr>
        <w:t xml:space="preserve"> </w:t>
      </w:r>
      <w:r w:rsidRPr="002D3E69">
        <w:rPr>
          <w:rFonts w:ascii="Arial" w:eastAsia="Cambria" w:hAnsi="Arial" w:cs="Arial"/>
          <w:spacing w:val="2"/>
          <w:position w:val="3"/>
        </w:rPr>
        <w:t>t</w:t>
      </w:r>
      <w:r w:rsidRPr="002D3E69">
        <w:rPr>
          <w:rFonts w:ascii="Arial" w:eastAsia="Cambria" w:hAnsi="Arial" w:cs="Arial"/>
          <w:position w:val="3"/>
        </w:rPr>
        <w:t>he</w:t>
      </w:r>
      <w:r w:rsidRPr="002D3E69">
        <w:rPr>
          <w:rFonts w:ascii="Arial" w:eastAsia="Cambria" w:hAnsi="Arial" w:cs="Arial"/>
          <w:spacing w:val="-2"/>
          <w:position w:val="3"/>
        </w:rPr>
        <w:t xml:space="preserve"> </w:t>
      </w:r>
      <w:r w:rsidRPr="002D3E69">
        <w:rPr>
          <w:rFonts w:ascii="Arial" w:eastAsia="Cambria" w:hAnsi="Arial" w:cs="Arial"/>
          <w:position w:val="3"/>
        </w:rPr>
        <w:t>A</w:t>
      </w:r>
      <w:r w:rsidRPr="002D3E69">
        <w:rPr>
          <w:rFonts w:ascii="Arial" w:eastAsia="Cambria" w:hAnsi="Arial" w:cs="Arial"/>
          <w:spacing w:val="2"/>
          <w:position w:val="3"/>
        </w:rPr>
        <w:t>rt</w:t>
      </w:r>
      <w:r w:rsidRPr="002D3E69">
        <w:rPr>
          <w:rFonts w:ascii="Arial" w:eastAsia="Cambria" w:hAnsi="Arial" w:cs="Arial"/>
          <w:spacing w:val="-6"/>
          <w:position w:val="3"/>
        </w:rPr>
        <w:t>i</w:t>
      </w:r>
      <w:r w:rsidRPr="002D3E69">
        <w:rPr>
          <w:rFonts w:ascii="Arial" w:eastAsia="Cambria" w:hAnsi="Arial" w:cs="Arial"/>
          <w:spacing w:val="2"/>
          <w:position w:val="3"/>
        </w:rPr>
        <w:t>c</w:t>
      </w:r>
      <w:r w:rsidRPr="002D3E69">
        <w:rPr>
          <w:rFonts w:ascii="Arial" w:eastAsia="Cambria" w:hAnsi="Arial" w:cs="Arial"/>
          <w:spacing w:val="1"/>
          <w:position w:val="3"/>
        </w:rPr>
        <w:t>l</w:t>
      </w:r>
      <w:r w:rsidRPr="002D3E69">
        <w:rPr>
          <w:rFonts w:ascii="Arial" w:eastAsia="Cambria" w:hAnsi="Arial" w:cs="Arial"/>
          <w:position w:val="3"/>
        </w:rPr>
        <w:t xml:space="preserve">e            </w:t>
      </w:r>
      <w:r w:rsidRPr="002D3E69">
        <w:rPr>
          <w:rFonts w:ascii="Arial" w:eastAsia="Cambria" w:hAnsi="Arial" w:cs="Arial"/>
          <w:spacing w:val="32"/>
          <w:position w:val="3"/>
        </w:rPr>
        <w:t xml:space="preserve"> </w:t>
      </w:r>
      <w:r w:rsidRPr="002D3E69">
        <w:rPr>
          <w:rFonts w:ascii="Arial" w:eastAsia="Cambria" w:hAnsi="Arial" w:cs="Arial"/>
          <w:b/>
          <w:spacing w:val="2"/>
          <w:position w:val="-2"/>
        </w:rPr>
        <w:t>R</w:t>
      </w:r>
      <w:r w:rsidRPr="002D3E69">
        <w:rPr>
          <w:rFonts w:ascii="Arial" w:eastAsia="Cambria" w:hAnsi="Arial" w:cs="Arial"/>
          <w:b/>
          <w:spacing w:val="-1"/>
          <w:position w:val="-2"/>
        </w:rPr>
        <w:t>ev</w:t>
      </w:r>
      <w:r w:rsidRPr="002D3E69">
        <w:rPr>
          <w:rFonts w:ascii="Arial" w:eastAsia="Cambria" w:hAnsi="Arial" w:cs="Arial"/>
          <w:b/>
          <w:spacing w:val="2"/>
          <w:position w:val="-2"/>
        </w:rPr>
        <w:t>i</w:t>
      </w:r>
      <w:r w:rsidRPr="002D3E69">
        <w:rPr>
          <w:rFonts w:ascii="Arial" w:eastAsia="Cambria" w:hAnsi="Arial" w:cs="Arial"/>
          <w:b/>
          <w:spacing w:val="-1"/>
          <w:position w:val="-2"/>
        </w:rPr>
        <w:t>e</w:t>
      </w:r>
      <w:r w:rsidRPr="002D3E69">
        <w:rPr>
          <w:rFonts w:ascii="Arial" w:eastAsia="Cambria" w:hAnsi="Arial" w:cs="Arial"/>
          <w:b/>
          <w:position w:val="-2"/>
        </w:rPr>
        <w:t>w</w:t>
      </w:r>
      <w:r w:rsidRPr="002D3E69">
        <w:rPr>
          <w:rFonts w:ascii="Arial" w:eastAsia="Cambria" w:hAnsi="Arial" w:cs="Arial"/>
          <w:b/>
          <w:spacing w:val="1"/>
          <w:position w:val="-2"/>
        </w:rPr>
        <w:t xml:space="preserve"> </w:t>
      </w:r>
      <w:r w:rsidRPr="002D3E69">
        <w:rPr>
          <w:rFonts w:ascii="Arial" w:eastAsia="Cambria" w:hAnsi="Arial" w:cs="Arial"/>
          <w:b/>
          <w:position w:val="-2"/>
        </w:rPr>
        <w:t>A</w:t>
      </w:r>
      <w:r w:rsidRPr="002D3E69">
        <w:rPr>
          <w:rFonts w:ascii="Arial" w:eastAsia="Cambria" w:hAnsi="Arial" w:cs="Arial"/>
          <w:b/>
          <w:spacing w:val="-3"/>
          <w:position w:val="-2"/>
        </w:rPr>
        <w:t>r</w:t>
      </w:r>
      <w:r w:rsidRPr="002D3E69">
        <w:rPr>
          <w:rFonts w:ascii="Arial" w:eastAsia="Cambria" w:hAnsi="Arial" w:cs="Arial"/>
          <w:b/>
          <w:spacing w:val="2"/>
          <w:position w:val="-2"/>
        </w:rPr>
        <w:t>ti</w:t>
      </w:r>
      <w:r w:rsidRPr="002D3E69">
        <w:rPr>
          <w:rFonts w:ascii="Arial" w:eastAsia="Cambria" w:hAnsi="Arial" w:cs="Arial"/>
          <w:b/>
          <w:spacing w:val="1"/>
          <w:position w:val="-2"/>
        </w:rPr>
        <w:t>c</w:t>
      </w:r>
      <w:r w:rsidRPr="002D3E69">
        <w:rPr>
          <w:rFonts w:ascii="Arial" w:eastAsia="Cambria" w:hAnsi="Arial" w:cs="Arial"/>
          <w:b/>
          <w:spacing w:val="-2"/>
          <w:position w:val="-2"/>
        </w:rPr>
        <w:t>l</w:t>
      </w:r>
      <w:r w:rsidRPr="002D3E69">
        <w:rPr>
          <w:rFonts w:ascii="Arial" w:eastAsia="Cambria" w:hAnsi="Arial" w:cs="Arial"/>
          <w:b/>
          <w:position w:val="-2"/>
        </w:rPr>
        <w:t>e</w:t>
      </w:r>
    </w:p>
    <w:p w14:paraId="4CAD6AD4" w14:textId="77777777" w:rsidR="00A65A6C" w:rsidRPr="002D3E69" w:rsidRDefault="00A65A6C">
      <w:pPr>
        <w:spacing w:line="200" w:lineRule="exact"/>
        <w:rPr>
          <w:rFonts w:ascii="Arial" w:hAnsi="Arial" w:cs="Arial"/>
        </w:rPr>
      </w:pPr>
    </w:p>
    <w:p w14:paraId="33E835B0" w14:textId="77777777" w:rsidR="00A65A6C" w:rsidRPr="002D3E69" w:rsidRDefault="00A65A6C">
      <w:pPr>
        <w:spacing w:before="11" w:line="280" w:lineRule="exact"/>
        <w:rPr>
          <w:rFonts w:ascii="Arial" w:hAnsi="Arial" w:cs="Arial"/>
        </w:rPr>
      </w:pPr>
    </w:p>
    <w:p w14:paraId="718073F9" w14:textId="77777777" w:rsidR="00A65A6C" w:rsidRPr="002D3E69" w:rsidRDefault="00A65A6C">
      <w:pPr>
        <w:spacing w:before="1" w:line="100" w:lineRule="exact"/>
        <w:rPr>
          <w:rFonts w:ascii="Arial" w:hAnsi="Arial" w:cs="Arial"/>
        </w:rPr>
      </w:pPr>
    </w:p>
    <w:p w14:paraId="67EE0C1E" w14:textId="77777777" w:rsidR="00A65A6C" w:rsidRPr="002D3E69" w:rsidRDefault="00A65A6C">
      <w:pPr>
        <w:spacing w:line="200" w:lineRule="exact"/>
        <w:rPr>
          <w:rFonts w:ascii="Arial" w:hAnsi="Arial" w:cs="Arial"/>
        </w:rPr>
      </w:pPr>
    </w:p>
    <w:p w14:paraId="3253D40F" w14:textId="77777777" w:rsidR="00A65A6C" w:rsidRPr="002D3E69" w:rsidRDefault="00A65A6C">
      <w:pPr>
        <w:spacing w:line="200" w:lineRule="exact"/>
        <w:rPr>
          <w:rFonts w:ascii="Arial" w:hAnsi="Arial" w:cs="Arial"/>
        </w:rPr>
      </w:pPr>
    </w:p>
    <w:p w14:paraId="54FB1246" w14:textId="77777777" w:rsidR="00A65A6C" w:rsidRPr="002D3E69" w:rsidRDefault="00A65A6C">
      <w:pPr>
        <w:spacing w:line="200" w:lineRule="exact"/>
        <w:rPr>
          <w:rFonts w:ascii="Arial" w:hAnsi="Arial" w:cs="Arial"/>
        </w:rPr>
      </w:pPr>
    </w:p>
    <w:p w14:paraId="3EF8E491" w14:textId="77777777" w:rsidR="00A65A6C" w:rsidRPr="002D3E69" w:rsidRDefault="00A65A6C">
      <w:pPr>
        <w:spacing w:line="200" w:lineRule="exact"/>
        <w:rPr>
          <w:rFonts w:ascii="Arial" w:hAnsi="Arial" w:cs="Arial"/>
        </w:rPr>
      </w:pPr>
    </w:p>
    <w:p w14:paraId="6D65600C" w14:textId="77777777" w:rsidR="00A65A6C" w:rsidRPr="002D3E69" w:rsidRDefault="00A65A6C">
      <w:pPr>
        <w:spacing w:line="200" w:lineRule="exact"/>
        <w:rPr>
          <w:rFonts w:ascii="Arial" w:hAnsi="Arial" w:cs="Arial"/>
        </w:rPr>
      </w:pPr>
    </w:p>
    <w:p w14:paraId="385E6346" w14:textId="77777777" w:rsidR="00FB6CD1" w:rsidRPr="002D3E69" w:rsidRDefault="00FB6CD1">
      <w:pPr>
        <w:spacing w:line="200" w:lineRule="exact"/>
        <w:rPr>
          <w:rFonts w:ascii="Arial" w:hAnsi="Arial" w:cs="Arial"/>
        </w:rPr>
      </w:pPr>
    </w:p>
    <w:p w14:paraId="37190577" w14:textId="77777777" w:rsidR="00FB6CD1" w:rsidRPr="002D3E69" w:rsidRDefault="00FB6CD1">
      <w:pPr>
        <w:spacing w:line="200" w:lineRule="exact"/>
        <w:rPr>
          <w:rFonts w:ascii="Arial" w:hAnsi="Arial" w:cs="Arial"/>
        </w:rPr>
      </w:pPr>
    </w:p>
    <w:p w14:paraId="77126067" w14:textId="77777777" w:rsidR="00FB6CD1" w:rsidRPr="002D3E69" w:rsidRDefault="00FB6CD1">
      <w:pPr>
        <w:spacing w:line="200" w:lineRule="exact"/>
        <w:rPr>
          <w:rFonts w:ascii="Arial" w:hAnsi="Arial" w:cs="Arial"/>
        </w:rPr>
      </w:pPr>
    </w:p>
    <w:p w14:paraId="57D67FD3" w14:textId="77777777" w:rsidR="00FB6CD1" w:rsidRPr="002D3E69" w:rsidRDefault="00FB6CD1">
      <w:pPr>
        <w:spacing w:line="200" w:lineRule="exact"/>
        <w:rPr>
          <w:rFonts w:ascii="Arial" w:hAnsi="Arial" w:cs="Arial"/>
        </w:rPr>
      </w:pPr>
    </w:p>
    <w:p w14:paraId="27442DF5" w14:textId="77777777" w:rsidR="00FB6CD1" w:rsidRPr="002D3E69" w:rsidRDefault="00FB6CD1">
      <w:pPr>
        <w:spacing w:line="200" w:lineRule="exact"/>
        <w:rPr>
          <w:rFonts w:ascii="Arial" w:hAnsi="Arial" w:cs="Arial"/>
        </w:rPr>
      </w:pPr>
    </w:p>
    <w:p w14:paraId="11B6D305" w14:textId="77777777" w:rsidR="00FB6CD1" w:rsidRPr="002D3E69" w:rsidRDefault="00FB6CD1">
      <w:pPr>
        <w:spacing w:line="200" w:lineRule="exact"/>
        <w:rPr>
          <w:rFonts w:ascii="Arial" w:hAnsi="Arial" w:cs="Arial"/>
        </w:rPr>
      </w:pPr>
    </w:p>
    <w:p w14:paraId="3C400DDA" w14:textId="77777777" w:rsidR="00FB6CD1" w:rsidRPr="002D3E69" w:rsidRDefault="00FB6CD1">
      <w:pPr>
        <w:spacing w:line="200" w:lineRule="exact"/>
        <w:rPr>
          <w:rFonts w:ascii="Arial" w:hAnsi="Arial" w:cs="Arial"/>
        </w:rPr>
      </w:pPr>
    </w:p>
    <w:p w14:paraId="7023F75E" w14:textId="77777777" w:rsidR="00FB6CD1" w:rsidRDefault="00FB6CD1">
      <w:pPr>
        <w:spacing w:line="200" w:lineRule="exact"/>
        <w:rPr>
          <w:rFonts w:ascii="Arial" w:hAnsi="Arial" w:cs="Arial"/>
        </w:rPr>
      </w:pPr>
    </w:p>
    <w:p w14:paraId="1B76FB9B" w14:textId="77777777" w:rsidR="00F672CB" w:rsidRDefault="00F672CB">
      <w:pPr>
        <w:spacing w:line="200" w:lineRule="exact"/>
        <w:rPr>
          <w:rFonts w:ascii="Arial" w:hAnsi="Arial" w:cs="Arial"/>
        </w:rPr>
      </w:pPr>
    </w:p>
    <w:p w14:paraId="78934306" w14:textId="77777777" w:rsidR="00F672CB" w:rsidRDefault="00F672CB">
      <w:pPr>
        <w:spacing w:line="200" w:lineRule="exact"/>
        <w:rPr>
          <w:rFonts w:ascii="Arial" w:hAnsi="Arial" w:cs="Arial"/>
        </w:rPr>
      </w:pPr>
    </w:p>
    <w:p w14:paraId="61D57997" w14:textId="77777777" w:rsidR="00F672CB" w:rsidRPr="002D3E69" w:rsidRDefault="00F672CB">
      <w:pPr>
        <w:spacing w:line="200" w:lineRule="exact"/>
        <w:rPr>
          <w:rFonts w:ascii="Arial" w:hAnsi="Arial" w:cs="Arial"/>
        </w:rPr>
      </w:pPr>
    </w:p>
    <w:p w14:paraId="5C123856" w14:textId="77777777" w:rsidR="00FB6CD1" w:rsidRPr="002D3E69" w:rsidRDefault="00FB6CD1">
      <w:pPr>
        <w:spacing w:line="200" w:lineRule="exact"/>
        <w:rPr>
          <w:rFonts w:ascii="Arial" w:hAnsi="Arial" w:cs="Arial"/>
        </w:rPr>
      </w:pPr>
    </w:p>
    <w:p w14:paraId="4E84911D" w14:textId="77777777" w:rsidR="00FB6CD1" w:rsidRPr="002D3E69" w:rsidRDefault="00FB6CD1">
      <w:pPr>
        <w:spacing w:line="200" w:lineRule="exact"/>
        <w:rPr>
          <w:rFonts w:ascii="Arial" w:hAnsi="Arial" w:cs="Arial"/>
        </w:rPr>
      </w:pPr>
    </w:p>
    <w:p w14:paraId="346FFA73" w14:textId="77777777" w:rsidR="00FB6CD1" w:rsidRPr="002D3E69" w:rsidRDefault="00FB6CD1">
      <w:pPr>
        <w:spacing w:line="200" w:lineRule="exact"/>
        <w:rPr>
          <w:rFonts w:ascii="Arial" w:hAnsi="Arial" w:cs="Arial"/>
        </w:rPr>
      </w:pPr>
    </w:p>
    <w:p w14:paraId="48A21619" w14:textId="77777777" w:rsidR="00FB6CD1" w:rsidRPr="002D3E69" w:rsidRDefault="00FB6CD1">
      <w:pPr>
        <w:spacing w:line="200" w:lineRule="exact"/>
        <w:rPr>
          <w:rFonts w:ascii="Arial" w:hAnsi="Arial" w:cs="Arial"/>
        </w:rPr>
      </w:pPr>
    </w:p>
    <w:p w14:paraId="02290ED5" w14:textId="77777777" w:rsidR="00FB6CD1" w:rsidRPr="002D3E69" w:rsidRDefault="00FB6CD1">
      <w:pPr>
        <w:spacing w:line="200" w:lineRule="exact"/>
        <w:rPr>
          <w:rFonts w:ascii="Arial" w:hAnsi="Arial" w:cs="Arial"/>
        </w:rPr>
      </w:pPr>
    </w:p>
    <w:p w14:paraId="0E631BFC" w14:textId="77777777" w:rsidR="00FB6CD1" w:rsidRPr="002D3E69" w:rsidRDefault="00FB6CD1">
      <w:pPr>
        <w:spacing w:line="200" w:lineRule="exact"/>
        <w:rPr>
          <w:rFonts w:ascii="Arial" w:hAnsi="Arial" w:cs="Arial"/>
        </w:rPr>
      </w:pPr>
    </w:p>
    <w:p w14:paraId="173095D1" w14:textId="77777777" w:rsidR="00FB6CD1" w:rsidRPr="002D3E69" w:rsidRDefault="00FB6CD1">
      <w:pPr>
        <w:spacing w:line="200" w:lineRule="exact"/>
        <w:rPr>
          <w:rFonts w:ascii="Arial" w:hAnsi="Arial" w:cs="Arial"/>
        </w:rPr>
      </w:pPr>
    </w:p>
    <w:p w14:paraId="44D522DC" w14:textId="77777777" w:rsidR="00FB6CD1" w:rsidRPr="002D3E69" w:rsidRDefault="00FB6CD1">
      <w:pPr>
        <w:spacing w:line="200" w:lineRule="exact"/>
        <w:rPr>
          <w:rFonts w:ascii="Arial" w:hAnsi="Arial" w:cs="Arial"/>
        </w:rPr>
      </w:pPr>
    </w:p>
    <w:p w14:paraId="0CB698F6" w14:textId="77777777" w:rsidR="00FB6CD1" w:rsidRPr="002D3E69" w:rsidRDefault="00FB6CD1">
      <w:pPr>
        <w:spacing w:line="200" w:lineRule="exact"/>
        <w:rPr>
          <w:rFonts w:ascii="Arial" w:hAnsi="Arial" w:cs="Arial"/>
        </w:rPr>
      </w:pPr>
    </w:p>
    <w:p w14:paraId="0BF00E88" w14:textId="77777777" w:rsidR="00D27E69" w:rsidRPr="002D3E69" w:rsidRDefault="00D27E69">
      <w:pPr>
        <w:spacing w:line="200" w:lineRule="exact"/>
        <w:rPr>
          <w:rFonts w:ascii="Arial" w:hAnsi="Arial" w:cs="Arial"/>
        </w:rPr>
      </w:pPr>
    </w:p>
    <w:p w14:paraId="6522903D" w14:textId="77777777" w:rsidR="00A65A6C" w:rsidRPr="002D3E69" w:rsidRDefault="003336AB">
      <w:pPr>
        <w:spacing w:before="34" w:line="220" w:lineRule="exact"/>
        <w:ind w:left="101"/>
        <w:rPr>
          <w:rFonts w:ascii="Arial" w:hAnsi="Arial" w:cs="Arial"/>
        </w:rPr>
      </w:pPr>
      <w:r w:rsidRPr="002D3E69">
        <w:rPr>
          <w:rFonts w:ascii="Arial" w:hAnsi="Arial" w:cs="Arial"/>
          <w:b/>
          <w:spacing w:val="-2"/>
          <w:position w:val="-1"/>
          <w:highlight w:val="yellow"/>
        </w:rPr>
        <w:t>P</w:t>
      </w:r>
      <w:r w:rsidRPr="002D3E69">
        <w:rPr>
          <w:rFonts w:ascii="Arial" w:hAnsi="Arial" w:cs="Arial"/>
          <w:b/>
          <w:position w:val="-1"/>
          <w:highlight w:val="yellow"/>
        </w:rPr>
        <w:t xml:space="preserve">ART </w:t>
      </w:r>
      <w:r w:rsidRPr="002D3E69">
        <w:rPr>
          <w:rFonts w:ascii="Arial" w:hAnsi="Arial" w:cs="Arial"/>
          <w:b/>
          <w:spacing w:val="1"/>
          <w:position w:val="-1"/>
          <w:highlight w:val="yellow"/>
        </w:rPr>
        <w:t xml:space="preserve"> </w:t>
      </w:r>
      <w:r w:rsidRPr="002D3E69">
        <w:rPr>
          <w:rFonts w:ascii="Arial" w:hAnsi="Arial" w:cs="Arial"/>
          <w:b/>
          <w:position w:val="-1"/>
          <w:highlight w:val="yellow"/>
        </w:rPr>
        <w:t>1:</w:t>
      </w:r>
      <w:r w:rsidRPr="002D3E69">
        <w:rPr>
          <w:rFonts w:ascii="Arial" w:hAnsi="Arial" w:cs="Arial"/>
          <w:b/>
          <w:spacing w:val="-1"/>
          <w:position w:val="-1"/>
        </w:rPr>
        <w:t xml:space="preserve"> </w:t>
      </w:r>
      <w:r w:rsidRPr="002D3E69">
        <w:rPr>
          <w:rFonts w:ascii="Arial" w:hAnsi="Arial" w:cs="Arial"/>
          <w:b/>
          <w:position w:val="-1"/>
        </w:rPr>
        <w:t>Co</w:t>
      </w:r>
      <w:r w:rsidRPr="002D3E69">
        <w:rPr>
          <w:rFonts w:ascii="Arial" w:hAnsi="Arial" w:cs="Arial"/>
          <w:b/>
          <w:spacing w:val="3"/>
          <w:position w:val="-1"/>
        </w:rPr>
        <w:t>m</w:t>
      </w:r>
      <w:r w:rsidRPr="002D3E69">
        <w:rPr>
          <w:rFonts w:ascii="Arial" w:hAnsi="Arial" w:cs="Arial"/>
          <w:b/>
          <w:spacing w:val="-2"/>
          <w:position w:val="-1"/>
        </w:rPr>
        <w:t>m</w:t>
      </w:r>
      <w:r w:rsidRPr="002D3E69">
        <w:rPr>
          <w:rFonts w:ascii="Arial" w:hAnsi="Arial" w:cs="Arial"/>
          <w:b/>
          <w:spacing w:val="1"/>
          <w:position w:val="-1"/>
        </w:rPr>
        <w:t>e</w:t>
      </w:r>
      <w:r w:rsidRPr="002D3E69">
        <w:rPr>
          <w:rFonts w:ascii="Arial" w:hAnsi="Arial" w:cs="Arial"/>
          <w:b/>
          <w:spacing w:val="-1"/>
          <w:position w:val="-1"/>
        </w:rPr>
        <w:t>n</w:t>
      </w:r>
      <w:r w:rsidRPr="002D3E69">
        <w:rPr>
          <w:rFonts w:ascii="Arial" w:hAnsi="Arial" w:cs="Arial"/>
          <w:b/>
          <w:spacing w:val="-2"/>
          <w:position w:val="-1"/>
        </w:rPr>
        <w:t>t</w:t>
      </w:r>
      <w:r w:rsidRPr="002D3E69">
        <w:rPr>
          <w:rFonts w:ascii="Arial" w:hAnsi="Arial" w:cs="Arial"/>
          <w:b/>
          <w:position w:val="-1"/>
        </w:rPr>
        <w:t>s</w:t>
      </w:r>
    </w:p>
    <w:p w14:paraId="7A0452F1" w14:textId="77777777" w:rsidR="00A65A6C" w:rsidRPr="002D3E69" w:rsidRDefault="00A65A6C">
      <w:pPr>
        <w:spacing w:before="10" w:line="200" w:lineRule="exact"/>
        <w:rPr>
          <w:rFonts w:ascii="Arial" w:hAnsi="Arial" w:cs="Arial"/>
        </w:rPr>
        <w:sectPr w:rsidR="00A65A6C" w:rsidRPr="002D3E69">
          <w:type w:val="continuous"/>
          <w:pgSz w:w="15840" w:h="12240" w:orient="landscape"/>
          <w:pgMar w:top="1120" w:right="1320" w:bottom="280" w:left="1340" w:header="720" w:footer="720" w:gutter="0"/>
          <w:cols w:space="720"/>
        </w:sectPr>
      </w:pPr>
    </w:p>
    <w:p w14:paraId="12EEDF24" w14:textId="77777777" w:rsidR="00A65A6C" w:rsidRPr="002D3E69" w:rsidRDefault="00000000">
      <w:pPr>
        <w:spacing w:before="34"/>
        <w:ind w:left="3332"/>
        <w:rPr>
          <w:rFonts w:ascii="Arial" w:hAnsi="Arial" w:cs="Arial"/>
        </w:rPr>
      </w:pPr>
      <w:r w:rsidRPr="002D3E69">
        <w:rPr>
          <w:rFonts w:ascii="Arial" w:hAnsi="Arial" w:cs="Arial"/>
        </w:rPr>
        <w:pict w14:anchorId="7274A2BF">
          <v:group id="_x0000_s1043" style="position:absolute;left:0;text-align:left;margin-left:66.3pt;margin-top:445.9pt;width:659.7pt;height:87.9pt;z-index:-251660288;mso-position-horizontal-relative:page;mso-position-vertical-relative:page" coordorigin="1326,8918" coordsize="13194,1758">
            <v:shape id="_x0000_s1053" style="position:absolute;left:1346;top:8929;width:3211;height:0" coordorigin="1346,8929" coordsize="3211,0" path="m1346,8929r3211,e" filled="f" strokeweight=".6pt">
              <v:path arrowok="t"/>
            </v:shape>
            <v:shape id="_x0000_s1052" style="position:absolute;left:4567;top:8929;width:7077;height:0" coordorigin="4567,8929" coordsize="7077,0" path="m4567,8929r7077,e" filled="f" strokeweight=".6pt">
              <v:path arrowok="t"/>
            </v:shape>
            <v:shape id="_x0000_s1051" style="position:absolute;left:11653;top:8929;width:2856;height:0" coordorigin="11653,8929" coordsize="2856,0" path="m11653,8929r2856,e" filled="f" strokeweight=".6pt">
              <v:path arrowok="t"/>
            </v:shape>
            <v:shape id="_x0000_s1050" style="position:absolute;left:1332;top:8924;width:0;height:1746" coordorigin="1332,8924" coordsize="0,1746" path="m1332,8924r,1746e" filled="f" strokeweight=".6pt">
              <v:path arrowok="t"/>
            </v:shape>
            <v:shape id="_x0000_s1049" style="position:absolute;left:1336;top:10665;width:3221;height:0" coordorigin="1336,10665" coordsize="3221,0" path="m1336,10665r3221,e" filled="f" strokeweight=".6pt">
              <v:path arrowok="t"/>
            </v:shape>
            <v:shape id="_x0000_s1048" style="position:absolute;left:4562;top:8924;width:0;height:1746" coordorigin="4562,8924" coordsize="0,1746" path="m4562,8924r,1746e" filled="f" strokeweight=".6pt">
              <v:path arrowok="t"/>
            </v:shape>
            <v:shape id="_x0000_s1047" style="position:absolute;left:4567;top:10665;width:7077;height:0" coordorigin="4567,10665" coordsize="7077,0" path="m4567,10665r7077,e" filled="f" strokeweight=".6pt">
              <v:path arrowok="t"/>
            </v:shape>
            <v:shape id="_x0000_s1046" style="position:absolute;left:11648;top:8924;width:0;height:1746" coordorigin="11648,8924" coordsize="0,1746" path="m11648,8924r,1746e" filled="f" strokeweight=".6pt">
              <v:path arrowok="t"/>
            </v:shape>
            <v:shape id="_x0000_s1045" style="position:absolute;left:11653;top:10665;width:2856;height:0" coordorigin="11653,10665" coordsize="2856,0" path="m11653,10665r2856,e" filled="f" strokeweight=".6pt">
              <v:path arrowok="t"/>
            </v:shape>
            <v:shape id="_x0000_s1044" style="position:absolute;left:14515;top:8924;width:0;height:1746" coordorigin="14515,8924" coordsize="0,1746" path="m14515,8924r,1746e" filled="f" strokeweight=".6pt">
              <v:path arrowok="t"/>
            </v:shape>
            <w10:wrap anchorx="page" anchory="page"/>
          </v:group>
        </w:pict>
      </w:r>
      <w:r w:rsidR="003336AB" w:rsidRPr="002D3E69">
        <w:rPr>
          <w:rFonts w:ascii="Arial" w:hAnsi="Arial" w:cs="Arial"/>
          <w:b/>
        </w:rPr>
        <w:t>R</w:t>
      </w:r>
      <w:r w:rsidR="003336AB" w:rsidRPr="002D3E69">
        <w:rPr>
          <w:rFonts w:ascii="Arial" w:hAnsi="Arial" w:cs="Arial"/>
          <w:b/>
          <w:spacing w:val="1"/>
        </w:rPr>
        <w:t>e</w:t>
      </w:r>
      <w:r w:rsidR="003336AB" w:rsidRPr="002D3E69">
        <w:rPr>
          <w:rFonts w:ascii="Arial" w:hAnsi="Arial" w:cs="Arial"/>
          <w:b/>
        </w:rPr>
        <w:t>v</w:t>
      </w:r>
      <w:r w:rsidR="003336AB" w:rsidRPr="002D3E69">
        <w:rPr>
          <w:rFonts w:ascii="Arial" w:hAnsi="Arial" w:cs="Arial"/>
          <w:b/>
          <w:spacing w:val="-1"/>
        </w:rPr>
        <w:t>i</w:t>
      </w:r>
      <w:r w:rsidR="003336AB" w:rsidRPr="002D3E69">
        <w:rPr>
          <w:rFonts w:ascii="Arial" w:hAnsi="Arial" w:cs="Arial"/>
          <w:b/>
          <w:spacing w:val="1"/>
        </w:rPr>
        <w:t>e</w:t>
      </w:r>
      <w:r w:rsidR="003336AB" w:rsidRPr="002D3E69">
        <w:rPr>
          <w:rFonts w:ascii="Arial" w:hAnsi="Arial" w:cs="Arial"/>
          <w:b/>
        </w:rPr>
        <w:t>w</w:t>
      </w:r>
      <w:r w:rsidR="003336AB" w:rsidRPr="002D3E69">
        <w:rPr>
          <w:rFonts w:ascii="Arial" w:hAnsi="Arial" w:cs="Arial"/>
          <w:b/>
          <w:spacing w:val="1"/>
        </w:rPr>
        <w:t>er</w:t>
      </w:r>
      <w:r w:rsidR="003336AB" w:rsidRPr="002D3E69">
        <w:rPr>
          <w:rFonts w:ascii="Arial" w:hAnsi="Arial" w:cs="Arial"/>
          <w:b/>
          <w:spacing w:val="-2"/>
        </w:rPr>
        <w:t>’</w:t>
      </w:r>
      <w:r w:rsidR="003336AB" w:rsidRPr="002D3E69">
        <w:rPr>
          <w:rFonts w:ascii="Arial" w:hAnsi="Arial" w:cs="Arial"/>
          <w:b/>
        </w:rPr>
        <w:t>s</w:t>
      </w:r>
      <w:r w:rsidR="003336AB" w:rsidRPr="002D3E69">
        <w:rPr>
          <w:rFonts w:ascii="Arial" w:hAnsi="Arial" w:cs="Arial"/>
          <w:b/>
          <w:spacing w:val="2"/>
        </w:rPr>
        <w:t xml:space="preserve"> </w:t>
      </w:r>
      <w:r w:rsidR="003336AB" w:rsidRPr="002D3E69">
        <w:rPr>
          <w:rFonts w:ascii="Arial" w:hAnsi="Arial" w:cs="Arial"/>
          <w:b/>
          <w:spacing w:val="1"/>
        </w:rPr>
        <w:t>c</w:t>
      </w:r>
      <w:r w:rsidR="003336AB" w:rsidRPr="002D3E69">
        <w:rPr>
          <w:rFonts w:ascii="Arial" w:hAnsi="Arial" w:cs="Arial"/>
          <w:b/>
          <w:spacing w:val="-5"/>
        </w:rPr>
        <w:t>o</w:t>
      </w:r>
      <w:r w:rsidR="003336AB" w:rsidRPr="002D3E69">
        <w:rPr>
          <w:rFonts w:ascii="Arial" w:hAnsi="Arial" w:cs="Arial"/>
          <w:b/>
          <w:spacing w:val="-2"/>
        </w:rPr>
        <w:t>m</w:t>
      </w:r>
      <w:r w:rsidR="003336AB" w:rsidRPr="002D3E69">
        <w:rPr>
          <w:rFonts w:ascii="Arial" w:hAnsi="Arial" w:cs="Arial"/>
          <w:b/>
          <w:spacing w:val="3"/>
        </w:rPr>
        <w:t>m</w:t>
      </w:r>
      <w:r w:rsidR="003336AB" w:rsidRPr="002D3E69">
        <w:rPr>
          <w:rFonts w:ascii="Arial" w:hAnsi="Arial" w:cs="Arial"/>
          <w:b/>
          <w:spacing w:val="1"/>
        </w:rPr>
        <w:t>e</w:t>
      </w:r>
      <w:r w:rsidR="003336AB" w:rsidRPr="002D3E69">
        <w:rPr>
          <w:rFonts w:ascii="Arial" w:hAnsi="Arial" w:cs="Arial"/>
          <w:b/>
          <w:spacing w:val="-1"/>
        </w:rPr>
        <w:t>n</w:t>
      </w:r>
      <w:r w:rsidR="003336AB" w:rsidRPr="002D3E69">
        <w:rPr>
          <w:rFonts w:ascii="Arial" w:hAnsi="Arial" w:cs="Arial"/>
          <w:b/>
        </w:rPr>
        <w:t>t</w:t>
      </w:r>
    </w:p>
    <w:p w14:paraId="70F317A8" w14:textId="77777777" w:rsidR="00A65A6C" w:rsidRPr="002D3E69" w:rsidRDefault="00A65A6C">
      <w:pPr>
        <w:spacing w:before="6" w:line="100" w:lineRule="exact"/>
        <w:rPr>
          <w:rFonts w:ascii="Arial" w:hAnsi="Arial" w:cs="Arial"/>
        </w:rPr>
      </w:pPr>
    </w:p>
    <w:p w14:paraId="38DF6EFC" w14:textId="77777777" w:rsidR="00A65A6C" w:rsidRPr="002D3E69" w:rsidRDefault="003336AB">
      <w:pPr>
        <w:spacing w:line="360" w:lineRule="auto"/>
        <w:ind w:left="3332" w:right="-34"/>
        <w:rPr>
          <w:rFonts w:ascii="Arial" w:hAnsi="Arial" w:cs="Arial"/>
        </w:rPr>
      </w:pPr>
      <w:r w:rsidRPr="002D3E69">
        <w:rPr>
          <w:rFonts w:ascii="Arial" w:hAnsi="Arial" w:cs="Arial"/>
          <w:b/>
          <w:highlight w:val="yellow"/>
        </w:rPr>
        <w:t>A</w:t>
      </w:r>
      <w:r w:rsidRPr="002D3E69">
        <w:rPr>
          <w:rFonts w:ascii="Arial" w:hAnsi="Arial" w:cs="Arial"/>
          <w:b/>
          <w:spacing w:val="1"/>
          <w:highlight w:val="yellow"/>
        </w:rPr>
        <w:t>r</w:t>
      </w:r>
      <w:r w:rsidRPr="002D3E69">
        <w:rPr>
          <w:rFonts w:ascii="Arial" w:hAnsi="Arial" w:cs="Arial"/>
          <w:b/>
          <w:spacing w:val="-2"/>
          <w:highlight w:val="yellow"/>
        </w:rPr>
        <w:t>t</w:t>
      </w:r>
      <w:r w:rsidRPr="002D3E69">
        <w:rPr>
          <w:rFonts w:ascii="Arial" w:hAnsi="Arial" w:cs="Arial"/>
          <w:b/>
          <w:highlight w:val="yellow"/>
        </w:rPr>
        <w:t>i</w:t>
      </w:r>
      <w:r w:rsidRPr="002D3E69">
        <w:rPr>
          <w:rFonts w:ascii="Arial" w:hAnsi="Arial" w:cs="Arial"/>
          <w:b/>
          <w:spacing w:val="3"/>
          <w:highlight w:val="yellow"/>
        </w:rPr>
        <w:t>f</w:t>
      </w:r>
      <w:r w:rsidRPr="002D3E69">
        <w:rPr>
          <w:rFonts w:ascii="Arial" w:hAnsi="Arial" w:cs="Arial"/>
          <w:b/>
          <w:highlight w:val="yellow"/>
        </w:rPr>
        <w:t>ici</w:t>
      </w:r>
      <w:r w:rsidRPr="002D3E69">
        <w:rPr>
          <w:rFonts w:ascii="Arial" w:hAnsi="Arial" w:cs="Arial"/>
          <w:b/>
          <w:spacing w:val="-1"/>
          <w:highlight w:val="yellow"/>
        </w:rPr>
        <w:t>a</w:t>
      </w:r>
      <w:r w:rsidRPr="002D3E69">
        <w:rPr>
          <w:rFonts w:ascii="Arial" w:hAnsi="Arial" w:cs="Arial"/>
          <w:b/>
          <w:highlight w:val="yellow"/>
        </w:rPr>
        <w:t>l</w:t>
      </w:r>
      <w:r w:rsidRPr="002D3E69">
        <w:rPr>
          <w:rFonts w:ascii="Arial" w:hAnsi="Arial" w:cs="Arial"/>
          <w:b/>
          <w:spacing w:val="34"/>
          <w:highlight w:val="yellow"/>
        </w:rPr>
        <w:t xml:space="preserve"> </w:t>
      </w:r>
      <w:r w:rsidRPr="002D3E69">
        <w:rPr>
          <w:rFonts w:ascii="Arial" w:hAnsi="Arial" w:cs="Arial"/>
          <w:b/>
          <w:spacing w:val="2"/>
          <w:highlight w:val="yellow"/>
        </w:rPr>
        <w:t>I</w:t>
      </w:r>
      <w:r w:rsidRPr="002D3E69">
        <w:rPr>
          <w:rFonts w:ascii="Arial" w:hAnsi="Arial" w:cs="Arial"/>
          <w:b/>
          <w:spacing w:val="-1"/>
          <w:highlight w:val="yellow"/>
        </w:rPr>
        <w:t>n</w:t>
      </w:r>
      <w:r w:rsidRPr="002D3E69">
        <w:rPr>
          <w:rFonts w:ascii="Arial" w:hAnsi="Arial" w:cs="Arial"/>
          <w:b/>
          <w:spacing w:val="-2"/>
          <w:highlight w:val="yellow"/>
        </w:rPr>
        <w:t>t</w:t>
      </w:r>
      <w:r w:rsidRPr="002D3E69">
        <w:rPr>
          <w:rFonts w:ascii="Arial" w:hAnsi="Arial" w:cs="Arial"/>
          <w:b/>
          <w:spacing w:val="1"/>
          <w:highlight w:val="yellow"/>
        </w:rPr>
        <w:t>e</w:t>
      </w:r>
      <w:r w:rsidRPr="002D3E69">
        <w:rPr>
          <w:rFonts w:ascii="Arial" w:hAnsi="Arial" w:cs="Arial"/>
          <w:b/>
          <w:highlight w:val="yellow"/>
        </w:rPr>
        <w:t>l</w:t>
      </w:r>
      <w:r w:rsidRPr="002D3E69">
        <w:rPr>
          <w:rFonts w:ascii="Arial" w:hAnsi="Arial" w:cs="Arial"/>
          <w:b/>
          <w:spacing w:val="-1"/>
          <w:highlight w:val="yellow"/>
        </w:rPr>
        <w:t>l</w:t>
      </w:r>
      <w:r w:rsidRPr="002D3E69">
        <w:rPr>
          <w:rFonts w:ascii="Arial" w:hAnsi="Arial" w:cs="Arial"/>
          <w:b/>
          <w:highlight w:val="yellow"/>
        </w:rPr>
        <w:t>i</w:t>
      </w:r>
      <w:r w:rsidRPr="002D3E69">
        <w:rPr>
          <w:rFonts w:ascii="Arial" w:hAnsi="Arial" w:cs="Arial"/>
          <w:b/>
          <w:spacing w:val="-1"/>
          <w:highlight w:val="yellow"/>
        </w:rPr>
        <w:t>g</w:t>
      </w:r>
      <w:r w:rsidRPr="002D3E69">
        <w:rPr>
          <w:rFonts w:ascii="Arial" w:hAnsi="Arial" w:cs="Arial"/>
          <w:b/>
          <w:spacing w:val="1"/>
          <w:highlight w:val="yellow"/>
        </w:rPr>
        <w:t>e</w:t>
      </w:r>
      <w:r w:rsidRPr="002D3E69">
        <w:rPr>
          <w:rFonts w:ascii="Arial" w:hAnsi="Arial" w:cs="Arial"/>
          <w:b/>
          <w:spacing w:val="-1"/>
          <w:highlight w:val="yellow"/>
        </w:rPr>
        <w:t>n</w:t>
      </w:r>
      <w:r w:rsidRPr="002D3E69">
        <w:rPr>
          <w:rFonts w:ascii="Arial" w:hAnsi="Arial" w:cs="Arial"/>
          <w:b/>
          <w:spacing w:val="1"/>
          <w:highlight w:val="yellow"/>
        </w:rPr>
        <w:t>c</w:t>
      </w:r>
      <w:r w:rsidRPr="002D3E69">
        <w:rPr>
          <w:rFonts w:ascii="Arial" w:hAnsi="Arial" w:cs="Arial"/>
          <w:b/>
          <w:highlight w:val="yellow"/>
        </w:rPr>
        <w:t>e</w:t>
      </w:r>
      <w:r w:rsidRPr="002D3E69">
        <w:rPr>
          <w:rFonts w:ascii="Arial" w:hAnsi="Arial" w:cs="Arial"/>
          <w:b/>
          <w:spacing w:val="36"/>
          <w:highlight w:val="yellow"/>
        </w:rPr>
        <w:t xml:space="preserve"> </w:t>
      </w:r>
      <w:r w:rsidRPr="002D3E69">
        <w:rPr>
          <w:rFonts w:ascii="Arial" w:hAnsi="Arial" w:cs="Arial"/>
          <w:b/>
          <w:spacing w:val="-2"/>
          <w:highlight w:val="yellow"/>
        </w:rPr>
        <w:t>(</w:t>
      </w:r>
      <w:r w:rsidRPr="002D3E69">
        <w:rPr>
          <w:rFonts w:ascii="Arial" w:hAnsi="Arial" w:cs="Arial"/>
          <w:b/>
          <w:spacing w:val="-4"/>
          <w:highlight w:val="yellow"/>
        </w:rPr>
        <w:t>A</w:t>
      </w:r>
      <w:r w:rsidRPr="002D3E69">
        <w:rPr>
          <w:rFonts w:ascii="Arial" w:hAnsi="Arial" w:cs="Arial"/>
          <w:b/>
          <w:spacing w:val="2"/>
          <w:highlight w:val="yellow"/>
        </w:rPr>
        <w:t>I</w:t>
      </w:r>
      <w:r w:rsidRPr="002D3E69">
        <w:rPr>
          <w:rFonts w:ascii="Arial" w:hAnsi="Arial" w:cs="Arial"/>
          <w:b/>
          <w:highlight w:val="yellow"/>
        </w:rPr>
        <w:t>)</w:t>
      </w:r>
      <w:r w:rsidRPr="002D3E69">
        <w:rPr>
          <w:rFonts w:ascii="Arial" w:hAnsi="Arial" w:cs="Arial"/>
          <w:b/>
          <w:spacing w:val="33"/>
          <w:highlight w:val="yellow"/>
        </w:rPr>
        <w:t xml:space="preserve"> </w:t>
      </w:r>
      <w:r w:rsidRPr="002D3E69">
        <w:rPr>
          <w:rFonts w:ascii="Arial" w:hAnsi="Arial" w:cs="Arial"/>
          <w:b/>
          <w:highlight w:val="yellow"/>
        </w:rPr>
        <w:t>g</w:t>
      </w:r>
      <w:r w:rsidRPr="002D3E69">
        <w:rPr>
          <w:rFonts w:ascii="Arial" w:hAnsi="Arial" w:cs="Arial"/>
          <w:b/>
          <w:spacing w:val="1"/>
          <w:highlight w:val="yellow"/>
        </w:rPr>
        <w:t>e</w:t>
      </w:r>
      <w:r w:rsidRPr="002D3E69">
        <w:rPr>
          <w:rFonts w:ascii="Arial" w:hAnsi="Arial" w:cs="Arial"/>
          <w:b/>
          <w:spacing w:val="-1"/>
          <w:highlight w:val="yellow"/>
        </w:rPr>
        <w:t>n</w:t>
      </w:r>
      <w:r w:rsidRPr="002D3E69">
        <w:rPr>
          <w:rFonts w:ascii="Arial" w:hAnsi="Arial" w:cs="Arial"/>
          <w:b/>
          <w:spacing w:val="1"/>
          <w:highlight w:val="yellow"/>
        </w:rPr>
        <w:t>er</w:t>
      </w:r>
      <w:r w:rsidRPr="002D3E69">
        <w:rPr>
          <w:rFonts w:ascii="Arial" w:hAnsi="Arial" w:cs="Arial"/>
          <w:b/>
          <w:highlight w:val="yellow"/>
        </w:rPr>
        <w:t>a</w:t>
      </w:r>
      <w:r w:rsidRPr="002D3E69">
        <w:rPr>
          <w:rFonts w:ascii="Arial" w:hAnsi="Arial" w:cs="Arial"/>
          <w:b/>
          <w:spacing w:val="-2"/>
          <w:highlight w:val="yellow"/>
        </w:rPr>
        <w:t>t</w:t>
      </w:r>
      <w:r w:rsidRPr="002D3E69">
        <w:rPr>
          <w:rFonts w:ascii="Arial" w:hAnsi="Arial" w:cs="Arial"/>
          <w:b/>
          <w:spacing w:val="1"/>
          <w:highlight w:val="yellow"/>
        </w:rPr>
        <w:t>e</w:t>
      </w:r>
      <w:r w:rsidRPr="002D3E69">
        <w:rPr>
          <w:rFonts w:ascii="Arial" w:hAnsi="Arial" w:cs="Arial"/>
          <w:b/>
          <w:highlight w:val="yellow"/>
        </w:rPr>
        <w:t>d</w:t>
      </w:r>
      <w:r w:rsidRPr="002D3E69">
        <w:rPr>
          <w:rFonts w:ascii="Arial" w:hAnsi="Arial" w:cs="Arial"/>
          <w:b/>
          <w:spacing w:val="34"/>
          <w:highlight w:val="yellow"/>
        </w:rPr>
        <w:t xml:space="preserve"> </w:t>
      </w:r>
      <w:r w:rsidRPr="002D3E69">
        <w:rPr>
          <w:rFonts w:ascii="Arial" w:hAnsi="Arial" w:cs="Arial"/>
          <w:b/>
          <w:highlight w:val="yellow"/>
        </w:rPr>
        <w:t>or</w:t>
      </w:r>
      <w:r w:rsidRPr="002D3E69">
        <w:rPr>
          <w:rFonts w:ascii="Arial" w:hAnsi="Arial" w:cs="Arial"/>
          <w:b/>
          <w:spacing w:val="31"/>
          <w:highlight w:val="yellow"/>
        </w:rPr>
        <w:t xml:space="preserve"> </w:t>
      </w:r>
      <w:r w:rsidRPr="002D3E69">
        <w:rPr>
          <w:rFonts w:ascii="Arial" w:hAnsi="Arial" w:cs="Arial"/>
          <w:b/>
          <w:highlight w:val="yellow"/>
        </w:rPr>
        <w:t>a</w:t>
      </w:r>
      <w:r w:rsidRPr="002D3E69">
        <w:rPr>
          <w:rFonts w:ascii="Arial" w:hAnsi="Arial" w:cs="Arial"/>
          <w:b/>
          <w:spacing w:val="-3"/>
          <w:highlight w:val="yellow"/>
        </w:rPr>
        <w:t>s</w:t>
      </w:r>
      <w:r w:rsidRPr="002D3E69">
        <w:rPr>
          <w:rFonts w:ascii="Arial" w:hAnsi="Arial" w:cs="Arial"/>
          <w:b/>
          <w:spacing w:val="2"/>
          <w:highlight w:val="yellow"/>
        </w:rPr>
        <w:t>s</w:t>
      </w:r>
      <w:r w:rsidRPr="002D3E69">
        <w:rPr>
          <w:rFonts w:ascii="Arial" w:hAnsi="Arial" w:cs="Arial"/>
          <w:b/>
          <w:highlight w:val="yellow"/>
        </w:rPr>
        <w:t>i</w:t>
      </w:r>
      <w:r w:rsidRPr="002D3E69">
        <w:rPr>
          <w:rFonts w:ascii="Arial" w:hAnsi="Arial" w:cs="Arial"/>
          <w:b/>
          <w:spacing w:val="1"/>
          <w:highlight w:val="yellow"/>
        </w:rPr>
        <w:t>s</w:t>
      </w:r>
      <w:r w:rsidRPr="002D3E69">
        <w:rPr>
          <w:rFonts w:ascii="Arial" w:hAnsi="Arial" w:cs="Arial"/>
          <w:b/>
          <w:spacing w:val="-2"/>
          <w:highlight w:val="yellow"/>
        </w:rPr>
        <w:t>t</w:t>
      </w:r>
      <w:r w:rsidRPr="002D3E69">
        <w:rPr>
          <w:rFonts w:ascii="Arial" w:hAnsi="Arial" w:cs="Arial"/>
          <w:b/>
          <w:spacing w:val="1"/>
          <w:highlight w:val="yellow"/>
        </w:rPr>
        <w:t>e</w:t>
      </w:r>
      <w:r w:rsidRPr="002D3E69">
        <w:rPr>
          <w:rFonts w:ascii="Arial" w:hAnsi="Arial" w:cs="Arial"/>
          <w:b/>
          <w:highlight w:val="yellow"/>
        </w:rPr>
        <w:t>d</w:t>
      </w:r>
      <w:r w:rsidRPr="002D3E69">
        <w:rPr>
          <w:rFonts w:ascii="Arial" w:hAnsi="Arial" w:cs="Arial"/>
          <w:b/>
          <w:spacing w:val="34"/>
          <w:highlight w:val="yellow"/>
        </w:rPr>
        <w:t xml:space="preserve"> </w:t>
      </w:r>
      <w:r w:rsidRPr="002D3E69">
        <w:rPr>
          <w:rFonts w:ascii="Arial" w:hAnsi="Arial" w:cs="Arial"/>
          <w:b/>
          <w:spacing w:val="1"/>
          <w:highlight w:val="yellow"/>
        </w:rPr>
        <w:t>re</w:t>
      </w:r>
      <w:r w:rsidRPr="002D3E69">
        <w:rPr>
          <w:rFonts w:ascii="Arial" w:hAnsi="Arial" w:cs="Arial"/>
          <w:b/>
          <w:highlight w:val="yellow"/>
        </w:rPr>
        <w:t>v</w:t>
      </w:r>
      <w:r w:rsidRPr="002D3E69">
        <w:rPr>
          <w:rFonts w:ascii="Arial" w:hAnsi="Arial" w:cs="Arial"/>
          <w:b/>
          <w:spacing w:val="-6"/>
          <w:highlight w:val="yellow"/>
        </w:rPr>
        <w:t>i</w:t>
      </w:r>
      <w:r w:rsidRPr="002D3E69">
        <w:rPr>
          <w:rFonts w:ascii="Arial" w:hAnsi="Arial" w:cs="Arial"/>
          <w:b/>
          <w:spacing w:val="1"/>
          <w:highlight w:val="yellow"/>
        </w:rPr>
        <w:t>e</w:t>
      </w:r>
      <w:r w:rsidRPr="002D3E69">
        <w:rPr>
          <w:rFonts w:ascii="Arial" w:hAnsi="Arial" w:cs="Arial"/>
          <w:b/>
          <w:highlight w:val="yellow"/>
        </w:rPr>
        <w:t>w</w:t>
      </w:r>
      <w:r w:rsidRPr="002D3E69">
        <w:rPr>
          <w:rFonts w:ascii="Arial" w:hAnsi="Arial" w:cs="Arial"/>
          <w:b/>
          <w:spacing w:val="35"/>
          <w:highlight w:val="yellow"/>
        </w:rPr>
        <w:t xml:space="preserve"> </w:t>
      </w:r>
      <w:r w:rsidRPr="002D3E69">
        <w:rPr>
          <w:rFonts w:ascii="Arial" w:hAnsi="Arial" w:cs="Arial"/>
          <w:b/>
          <w:spacing w:val="-4"/>
          <w:highlight w:val="yellow"/>
        </w:rPr>
        <w:t>c</w:t>
      </w:r>
      <w:r w:rsidRPr="002D3E69">
        <w:rPr>
          <w:rFonts w:ascii="Arial" w:hAnsi="Arial" w:cs="Arial"/>
          <w:b/>
          <w:highlight w:val="yellow"/>
        </w:rPr>
        <w:t>o</w:t>
      </w:r>
      <w:r w:rsidRPr="002D3E69">
        <w:rPr>
          <w:rFonts w:ascii="Arial" w:hAnsi="Arial" w:cs="Arial"/>
          <w:b/>
          <w:spacing w:val="3"/>
          <w:highlight w:val="yellow"/>
        </w:rPr>
        <w:t>m</w:t>
      </w:r>
      <w:r w:rsidRPr="002D3E69">
        <w:rPr>
          <w:rFonts w:ascii="Arial" w:hAnsi="Arial" w:cs="Arial"/>
          <w:b/>
          <w:spacing w:val="-2"/>
          <w:highlight w:val="yellow"/>
        </w:rPr>
        <w:t>m</w:t>
      </w:r>
      <w:r w:rsidRPr="002D3E69">
        <w:rPr>
          <w:rFonts w:ascii="Arial" w:hAnsi="Arial" w:cs="Arial"/>
          <w:b/>
          <w:spacing w:val="1"/>
          <w:highlight w:val="yellow"/>
        </w:rPr>
        <w:t>e</w:t>
      </w:r>
      <w:r w:rsidRPr="002D3E69">
        <w:rPr>
          <w:rFonts w:ascii="Arial" w:hAnsi="Arial" w:cs="Arial"/>
          <w:b/>
          <w:spacing w:val="-1"/>
          <w:highlight w:val="yellow"/>
        </w:rPr>
        <w:t>n</w:t>
      </w:r>
      <w:r w:rsidRPr="002D3E69">
        <w:rPr>
          <w:rFonts w:ascii="Arial" w:hAnsi="Arial" w:cs="Arial"/>
          <w:b/>
          <w:spacing w:val="-2"/>
          <w:highlight w:val="yellow"/>
        </w:rPr>
        <w:t>t</w:t>
      </w:r>
      <w:r w:rsidRPr="002D3E69">
        <w:rPr>
          <w:rFonts w:ascii="Arial" w:hAnsi="Arial" w:cs="Arial"/>
          <w:b/>
          <w:highlight w:val="yellow"/>
        </w:rPr>
        <w:t>s</w:t>
      </w:r>
      <w:r w:rsidRPr="002D3E69">
        <w:rPr>
          <w:rFonts w:ascii="Arial" w:hAnsi="Arial" w:cs="Arial"/>
          <w:b/>
          <w:spacing w:val="37"/>
          <w:highlight w:val="yellow"/>
        </w:rPr>
        <w:t xml:space="preserve"> </w:t>
      </w:r>
      <w:r w:rsidRPr="002D3E69">
        <w:rPr>
          <w:rFonts w:ascii="Arial" w:hAnsi="Arial" w:cs="Arial"/>
          <w:b/>
          <w:highlight w:val="yellow"/>
        </w:rPr>
        <w:t>a</w:t>
      </w:r>
      <w:r w:rsidRPr="002D3E69">
        <w:rPr>
          <w:rFonts w:ascii="Arial" w:hAnsi="Arial" w:cs="Arial"/>
          <w:b/>
          <w:spacing w:val="1"/>
          <w:highlight w:val="yellow"/>
        </w:rPr>
        <w:t>r</w:t>
      </w:r>
      <w:r w:rsidRPr="002D3E69">
        <w:rPr>
          <w:rFonts w:ascii="Arial" w:hAnsi="Arial" w:cs="Arial"/>
          <w:b/>
          <w:highlight w:val="yellow"/>
        </w:rPr>
        <w:t>e</w:t>
      </w:r>
      <w:r w:rsidRPr="002D3E69">
        <w:rPr>
          <w:rFonts w:ascii="Arial" w:hAnsi="Arial" w:cs="Arial"/>
          <w:b/>
          <w:spacing w:val="40"/>
          <w:highlight w:val="yellow"/>
        </w:rPr>
        <w:t xml:space="preserve"> </w:t>
      </w:r>
      <w:r w:rsidRPr="002D3E69">
        <w:rPr>
          <w:rFonts w:ascii="Arial" w:hAnsi="Arial" w:cs="Arial"/>
          <w:b/>
          <w:spacing w:val="2"/>
          <w:highlight w:val="yellow"/>
        </w:rPr>
        <w:t>s</w:t>
      </w:r>
      <w:r w:rsidRPr="002D3E69">
        <w:rPr>
          <w:rFonts w:ascii="Arial" w:hAnsi="Arial" w:cs="Arial"/>
          <w:b/>
          <w:spacing w:val="-2"/>
          <w:highlight w:val="yellow"/>
        </w:rPr>
        <w:t>t</w:t>
      </w:r>
      <w:r w:rsidRPr="002D3E69">
        <w:rPr>
          <w:rFonts w:ascii="Arial" w:hAnsi="Arial" w:cs="Arial"/>
          <w:b/>
          <w:spacing w:val="1"/>
          <w:highlight w:val="yellow"/>
        </w:rPr>
        <w:t>r</w:t>
      </w:r>
      <w:r w:rsidRPr="002D3E69">
        <w:rPr>
          <w:rFonts w:ascii="Arial" w:hAnsi="Arial" w:cs="Arial"/>
          <w:b/>
          <w:highlight w:val="yellow"/>
        </w:rPr>
        <w:t>ic</w:t>
      </w:r>
      <w:r w:rsidRPr="002D3E69">
        <w:rPr>
          <w:rFonts w:ascii="Arial" w:hAnsi="Arial" w:cs="Arial"/>
          <w:b/>
          <w:spacing w:val="-2"/>
          <w:highlight w:val="yellow"/>
        </w:rPr>
        <w:t>t</w:t>
      </w:r>
      <w:r w:rsidRPr="002D3E69">
        <w:rPr>
          <w:rFonts w:ascii="Arial" w:hAnsi="Arial" w:cs="Arial"/>
          <w:b/>
          <w:highlight w:val="yellow"/>
        </w:rPr>
        <w:t>ly</w:t>
      </w:r>
      <w:r w:rsidRPr="002D3E69">
        <w:rPr>
          <w:rFonts w:ascii="Arial" w:hAnsi="Arial" w:cs="Arial"/>
          <w:b/>
        </w:rPr>
        <w:t xml:space="preserve"> </w:t>
      </w:r>
      <w:r w:rsidRPr="002D3E69">
        <w:rPr>
          <w:rFonts w:ascii="Arial" w:hAnsi="Arial" w:cs="Arial"/>
          <w:b/>
          <w:spacing w:val="-1"/>
          <w:highlight w:val="yellow"/>
        </w:rPr>
        <w:t>p</w:t>
      </w:r>
      <w:r w:rsidRPr="002D3E69">
        <w:rPr>
          <w:rFonts w:ascii="Arial" w:hAnsi="Arial" w:cs="Arial"/>
          <w:b/>
          <w:spacing w:val="1"/>
          <w:highlight w:val="yellow"/>
        </w:rPr>
        <w:t>r</w:t>
      </w:r>
      <w:r w:rsidRPr="002D3E69">
        <w:rPr>
          <w:rFonts w:ascii="Arial" w:hAnsi="Arial" w:cs="Arial"/>
          <w:b/>
          <w:highlight w:val="yellow"/>
        </w:rPr>
        <w:t>o</w:t>
      </w:r>
      <w:r w:rsidRPr="002D3E69">
        <w:rPr>
          <w:rFonts w:ascii="Arial" w:hAnsi="Arial" w:cs="Arial"/>
          <w:b/>
          <w:spacing w:val="-1"/>
          <w:highlight w:val="yellow"/>
        </w:rPr>
        <w:t>h</w:t>
      </w:r>
      <w:r w:rsidRPr="002D3E69">
        <w:rPr>
          <w:rFonts w:ascii="Arial" w:hAnsi="Arial" w:cs="Arial"/>
          <w:b/>
          <w:highlight w:val="yellow"/>
        </w:rPr>
        <w:t>i</w:t>
      </w:r>
      <w:r w:rsidRPr="002D3E69">
        <w:rPr>
          <w:rFonts w:ascii="Arial" w:hAnsi="Arial" w:cs="Arial"/>
          <w:b/>
          <w:spacing w:val="-2"/>
          <w:highlight w:val="yellow"/>
        </w:rPr>
        <w:t>b</w:t>
      </w:r>
      <w:r w:rsidRPr="002D3E69">
        <w:rPr>
          <w:rFonts w:ascii="Arial" w:hAnsi="Arial" w:cs="Arial"/>
          <w:b/>
          <w:highlight w:val="yellow"/>
        </w:rPr>
        <w:t>i</w:t>
      </w:r>
      <w:r w:rsidRPr="002D3E69">
        <w:rPr>
          <w:rFonts w:ascii="Arial" w:hAnsi="Arial" w:cs="Arial"/>
          <w:b/>
          <w:spacing w:val="-2"/>
          <w:highlight w:val="yellow"/>
        </w:rPr>
        <w:t>t</w:t>
      </w:r>
      <w:r w:rsidRPr="002D3E69">
        <w:rPr>
          <w:rFonts w:ascii="Arial" w:hAnsi="Arial" w:cs="Arial"/>
          <w:b/>
          <w:spacing w:val="1"/>
          <w:highlight w:val="yellow"/>
        </w:rPr>
        <w:t>e</w:t>
      </w:r>
      <w:r w:rsidRPr="002D3E69">
        <w:rPr>
          <w:rFonts w:ascii="Arial" w:hAnsi="Arial" w:cs="Arial"/>
          <w:b/>
          <w:highlight w:val="yellow"/>
        </w:rPr>
        <w:t>d</w:t>
      </w:r>
      <w:r w:rsidRPr="002D3E69">
        <w:rPr>
          <w:rFonts w:ascii="Arial" w:hAnsi="Arial" w:cs="Arial"/>
          <w:b/>
          <w:spacing w:val="-1"/>
          <w:highlight w:val="yellow"/>
        </w:rPr>
        <w:t xml:space="preserve"> </w:t>
      </w:r>
      <w:r w:rsidRPr="002D3E69">
        <w:rPr>
          <w:rFonts w:ascii="Arial" w:hAnsi="Arial" w:cs="Arial"/>
          <w:b/>
          <w:spacing w:val="4"/>
          <w:highlight w:val="yellow"/>
        </w:rPr>
        <w:t>d</w:t>
      </w:r>
      <w:r w:rsidRPr="002D3E69">
        <w:rPr>
          <w:rFonts w:ascii="Arial" w:hAnsi="Arial" w:cs="Arial"/>
          <w:b/>
          <w:spacing w:val="-1"/>
          <w:highlight w:val="yellow"/>
        </w:rPr>
        <w:t>u</w:t>
      </w:r>
      <w:r w:rsidRPr="002D3E69">
        <w:rPr>
          <w:rFonts w:ascii="Arial" w:hAnsi="Arial" w:cs="Arial"/>
          <w:b/>
          <w:spacing w:val="1"/>
          <w:highlight w:val="yellow"/>
        </w:rPr>
        <w:t>r</w:t>
      </w:r>
      <w:r w:rsidRPr="002D3E69">
        <w:rPr>
          <w:rFonts w:ascii="Arial" w:hAnsi="Arial" w:cs="Arial"/>
          <w:b/>
          <w:highlight w:val="yellow"/>
        </w:rPr>
        <w:t>i</w:t>
      </w:r>
      <w:r w:rsidRPr="002D3E69">
        <w:rPr>
          <w:rFonts w:ascii="Arial" w:hAnsi="Arial" w:cs="Arial"/>
          <w:b/>
          <w:spacing w:val="-2"/>
          <w:highlight w:val="yellow"/>
        </w:rPr>
        <w:t>n</w:t>
      </w:r>
      <w:r w:rsidRPr="002D3E69">
        <w:rPr>
          <w:rFonts w:ascii="Arial" w:hAnsi="Arial" w:cs="Arial"/>
          <w:b/>
          <w:highlight w:val="yellow"/>
        </w:rPr>
        <w:t xml:space="preserve">g </w:t>
      </w:r>
      <w:r w:rsidRPr="002D3E69">
        <w:rPr>
          <w:rFonts w:ascii="Arial" w:hAnsi="Arial" w:cs="Arial"/>
          <w:b/>
          <w:spacing w:val="-1"/>
          <w:highlight w:val="yellow"/>
        </w:rPr>
        <w:t>p</w:t>
      </w:r>
      <w:r w:rsidRPr="002D3E69">
        <w:rPr>
          <w:rFonts w:ascii="Arial" w:hAnsi="Arial" w:cs="Arial"/>
          <w:b/>
          <w:spacing w:val="1"/>
          <w:highlight w:val="yellow"/>
        </w:rPr>
        <w:t>ee</w:t>
      </w:r>
      <w:r w:rsidRPr="002D3E69">
        <w:rPr>
          <w:rFonts w:ascii="Arial" w:hAnsi="Arial" w:cs="Arial"/>
          <w:b/>
          <w:highlight w:val="yellow"/>
        </w:rPr>
        <w:t>r</w:t>
      </w:r>
      <w:r w:rsidRPr="002D3E69">
        <w:rPr>
          <w:rFonts w:ascii="Arial" w:hAnsi="Arial" w:cs="Arial"/>
          <w:b/>
          <w:spacing w:val="1"/>
          <w:highlight w:val="yellow"/>
        </w:rPr>
        <w:t xml:space="preserve"> re</w:t>
      </w:r>
      <w:r w:rsidRPr="002D3E69">
        <w:rPr>
          <w:rFonts w:ascii="Arial" w:hAnsi="Arial" w:cs="Arial"/>
          <w:b/>
          <w:highlight w:val="yellow"/>
        </w:rPr>
        <w:t>v</w:t>
      </w:r>
      <w:r w:rsidRPr="002D3E69">
        <w:rPr>
          <w:rFonts w:ascii="Arial" w:hAnsi="Arial" w:cs="Arial"/>
          <w:b/>
          <w:spacing w:val="-1"/>
          <w:highlight w:val="yellow"/>
        </w:rPr>
        <w:t>i</w:t>
      </w:r>
      <w:r w:rsidRPr="002D3E69">
        <w:rPr>
          <w:rFonts w:ascii="Arial" w:hAnsi="Arial" w:cs="Arial"/>
          <w:b/>
          <w:spacing w:val="1"/>
          <w:highlight w:val="yellow"/>
        </w:rPr>
        <w:t>e</w:t>
      </w:r>
      <w:r w:rsidRPr="002D3E69">
        <w:rPr>
          <w:rFonts w:ascii="Arial" w:hAnsi="Arial" w:cs="Arial"/>
          <w:b/>
          <w:highlight w:val="yellow"/>
        </w:rPr>
        <w:t>w.</w:t>
      </w:r>
    </w:p>
    <w:p w14:paraId="6EB18333" w14:textId="77777777" w:rsidR="00A65A6C" w:rsidRPr="002D3E69" w:rsidRDefault="003336AB">
      <w:pPr>
        <w:spacing w:before="34" w:line="360" w:lineRule="auto"/>
        <w:ind w:right="78"/>
        <w:jc w:val="both"/>
        <w:rPr>
          <w:rFonts w:ascii="Arial" w:hAnsi="Arial" w:cs="Arial"/>
        </w:rPr>
        <w:sectPr w:rsidR="00A65A6C" w:rsidRPr="002D3E69">
          <w:type w:val="continuous"/>
          <w:pgSz w:w="15840" w:h="12240" w:orient="landscape"/>
          <w:pgMar w:top="1120" w:right="1320" w:bottom="280" w:left="1340" w:header="720" w:footer="720" w:gutter="0"/>
          <w:cols w:num="2" w:space="720" w:equalWidth="0">
            <w:col w:w="10209" w:space="210"/>
            <w:col w:w="2761"/>
          </w:cols>
        </w:sectPr>
      </w:pPr>
      <w:r w:rsidRPr="002D3E69">
        <w:rPr>
          <w:rFonts w:ascii="Arial" w:hAnsi="Arial" w:cs="Arial"/>
        </w:rPr>
        <w:br w:type="column"/>
      </w:r>
      <w:r w:rsidRPr="002D3E69">
        <w:rPr>
          <w:rFonts w:ascii="Arial" w:hAnsi="Arial" w:cs="Arial"/>
          <w:b/>
        </w:rPr>
        <w:t>A</w:t>
      </w:r>
      <w:r w:rsidRPr="002D3E69">
        <w:rPr>
          <w:rFonts w:ascii="Arial" w:hAnsi="Arial" w:cs="Arial"/>
          <w:b/>
          <w:spacing w:val="-1"/>
        </w:rPr>
        <w:t>u</w:t>
      </w:r>
      <w:r w:rsidRPr="002D3E69">
        <w:rPr>
          <w:rFonts w:ascii="Arial" w:hAnsi="Arial" w:cs="Arial"/>
          <w:b/>
          <w:spacing w:val="-2"/>
        </w:rPr>
        <w:t>t</w:t>
      </w:r>
      <w:r w:rsidRPr="002D3E69">
        <w:rPr>
          <w:rFonts w:ascii="Arial" w:hAnsi="Arial" w:cs="Arial"/>
          <w:b/>
          <w:spacing w:val="-1"/>
        </w:rPr>
        <w:t>h</w:t>
      </w:r>
      <w:r w:rsidRPr="002D3E69">
        <w:rPr>
          <w:rFonts w:ascii="Arial" w:hAnsi="Arial" w:cs="Arial"/>
          <w:b/>
        </w:rPr>
        <w:t>o</w:t>
      </w:r>
      <w:r w:rsidRPr="002D3E69">
        <w:rPr>
          <w:rFonts w:ascii="Arial" w:hAnsi="Arial" w:cs="Arial"/>
          <w:b/>
          <w:spacing w:val="1"/>
        </w:rPr>
        <w:t>r</w:t>
      </w:r>
      <w:r w:rsidRPr="002D3E69">
        <w:rPr>
          <w:rFonts w:ascii="Arial" w:hAnsi="Arial" w:cs="Arial"/>
          <w:b/>
          <w:spacing w:val="-2"/>
        </w:rPr>
        <w:t>’</w:t>
      </w:r>
      <w:r w:rsidRPr="002D3E69">
        <w:rPr>
          <w:rFonts w:ascii="Arial" w:hAnsi="Arial" w:cs="Arial"/>
          <w:b/>
        </w:rPr>
        <w:t>s</w:t>
      </w:r>
      <w:r w:rsidRPr="002D3E69">
        <w:rPr>
          <w:rFonts w:ascii="Arial" w:hAnsi="Arial" w:cs="Arial"/>
          <w:b/>
          <w:spacing w:val="4"/>
        </w:rPr>
        <w:t xml:space="preserve"> </w:t>
      </w:r>
      <w:r w:rsidRPr="002D3E69">
        <w:rPr>
          <w:rFonts w:ascii="Arial" w:hAnsi="Arial" w:cs="Arial"/>
          <w:b/>
          <w:spacing w:val="-2"/>
        </w:rPr>
        <w:t>F</w:t>
      </w:r>
      <w:r w:rsidRPr="002D3E69">
        <w:rPr>
          <w:rFonts w:ascii="Arial" w:hAnsi="Arial" w:cs="Arial"/>
          <w:b/>
          <w:spacing w:val="1"/>
        </w:rPr>
        <w:t>ee</w:t>
      </w:r>
      <w:r w:rsidRPr="002D3E69">
        <w:rPr>
          <w:rFonts w:ascii="Arial" w:hAnsi="Arial" w:cs="Arial"/>
          <w:b/>
          <w:spacing w:val="-1"/>
        </w:rPr>
        <w:t>db</w:t>
      </w:r>
      <w:r w:rsidRPr="002D3E69">
        <w:rPr>
          <w:rFonts w:ascii="Arial" w:hAnsi="Arial" w:cs="Arial"/>
          <w:b/>
        </w:rPr>
        <w:t>a</w:t>
      </w:r>
      <w:r w:rsidRPr="002D3E69">
        <w:rPr>
          <w:rFonts w:ascii="Arial" w:hAnsi="Arial" w:cs="Arial"/>
          <w:b/>
          <w:spacing w:val="1"/>
        </w:rPr>
        <w:t>c</w:t>
      </w:r>
      <w:r w:rsidRPr="002D3E69">
        <w:rPr>
          <w:rFonts w:ascii="Arial" w:hAnsi="Arial" w:cs="Arial"/>
          <w:b/>
        </w:rPr>
        <w:t>k</w:t>
      </w:r>
      <w:r w:rsidRPr="002D3E69">
        <w:rPr>
          <w:rFonts w:ascii="Arial" w:hAnsi="Arial" w:cs="Arial"/>
          <w:b/>
          <w:spacing w:val="1"/>
        </w:rPr>
        <w:t xml:space="preserve"> </w:t>
      </w:r>
      <w:r w:rsidRPr="002D3E69">
        <w:rPr>
          <w:rFonts w:ascii="Arial" w:hAnsi="Arial" w:cs="Arial"/>
          <w:b/>
          <w:spacing w:val="-2"/>
        </w:rPr>
        <w:t>(</w:t>
      </w:r>
      <w:r w:rsidRPr="002D3E69">
        <w:rPr>
          <w:rFonts w:ascii="Arial" w:hAnsi="Arial" w:cs="Arial"/>
          <w:b/>
          <w:spacing w:val="2"/>
        </w:rPr>
        <w:t>I</w:t>
      </w:r>
      <w:r w:rsidRPr="002D3E69">
        <w:rPr>
          <w:rFonts w:ascii="Arial" w:hAnsi="Arial" w:cs="Arial"/>
          <w:b/>
        </w:rPr>
        <w:t xml:space="preserve">t is </w:t>
      </w:r>
      <w:proofErr w:type="gramStart"/>
      <w:r w:rsidRPr="002D3E69">
        <w:rPr>
          <w:rFonts w:ascii="Arial" w:hAnsi="Arial" w:cs="Arial"/>
          <w:b/>
          <w:spacing w:val="3"/>
        </w:rPr>
        <w:t>m</w:t>
      </w:r>
      <w:r w:rsidRPr="002D3E69">
        <w:rPr>
          <w:rFonts w:ascii="Arial" w:hAnsi="Arial" w:cs="Arial"/>
          <w:b/>
        </w:rPr>
        <w:t>a</w:t>
      </w:r>
      <w:r w:rsidRPr="002D3E69">
        <w:rPr>
          <w:rFonts w:ascii="Arial" w:hAnsi="Arial" w:cs="Arial"/>
          <w:b/>
          <w:spacing w:val="-1"/>
        </w:rPr>
        <w:t>nd</w:t>
      </w:r>
      <w:r w:rsidRPr="002D3E69">
        <w:rPr>
          <w:rFonts w:ascii="Arial" w:hAnsi="Arial" w:cs="Arial"/>
          <w:b/>
        </w:rPr>
        <w:t>a</w:t>
      </w:r>
      <w:r w:rsidRPr="002D3E69">
        <w:rPr>
          <w:rFonts w:ascii="Arial" w:hAnsi="Arial" w:cs="Arial"/>
          <w:b/>
          <w:spacing w:val="-2"/>
        </w:rPr>
        <w:t>t</w:t>
      </w:r>
      <w:r w:rsidRPr="002D3E69">
        <w:rPr>
          <w:rFonts w:ascii="Arial" w:hAnsi="Arial" w:cs="Arial"/>
          <w:b/>
        </w:rPr>
        <w:t>o</w:t>
      </w:r>
      <w:r w:rsidRPr="002D3E69">
        <w:rPr>
          <w:rFonts w:ascii="Arial" w:hAnsi="Arial" w:cs="Arial"/>
          <w:b/>
          <w:spacing w:val="1"/>
        </w:rPr>
        <w:t>r</w:t>
      </w:r>
      <w:r w:rsidRPr="002D3E69">
        <w:rPr>
          <w:rFonts w:ascii="Arial" w:hAnsi="Arial" w:cs="Arial"/>
          <w:b/>
        </w:rPr>
        <w:t xml:space="preserve">y </w:t>
      </w:r>
      <w:r w:rsidRPr="002D3E69">
        <w:rPr>
          <w:rFonts w:ascii="Arial" w:hAnsi="Arial" w:cs="Arial"/>
          <w:b/>
          <w:spacing w:val="2"/>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at</w:t>
      </w:r>
      <w:proofErr w:type="gramEnd"/>
      <w:r w:rsidRPr="002D3E69">
        <w:rPr>
          <w:rFonts w:ascii="Arial" w:hAnsi="Arial" w:cs="Arial"/>
          <w:b/>
        </w:rPr>
        <w:t xml:space="preserve">  a</w:t>
      </w:r>
      <w:r w:rsidRPr="002D3E69">
        <w:rPr>
          <w:rFonts w:ascii="Arial" w:hAnsi="Arial" w:cs="Arial"/>
          <w:b/>
          <w:spacing w:val="4"/>
        </w:rPr>
        <w:t>u</w:t>
      </w:r>
      <w:r w:rsidRPr="002D3E69">
        <w:rPr>
          <w:rFonts w:ascii="Arial" w:hAnsi="Arial" w:cs="Arial"/>
          <w:b/>
          <w:spacing w:val="-2"/>
        </w:rPr>
        <w:t>t</w:t>
      </w:r>
      <w:r w:rsidRPr="002D3E69">
        <w:rPr>
          <w:rFonts w:ascii="Arial" w:hAnsi="Arial" w:cs="Arial"/>
          <w:b/>
          <w:spacing w:val="-1"/>
        </w:rPr>
        <w:t>h</w:t>
      </w:r>
      <w:r w:rsidRPr="002D3E69">
        <w:rPr>
          <w:rFonts w:ascii="Arial" w:hAnsi="Arial" w:cs="Arial"/>
          <w:b/>
        </w:rPr>
        <w:t>o</w:t>
      </w:r>
      <w:r w:rsidRPr="002D3E69">
        <w:rPr>
          <w:rFonts w:ascii="Arial" w:hAnsi="Arial" w:cs="Arial"/>
          <w:b/>
          <w:spacing w:val="1"/>
        </w:rPr>
        <w:t>r</w:t>
      </w:r>
      <w:r w:rsidRPr="002D3E69">
        <w:rPr>
          <w:rFonts w:ascii="Arial" w:hAnsi="Arial" w:cs="Arial"/>
          <w:b/>
        </w:rPr>
        <w:t xml:space="preserve">s </w:t>
      </w:r>
      <w:r w:rsidRPr="002D3E69">
        <w:rPr>
          <w:rFonts w:ascii="Arial" w:hAnsi="Arial" w:cs="Arial"/>
          <w:b/>
          <w:spacing w:val="2"/>
        </w:rPr>
        <w:t>s</w:t>
      </w:r>
      <w:r w:rsidRPr="002D3E69">
        <w:rPr>
          <w:rFonts w:ascii="Arial" w:hAnsi="Arial" w:cs="Arial"/>
          <w:b/>
          <w:spacing w:val="-1"/>
        </w:rPr>
        <w:t>h</w:t>
      </w:r>
      <w:r w:rsidRPr="002D3E69">
        <w:rPr>
          <w:rFonts w:ascii="Arial" w:hAnsi="Arial" w:cs="Arial"/>
          <w:b/>
        </w:rPr>
        <w:t>o</w:t>
      </w:r>
      <w:r w:rsidRPr="002D3E69">
        <w:rPr>
          <w:rFonts w:ascii="Arial" w:hAnsi="Arial" w:cs="Arial"/>
          <w:b/>
          <w:spacing w:val="-1"/>
        </w:rPr>
        <w:t>u</w:t>
      </w:r>
      <w:r w:rsidRPr="002D3E69">
        <w:rPr>
          <w:rFonts w:ascii="Arial" w:hAnsi="Arial" w:cs="Arial"/>
          <w:b/>
        </w:rPr>
        <w:t>ld</w:t>
      </w:r>
      <w:r w:rsidRPr="002D3E69">
        <w:rPr>
          <w:rFonts w:ascii="Arial" w:hAnsi="Arial" w:cs="Arial"/>
          <w:b/>
          <w:spacing w:val="2"/>
        </w:rPr>
        <w:t xml:space="preserve"> </w:t>
      </w:r>
      <w:r w:rsidRPr="002D3E69">
        <w:rPr>
          <w:rFonts w:ascii="Arial" w:hAnsi="Arial" w:cs="Arial"/>
          <w:b/>
        </w:rPr>
        <w:t>w</w:t>
      </w:r>
      <w:r w:rsidRPr="002D3E69">
        <w:rPr>
          <w:rFonts w:ascii="Arial" w:hAnsi="Arial" w:cs="Arial"/>
          <w:b/>
          <w:spacing w:val="1"/>
        </w:rPr>
        <w:t>r</w:t>
      </w:r>
      <w:r w:rsidRPr="002D3E69">
        <w:rPr>
          <w:rFonts w:ascii="Arial" w:hAnsi="Arial" w:cs="Arial"/>
          <w:b/>
        </w:rPr>
        <w:t>i</w:t>
      </w:r>
      <w:r w:rsidRPr="002D3E69">
        <w:rPr>
          <w:rFonts w:ascii="Arial" w:hAnsi="Arial" w:cs="Arial"/>
          <w:b/>
          <w:spacing w:val="-2"/>
        </w:rPr>
        <w:t>t</w:t>
      </w:r>
      <w:r w:rsidRPr="002D3E69">
        <w:rPr>
          <w:rFonts w:ascii="Arial" w:hAnsi="Arial" w:cs="Arial"/>
          <w:b/>
        </w:rPr>
        <w:t>e</w:t>
      </w:r>
      <w:r w:rsidRPr="002D3E69">
        <w:rPr>
          <w:rFonts w:ascii="Arial" w:hAnsi="Arial" w:cs="Arial"/>
          <w:b/>
          <w:spacing w:val="5"/>
        </w:rPr>
        <w:t xml:space="preserve"> </w:t>
      </w:r>
      <w:r w:rsidRPr="002D3E69">
        <w:rPr>
          <w:rFonts w:ascii="Arial" w:hAnsi="Arial" w:cs="Arial"/>
          <w:b/>
          <w:spacing w:val="-1"/>
        </w:rPr>
        <w:t>h</w:t>
      </w:r>
      <w:r w:rsidRPr="002D3E69">
        <w:rPr>
          <w:rFonts w:ascii="Arial" w:hAnsi="Arial" w:cs="Arial"/>
          <w:b/>
        </w:rPr>
        <w:t>i</w:t>
      </w:r>
      <w:r w:rsidRPr="002D3E69">
        <w:rPr>
          <w:rFonts w:ascii="Arial" w:hAnsi="Arial" w:cs="Arial"/>
          <w:b/>
          <w:spacing w:val="1"/>
        </w:rPr>
        <w:t>s</w:t>
      </w:r>
      <w:r w:rsidRPr="002D3E69">
        <w:rPr>
          <w:rFonts w:ascii="Arial" w:hAnsi="Arial" w:cs="Arial"/>
          <w:b/>
        </w:rPr>
        <w:t>/</w:t>
      </w:r>
      <w:r w:rsidRPr="002D3E69">
        <w:rPr>
          <w:rFonts w:ascii="Arial" w:hAnsi="Arial" w:cs="Arial"/>
          <w:b/>
          <w:spacing w:val="-2"/>
        </w:rPr>
        <w:t>h</w:t>
      </w:r>
      <w:r w:rsidRPr="002D3E69">
        <w:rPr>
          <w:rFonts w:ascii="Arial" w:hAnsi="Arial" w:cs="Arial"/>
          <w:b/>
          <w:spacing w:val="1"/>
        </w:rPr>
        <w:t>e</w:t>
      </w:r>
      <w:r w:rsidRPr="002D3E69">
        <w:rPr>
          <w:rFonts w:ascii="Arial" w:hAnsi="Arial" w:cs="Arial"/>
          <w:b/>
        </w:rPr>
        <w:t xml:space="preserve">r </w:t>
      </w:r>
      <w:r w:rsidRPr="002D3E69">
        <w:rPr>
          <w:rFonts w:ascii="Arial" w:hAnsi="Arial" w:cs="Arial"/>
          <w:b/>
          <w:spacing w:val="3"/>
        </w:rPr>
        <w:t>f</w:t>
      </w:r>
      <w:r w:rsidRPr="002D3E69">
        <w:rPr>
          <w:rFonts w:ascii="Arial" w:hAnsi="Arial" w:cs="Arial"/>
          <w:b/>
          <w:spacing w:val="1"/>
        </w:rPr>
        <w:t>ee</w:t>
      </w:r>
      <w:r w:rsidRPr="002D3E69">
        <w:rPr>
          <w:rFonts w:ascii="Arial" w:hAnsi="Arial" w:cs="Arial"/>
          <w:b/>
          <w:spacing w:val="-1"/>
        </w:rPr>
        <w:t>db</w:t>
      </w:r>
      <w:r w:rsidRPr="002D3E69">
        <w:rPr>
          <w:rFonts w:ascii="Arial" w:hAnsi="Arial" w:cs="Arial"/>
          <w:b/>
        </w:rPr>
        <w:t>a</w:t>
      </w:r>
      <w:r w:rsidRPr="002D3E69">
        <w:rPr>
          <w:rFonts w:ascii="Arial" w:hAnsi="Arial" w:cs="Arial"/>
          <w:b/>
          <w:spacing w:val="1"/>
        </w:rPr>
        <w:t>c</w:t>
      </w:r>
      <w:r w:rsidRPr="002D3E69">
        <w:rPr>
          <w:rFonts w:ascii="Arial" w:hAnsi="Arial" w:cs="Arial"/>
          <w:b/>
        </w:rPr>
        <w:t xml:space="preserve">k </w:t>
      </w:r>
      <w:r w:rsidRPr="002D3E69">
        <w:rPr>
          <w:rFonts w:ascii="Arial" w:hAnsi="Arial" w:cs="Arial"/>
          <w:b/>
          <w:spacing w:val="-1"/>
        </w:rPr>
        <w:t>h</w:t>
      </w:r>
      <w:r w:rsidRPr="002D3E69">
        <w:rPr>
          <w:rFonts w:ascii="Arial" w:hAnsi="Arial" w:cs="Arial"/>
          <w:b/>
          <w:spacing w:val="1"/>
        </w:rPr>
        <w:t>ere</w:t>
      </w:r>
      <w:r w:rsidRPr="002D3E69">
        <w:rPr>
          <w:rFonts w:ascii="Arial" w:hAnsi="Arial" w:cs="Arial"/>
          <w:b/>
        </w:rPr>
        <w:t>)</w:t>
      </w:r>
    </w:p>
    <w:p w14:paraId="2B032A93" w14:textId="77777777" w:rsidR="00A65A6C" w:rsidRPr="002D3E69" w:rsidRDefault="00A65A6C">
      <w:pPr>
        <w:spacing w:before="5" w:line="100" w:lineRule="exact"/>
        <w:rPr>
          <w:rFonts w:ascii="Arial" w:hAnsi="Arial" w:cs="Arial"/>
        </w:rPr>
      </w:pPr>
    </w:p>
    <w:p w14:paraId="3385045F" w14:textId="77777777" w:rsidR="00A65A6C" w:rsidRPr="002D3E69" w:rsidRDefault="00A65A6C">
      <w:pPr>
        <w:spacing w:line="200" w:lineRule="exact"/>
        <w:rPr>
          <w:rFonts w:ascii="Arial" w:hAnsi="Arial" w:cs="Arial"/>
        </w:rPr>
      </w:pPr>
    </w:p>
    <w:p w14:paraId="1105887B" w14:textId="77777777" w:rsidR="00A65A6C" w:rsidRPr="002D3E69" w:rsidRDefault="00A65A6C">
      <w:pPr>
        <w:spacing w:line="200" w:lineRule="exact"/>
        <w:rPr>
          <w:rFonts w:ascii="Arial" w:hAnsi="Arial" w:cs="Arial"/>
        </w:rPr>
      </w:pPr>
    </w:p>
    <w:p w14:paraId="1C51939A" w14:textId="77777777" w:rsidR="00A65A6C" w:rsidRPr="002D3E69" w:rsidRDefault="00A65A6C">
      <w:pPr>
        <w:spacing w:line="200" w:lineRule="exact"/>
        <w:rPr>
          <w:rFonts w:ascii="Arial" w:hAnsi="Arial" w:cs="Arial"/>
        </w:rPr>
      </w:pPr>
    </w:p>
    <w:tbl>
      <w:tblPr>
        <w:tblW w:w="0" w:type="auto"/>
        <w:tblInd w:w="104" w:type="dxa"/>
        <w:tblLayout w:type="fixed"/>
        <w:tblCellMar>
          <w:left w:w="0" w:type="dxa"/>
          <w:right w:w="0" w:type="dxa"/>
        </w:tblCellMar>
        <w:tblLook w:val="01E0" w:firstRow="1" w:lastRow="1" w:firstColumn="1" w:lastColumn="1" w:noHBand="0" w:noVBand="0"/>
      </w:tblPr>
      <w:tblGrid>
        <w:gridCol w:w="3231"/>
        <w:gridCol w:w="7087"/>
        <w:gridCol w:w="2866"/>
      </w:tblGrid>
      <w:tr w:rsidR="00A65A6C" w:rsidRPr="002D3E69" w14:paraId="1DCB9125" w14:textId="77777777" w:rsidTr="003065AE">
        <w:trPr>
          <w:trHeight w:hRule="exact" w:val="5535"/>
        </w:trPr>
        <w:tc>
          <w:tcPr>
            <w:tcW w:w="3231" w:type="dxa"/>
            <w:tcBorders>
              <w:top w:val="single" w:sz="5" w:space="0" w:color="000000"/>
              <w:left w:val="single" w:sz="5" w:space="0" w:color="000000"/>
              <w:bottom w:val="single" w:sz="5" w:space="0" w:color="000000"/>
              <w:right w:val="single" w:sz="5" w:space="0" w:color="000000"/>
            </w:tcBorders>
          </w:tcPr>
          <w:p w14:paraId="00984847" w14:textId="77777777" w:rsidR="00A65A6C" w:rsidRPr="002D3E69" w:rsidRDefault="003336AB">
            <w:pPr>
              <w:spacing w:line="220" w:lineRule="exact"/>
              <w:ind w:left="104" w:right="75"/>
              <w:jc w:val="both"/>
              <w:rPr>
                <w:rFonts w:ascii="Arial" w:hAnsi="Arial" w:cs="Arial"/>
              </w:rPr>
            </w:pPr>
            <w:r w:rsidRPr="002D3E69">
              <w:rPr>
                <w:rFonts w:ascii="Arial" w:hAnsi="Arial" w:cs="Arial"/>
                <w:b/>
                <w:spacing w:val="-2"/>
              </w:rPr>
              <w:t>P</w:t>
            </w:r>
            <w:r w:rsidRPr="002D3E69">
              <w:rPr>
                <w:rFonts w:ascii="Arial" w:hAnsi="Arial" w:cs="Arial"/>
                <w:b/>
              </w:rPr>
              <w:t>lea</w:t>
            </w:r>
            <w:r w:rsidRPr="002D3E69">
              <w:rPr>
                <w:rFonts w:ascii="Arial" w:hAnsi="Arial" w:cs="Arial"/>
                <w:b/>
                <w:spacing w:val="2"/>
              </w:rPr>
              <w:t>s</w:t>
            </w:r>
            <w:r w:rsidRPr="002D3E69">
              <w:rPr>
                <w:rFonts w:ascii="Arial" w:hAnsi="Arial" w:cs="Arial"/>
                <w:b/>
              </w:rPr>
              <w:t xml:space="preserve">e   </w:t>
            </w:r>
            <w:r w:rsidRPr="002D3E69">
              <w:rPr>
                <w:rFonts w:ascii="Arial" w:hAnsi="Arial" w:cs="Arial"/>
                <w:b/>
                <w:spacing w:val="11"/>
              </w:rPr>
              <w:t xml:space="preserve"> </w:t>
            </w:r>
            <w:r w:rsidRPr="002D3E69">
              <w:rPr>
                <w:rFonts w:ascii="Arial" w:hAnsi="Arial" w:cs="Arial"/>
                <w:b/>
              </w:rPr>
              <w:t>w</w:t>
            </w:r>
            <w:r w:rsidRPr="002D3E69">
              <w:rPr>
                <w:rFonts w:ascii="Arial" w:hAnsi="Arial" w:cs="Arial"/>
                <w:b/>
                <w:spacing w:val="1"/>
              </w:rPr>
              <w:t>r</w:t>
            </w:r>
            <w:r w:rsidRPr="002D3E69">
              <w:rPr>
                <w:rFonts w:ascii="Arial" w:hAnsi="Arial" w:cs="Arial"/>
                <w:b/>
              </w:rPr>
              <w:t>i</w:t>
            </w:r>
            <w:r w:rsidRPr="002D3E69">
              <w:rPr>
                <w:rFonts w:ascii="Arial" w:hAnsi="Arial" w:cs="Arial"/>
                <w:b/>
                <w:spacing w:val="-2"/>
              </w:rPr>
              <w:t>t</w:t>
            </w:r>
            <w:r w:rsidRPr="002D3E69">
              <w:rPr>
                <w:rFonts w:ascii="Arial" w:hAnsi="Arial" w:cs="Arial"/>
                <w:b/>
              </w:rPr>
              <w:t xml:space="preserve">e   </w:t>
            </w:r>
            <w:r w:rsidRPr="002D3E69">
              <w:rPr>
                <w:rFonts w:ascii="Arial" w:hAnsi="Arial" w:cs="Arial"/>
                <w:b/>
                <w:spacing w:val="11"/>
              </w:rPr>
              <w:t xml:space="preserve"> </w:t>
            </w:r>
            <w:r w:rsidRPr="002D3E69">
              <w:rPr>
                <w:rFonts w:ascii="Arial" w:hAnsi="Arial" w:cs="Arial"/>
                <w:b/>
              </w:rPr>
              <w:t xml:space="preserve">a   </w:t>
            </w:r>
            <w:r w:rsidRPr="002D3E69">
              <w:rPr>
                <w:rFonts w:ascii="Arial" w:hAnsi="Arial" w:cs="Arial"/>
                <w:b/>
                <w:spacing w:val="5"/>
              </w:rPr>
              <w:t xml:space="preserve"> </w:t>
            </w:r>
            <w:proofErr w:type="gramStart"/>
            <w:r w:rsidRPr="002D3E69">
              <w:rPr>
                <w:rFonts w:ascii="Arial" w:hAnsi="Arial" w:cs="Arial"/>
                <w:b/>
                <w:spacing w:val="3"/>
              </w:rPr>
              <w:t>f</w:t>
            </w:r>
            <w:r w:rsidRPr="002D3E69">
              <w:rPr>
                <w:rFonts w:ascii="Arial" w:hAnsi="Arial" w:cs="Arial"/>
                <w:b/>
                <w:spacing w:val="1"/>
              </w:rPr>
              <w:t>e</w:t>
            </w:r>
            <w:r w:rsidRPr="002D3E69">
              <w:rPr>
                <w:rFonts w:ascii="Arial" w:hAnsi="Arial" w:cs="Arial"/>
                <w:b/>
              </w:rPr>
              <w:t xml:space="preserve">w   </w:t>
            </w:r>
            <w:r w:rsidRPr="002D3E69">
              <w:rPr>
                <w:rFonts w:ascii="Arial" w:hAnsi="Arial" w:cs="Arial"/>
                <w:b/>
                <w:spacing w:val="5"/>
              </w:rPr>
              <w:t xml:space="preserve"> </w:t>
            </w:r>
            <w:r w:rsidRPr="002D3E69">
              <w:rPr>
                <w:rFonts w:ascii="Arial" w:hAnsi="Arial" w:cs="Arial"/>
                <w:b/>
                <w:spacing w:val="2"/>
              </w:rPr>
              <w:t>s</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2"/>
              </w:rPr>
              <w:t>t</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1"/>
              </w:rPr>
              <w:t>c</w:t>
            </w:r>
            <w:r w:rsidRPr="002D3E69">
              <w:rPr>
                <w:rFonts w:ascii="Arial" w:hAnsi="Arial" w:cs="Arial"/>
                <w:b/>
                <w:spacing w:val="-4"/>
              </w:rPr>
              <w:t>e</w:t>
            </w:r>
            <w:r w:rsidRPr="002D3E69">
              <w:rPr>
                <w:rFonts w:ascii="Arial" w:hAnsi="Arial" w:cs="Arial"/>
                <w:b/>
              </w:rPr>
              <w:t>s</w:t>
            </w:r>
            <w:proofErr w:type="gramEnd"/>
          </w:p>
          <w:p w14:paraId="6D196A49" w14:textId="77777777" w:rsidR="00A65A6C" w:rsidRPr="002D3E69" w:rsidRDefault="00A65A6C">
            <w:pPr>
              <w:spacing w:before="5" w:line="100" w:lineRule="exact"/>
              <w:rPr>
                <w:rFonts w:ascii="Arial" w:hAnsi="Arial" w:cs="Arial"/>
              </w:rPr>
            </w:pPr>
          </w:p>
          <w:p w14:paraId="030F6FF4" w14:textId="77777777" w:rsidR="00A65A6C" w:rsidRPr="002D3E69" w:rsidRDefault="003336AB">
            <w:pPr>
              <w:spacing w:line="360" w:lineRule="auto"/>
              <w:ind w:left="104" w:right="65"/>
              <w:jc w:val="both"/>
              <w:rPr>
                <w:rFonts w:ascii="Arial" w:hAnsi="Arial" w:cs="Arial"/>
              </w:rPr>
            </w:pPr>
            <w:r w:rsidRPr="002D3E69">
              <w:rPr>
                <w:rFonts w:ascii="Arial" w:hAnsi="Arial" w:cs="Arial"/>
                <w:b/>
                <w:spacing w:val="1"/>
              </w:rPr>
              <w:t>re</w:t>
            </w:r>
            <w:r w:rsidRPr="002D3E69">
              <w:rPr>
                <w:rFonts w:ascii="Arial" w:hAnsi="Arial" w:cs="Arial"/>
                <w:b/>
              </w:rPr>
              <w:t>ga</w:t>
            </w:r>
            <w:r w:rsidRPr="002D3E69">
              <w:rPr>
                <w:rFonts w:ascii="Arial" w:hAnsi="Arial" w:cs="Arial"/>
                <w:b/>
                <w:spacing w:val="1"/>
              </w:rPr>
              <w:t>r</w:t>
            </w:r>
            <w:r w:rsidRPr="002D3E69">
              <w:rPr>
                <w:rFonts w:ascii="Arial" w:hAnsi="Arial" w:cs="Arial"/>
                <w:b/>
                <w:spacing w:val="-1"/>
              </w:rPr>
              <w:t>d</w:t>
            </w:r>
            <w:r w:rsidRPr="002D3E69">
              <w:rPr>
                <w:rFonts w:ascii="Arial" w:hAnsi="Arial" w:cs="Arial"/>
                <w:b/>
              </w:rPr>
              <w:t>i</w:t>
            </w:r>
            <w:r w:rsidRPr="002D3E69">
              <w:rPr>
                <w:rFonts w:ascii="Arial" w:hAnsi="Arial" w:cs="Arial"/>
                <w:b/>
                <w:spacing w:val="-2"/>
              </w:rPr>
              <w:t>n</w:t>
            </w:r>
            <w:r w:rsidRPr="002D3E69">
              <w:rPr>
                <w:rFonts w:ascii="Arial" w:hAnsi="Arial" w:cs="Arial"/>
                <w:b/>
              </w:rPr>
              <w:t xml:space="preserve">g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r w:rsidRPr="002D3E69">
              <w:rPr>
                <w:rFonts w:ascii="Arial" w:hAnsi="Arial" w:cs="Arial"/>
                <w:b/>
                <w:spacing w:val="1"/>
              </w:rPr>
              <w:t xml:space="preserve"> </w:t>
            </w:r>
            <w:r w:rsidRPr="002D3E69">
              <w:rPr>
                <w:rFonts w:ascii="Arial" w:hAnsi="Arial" w:cs="Arial"/>
                <w:b/>
              </w:rPr>
              <w:t>i</w:t>
            </w:r>
            <w:r w:rsidRPr="002D3E69">
              <w:rPr>
                <w:rFonts w:ascii="Arial" w:hAnsi="Arial" w:cs="Arial"/>
                <w:b/>
                <w:spacing w:val="3"/>
              </w:rPr>
              <w:t>m</w:t>
            </w:r>
            <w:r w:rsidRPr="002D3E69">
              <w:rPr>
                <w:rFonts w:ascii="Arial" w:hAnsi="Arial" w:cs="Arial"/>
                <w:b/>
                <w:spacing w:val="-1"/>
              </w:rPr>
              <w:t>p</w:t>
            </w:r>
            <w:r w:rsidRPr="002D3E69">
              <w:rPr>
                <w:rFonts w:ascii="Arial" w:hAnsi="Arial" w:cs="Arial"/>
                <w:b/>
              </w:rPr>
              <w:t>o</w:t>
            </w:r>
            <w:r w:rsidRPr="002D3E69">
              <w:rPr>
                <w:rFonts w:ascii="Arial" w:hAnsi="Arial" w:cs="Arial"/>
                <w:b/>
                <w:spacing w:val="1"/>
              </w:rPr>
              <w:t>r</w:t>
            </w:r>
            <w:r w:rsidRPr="002D3E69">
              <w:rPr>
                <w:rFonts w:ascii="Arial" w:hAnsi="Arial" w:cs="Arial"/>
                <w:b/>
                <w:spacing w:val="-2"/>
              </w:rPr>
              <w:t>t</w:t>
            </w:r>
            <w:r w:rsidRPr="002D3E69">
              <w:rPr>
                <w:rFonts w:ascii="Arial" w:hAnsi="Arial" w:cs="Arial"/>
                <w:b/>
              </w:rPr>
              <w:t>a</w:t>
            </w:r>
            <w:r w:rsidRPr="002D3E69">
              <w:rPr>
                <w:rFonts w:ascii="Arial" w:hAnsi="Arial" w:cs="Arial"/>
                <w:b/>
                <w:spacing w:val="-1"/>
              </w:rPr>
              <w:t>n</w:t>
            </w:r>
            <w:r w:rsidRPr="002D3E69">
              <w:rPr>
                <w:rFonts w:ascii="Arial" w:hAnsi="Arial" w:cs="Arial"/>
                <w:b/>
                <w:spacing w:val="1"/>
              </w:rPr>
              <w:t>c</w:t>
            </w:r>
            <w:r w:rsidRPr="002D3E69">
              <w:rPr>
                <w:rFonts w:ascii="Arial" w:hAnsi="Arial" w:cs="Arial"/>
                <w:b/>
              </w:rPr>
              <w:t>e</w:t>
            </w:r>
            <w:r w:rsidRPr="002D3E69">
              <w:rPr>
                <w:rFonts w:ascii="Arial" w:hAnsi="Arial" w:cs="Arial"/>
                <w:b/>
                <w:spacing w:val="1"/>
              </w:rPr>
              <w:t xml:space="preserve"> </w:t>
            </w:r>
            <w:r w:rsidRPr="002D3E69">
              <w:rPr>
                <w:rFonts w:ascii="Arial" w:hAnsi="Arial" w:cs="Arial"/>
                <w:b/>
              </w:rPr>
              <w:t>of</w:t>
            </w:r>
            <w:r w:rsidRPr="002D3E69">
              <w:rPr>
                <w:rFonts w:ascii="Arial" w:hAnsi="Arial" w:cs="Arial"/>
                <w:b/>
                <w:spacing w:val="3"/>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 xml:space="preserve">is </w:t>
            </w:r>
            <w:r w:rsidRPr="002D3E69">
              <w:rPr>
                <w:rFonts w:ascii="Arial" w:hAnsi="Arial" w:cs="Arial"/>
                <w:b/>
                <w:spacing w:val="3"/>
              </w:rPr>
              <w:t>m</w:t>
            </w:r>
            <w:r w:rsidRPr="002D3E69">
              <w:rPr>
                <w:rFonts w:ascii="Arial" w:hAnsi="Arial" w:cs="Arial"/>
                <w:b/>
              </w:rPr>
              <w:t>a</w:t>
            </w:r>
            <w:r w:rsidRPr="002D3E69">
              <w:rPr>
                <w:rFonts w:ascii="Arial" w:hAnsi="Arial" w:cs="Arial"/>
                <w:b/>
                <w:spacing w:val="-1"/>
              </w:rPr>
              <w:t>nu</w:t>
            </w:r>
            <w:r w:rsidRPr="002D3E69">
              <w:rPr>
                <w:rFonts w:ascii="Arial" w:hAnsi="Arial" w:cs="Arial"/>
                <w:b/>
                <w:spacing w:val="2"/>
              </w:rPr>
              <w:t>s</w:t>
            </w:r>
            <w:r w:rsidRPr="002D3E69">
              <w:rPr>
                <w:rFonts w:ascii="Arial" w:hAnsi="Arial" w:cs="Arial"/>
                <w:b/>
                <w:spacing w:val="1"/>
              </w:rPr>
              <w:t>cr</w:t>
            </w:r>
            <w:r w:rsidRPr="002D3E69">
              <w:rPr>
                <w:rFonts w:ascii="Arial" w:hAnsi="Arial" w:cs="Arial"/>
                <w:b/>
              </w:rPr>
              <w:t>i</w:t>
            </w:r>
            <w:r w:rsidRPr="002D3E69">
              <w:rPr>
                <w:rFonts w:ascii="Arial" w:hAnsi="Arial" w:cs="Arial"/>
                <w:b/>
                <w:spacing w:val="-2"/>
              </w:rPr>
              <w:t>p</w:t>
            </w:r>
            <w:r w:rsidRPr="002D3E69">
              <w:rPr>
                <w:rFonts w:ascii="Arial" w:hAnsi="Arial" w:cs="Arial"/>
                <w:b/>
              </w:rPr>
              <w:t xml:space="preserve">t </w:t>
            </w:r>
            <w:r w:rsidRPr="002D3E69">
              <w:rPr>
                <w:rFonts w:ascii="Arial" w:hAnsi="Arial" w:cs="Arial"/>
                <w:b/>
                <w:spacing w:val="3"/>
              </w:rPr>
              <w:t>f</w:t>
            </w:r>
            <w:r w:rsidRPr="002D3E69">
              <w:rPr>
                <w:rFonts w:ascii="Arial" w:hAnsi="Arial" w:cs="Arial"/>
                <w:b/>
              </w:rPr>
              <w:t>or</w:t>
            </w:r>
            <w:r w:rsidRPr="002D3E69">
              <w:rPr>
                <w:rFonts w:ascii="Arial" w:hAnsi="Arial" w:cs="Arial"/>
                <w:b/>
                <w:spacing w:val="3"/>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r w:rsidRPr="002D3E69">
              <w:rPr>
                <w:rFonts w:ascii="Arial" w:hAnsi="Arial" w:cs="Arial"/>
                <w:b/>
                <w:spacing w:val="3"/>
              </w:rPr>
              <w:t xml:space="preserve"> </w:t>
            </w:r>
            <w:r w:rsidRPr="002D3E69">
              <w:rPr>
                <w:rFonts w:ascii="Arial" w:hAnsi="Arial" w:cs="Arial"/>
                <w:b/>
                <w:spacing w:val="2"/>
              </w:rPr>
              <w:t>s</w:t>
            </w:r>
            <w:r w:rsidRPr="002D3E69">
              <w:rPr>
                <w:rFonts w:ascii="Arial" w:hAnsi="Arial" w:cs="Arial"/>
                <w:b/>
                <w:spacing w:val="1"/>
              </w:rPr>
              <w:t>c</w:t>
            </w:r>
            <w:r w:rsidRPr="002D3E69">
              <w:rPr>
                <w:rFonts w:ascii="Arial" w:hAnsi="Arial" w:cs="Arial"/>
                <w:b/>
              </w:rPr>
              <w:t>ie</w:t>
            </w:r>
            <w:r w:rsidRPr="002D3E69">
              <w:rPr>
                <w:rFonts w:ascii="Arial" w:hAnsi="Arial" w:cs="Arial"/>
                <w:b/>
                <w:spacing w:val="-1"/>
              </w:rPr>
              <w:t>n</w:t>
            </w:r>
            <w:r w:rsidRPr="002D3E69">
              <w:rPr>
                <w:rFonts w:ascii="Arial" w:hAnsi="Arial" w:cs="Arial"/>
                <w:b/>
                <w:spacing w:val="-2"/>
              </w:rPr>
              <w:t>t</w:t>
            </w:r>
            <w:r w:rsidRPr="002D3E69">
              <w:rPr>
                <w:rFonts w:ascii="Arial" w:hAnsi="Arial" w:cs="Arial"/>
                <w:b/>
              </w:rPr>
              <w:t>i</w:t>
            </w:r>
            <w:r w:rsidRPr="002D3E69">
              <w:rPr>
                <w:rFonts w:ascii="Arial" w:hAnsi="Arial" w:cs="Arial"/>
                <w:b/>
                <w:spacing w:val="3"/>
              </w:rPr>
              <w:t>f</w:t>
            </w:r>
            <w:r w:rsidRPr="002D3E69">
              <w:rPr>
                <w:rFonts w:ascii="Arial" w:hAnsi="Arial" w:cs="Arial"/>
                <w:b/>
              </w:rPr>
              <w:t xml:space="preserve">ic </w:t>
            </w:r>
            <w:r w:rsidRPr="002D3E69">
              <w:rPr>
                <w:rFonts w:ascii="Arial" w:hAnsi="Arial" w:cs="Arial"/>
                <w:b/>
                <w:spacing w:val="1"/>
              </w:rPr>
              <w:t>c</w:t>
            </w:r>
            <w:r w:rsidRPr="002D3E69">
              <w:rPr>
                <w:rFonts w:ascii="Arial" w:hAnsi="Arial" w:cs="Arial"/>
                <w:b/>
              </w:rPr>
              <w:t>o</w:t>
            </w:r>
            <w:r w:rsidRPr="002D3E69">
              <w:rPr>
                <w:rFonts w:ascii="Arial" w:hAnsi="Arial" w:cs="Arial"/>
                <w:b/>
                <w:spacing w:val="-2"/>
              </w:rPr>
              <w:t>m</w:t>
            </w:r>
            <w:r w:rsidRPr="002D3E69">
              <w:rPr>
                <w:rFonts w:ascii="Arial" w:hAnsi="Arial" w:cs="Arial"/>
                <w:b/>
                <w:spacing w:val="3"/>
              </w:rPr>
              <w:t>m</w:t>
            </w:r>
            <w:r w:rsidRPr="002D3E69">
              <w:rPr>
                <w:rFonts w:ascii="Arial" w:hAnsi="Arial" w:cs="Arial"/>
                <w:b/>
                <w:spacing w:val="-1"/>
              </w:rPr>
              <w:t>un</w:t>
            </w:r>
            <w:r w:rsidRPr="002D3E69">
              <w:rPr>
                <w:rFonts w:ascii="Arial" w:hAnsi="Arial" w:cs="Arial"/>
                <w:b/>
              </w:rPr>
              <w:t>i</w:t>
            </w:r>
            <w:r w:rsidRPr="002D3E69">
              <w:rPr>
                <w:rFonts w:ascii="Arial" w:hAnsi="Arial" w:cs="Arial"/>
                <w:b/>
                <w:spacing w:val="-2"/>
              </w:rPr>
              <w:t>t</w:t>
            </w:r>
            <w:r w:rsidRPr="002D3E69">
              <w:rPr>
                <w:rFonts w:ascii="Arial" w:hAnsi="Arial" w:cs="Arial"/>
                <w:b/>
              </w:rPr>
              <w:t xml:space="preserve">y. A </w:t>
            </w:r>
            <w:r w:rsidRPr="002D3E69">
              <w:rPr>
                <w:rFonts w:ascii="Arial" w:hAnsi="Arial" w:cs="Arial"/>
                <w:b/>
                <w:spacing w:val="3"/>
              </w:rPr>
              <w:t>m</w:t>
            </w:r>
            <w:r w:rsidRPr="002D3E69">
              <w:rPr>
                <w:rFonts w:ascii="Arial" w:hAnsi="Arial" w:cs="Arial"/>
                <w:b/>
              </w:rPr>
              <w:t>i</w:t>
            </w:r>
            <w:r w:rsidRPr="002D3E69">
              <w:rPr>
                <w:rFonts w:ascii="Arial" w:hAnsi="Arial" w:cs="Arial"/>
                <w:b/>
                <w:spacing w:val="-2"/>
              </w:rPr>
              <w:t>n</w:t>
            </w:r>
            <w:r w:rsidRPr="002D3E69">
              <w:rPr>
                <w:rFonts w:ascii="Arial" w:hAnsi="Arial" w:cs="Arial"/>
                <w:b/>
              </w:rPr>
              <w:t>i</w:t>
            </w:r>
            <w:r w:rsidRPr="002D3E69">
              <w:rPr>
                <w:rFonts w:ascii="Arial" w:hAnsi="Arial" w:cs="Arial"/>
                <w:b/>
                <w:spacing w:val="3"/>
              </w:rPr>
              <w:t>m</w:t>
            </w:r>
            <w:r w:rsidRPr="002D3E69">
              <w:rPr>
                <w:rFonts w:ascii="Arial" w:hAnsi="Arial" w:cs="Arial"/>
                <w:b/>
                <w:spacing w:val="-1"/>
              </w:rPr>
              <w:t>u</w:t>
            </w:r>
            <w:r w:rsidRPr="002D3E69">
              <w:rPr>
                <w:rFonts w:ascii="Arial" w:hAnsi="Arial" w:cs="Arial"/>
                <w:b/>
              </w:rPr>
              <w:t>m</w:t>
            </w:r>
            <w:r w:rsidRPr="002D3E69">
              <w:rPr>
                <w:rFonts w:ascii="Arial" w:hAnsi="Arial" w:cs="Arial"/>
                <w:b/>
                <w:spacing w:val="3"/>
              </w:rPr>
              <w:t xml:space="preserve"> </w:t>
            </w:r>
            <w:r w:rsidRPr="002D3E69">
              <w:rPr>
                <w:rFonts w:ascii="Arial" w:hAnsi="Arial" w:cs="Arial"/>
                <w:b/>
              </w:rPr>
              <w:t>of</w:t>
            </w:r>
            <w:r w:rsidRPr="002D3E69">
              <w:rPr>
                <w:rFonts w:ascii="Arial" w:hAnsi="Arial" w:cs="Arial"/>
                <w:b/>
                <w:spacing w:val="3"/>
              </w:rPr>
              <w:t xml:space="preserve"> 3</w:t>
            </w:r>
            <w:r w:rsidRPr="002D3E69">
              <w:rPr>
                <w:rFonts w:ascii="Arial" w:hAnsi="Arial" w:cs="Arial"/>
                <w:b/>
                <w:spacing w:val="-2"/>
              </w:rPr>
              <w:t>-</w:t>
            </w:r>
            <w:r w:rsidRPr="002D3E69">
              <w:rPr>
                <w:rFonts w:ascii="Arial" w:hAnsi="Arial" w:cs="Arial"/>
                <w:b/>
              </w:rPr>
              <w:t xml:space="preserve">4 </w:t>
            </w:r>
            <w:r w:rsidRPr="002D3E69">
              <w:rPr>
                <w:rFonts w:ascii="Arial" w:hAnsi="Arial" w:cs="Arial"/>
                <w:b/>
                <w:spacing w:val="2"/>
              </w:rPr>
              <w:t>s</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2"/>
              </w:rPr>
              <w:t>t</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1"/>
              </w:rPr>
              <w:t>ce</w:t>
            </w:r>
            <w:r w:rsidRPr="002D3E69">
              <w:rPr>
                <w:rFonts w:ascii="Arial" w:hAnsi="Arial" w:cs="Arial"/>
                <w:b/>
              </w:rPr>
              <w:t>s</w:t>
            </w:r>
            <w:r w:rsidRPr="002D3E69">
              <w:rPr>
                <w:rFonts w:ascii="Arial" w:hAnsi="Arial" w:cs="Arial"/>
                <w:b/>
                <w:spacing w:val="3"/>
              </w:rPr>
              <w:t xml:space="preserve"> m</w:t>
            </w:r>
            <w:r w:rsidRPr="002D3E69">
              <w:rPr>
                <w:rFonts w:ascii="Arial" w:hAnsi="Arial" w:cs="Arial"/>
                <w:b/>
              </w:rPr>
              <w:t>ay</w:t>
            </w:r>
            <w:r w:rsidRPr="002D3E69">
              <w:rPr>
                <w:rFonts w:ascii="Arial" w:hAnsi="Arial" w:cs="Arial"/>
                <w:b/>
                <w:spacing w:val="1"/>
              </w:rPr>
              <w:t xml:space="preserve"> </w:t>
            </w:r>
            <w:r w:rsidRPr="002D3E69">
              <w:rPr>
                <w:rFonts w:ascii="Arial" w:hAnsi="Arial" w:cs="Arial"/>
                <w:b/>
                <w:spacing w:val="-1"/>
              </w:rPr>
              <w:t>b</w:t>
            </w:r>
            <w:r w:rsidRPr="002D3E69">
              <w:rPr>
                <w:rFonts w:ascii="Arial" w:hAnsi="Arial" w:cs="Arial"/>
                <w:b/>
              </w:rPr>
              <w:t>e</w:t>
            </w:r>
            <w:r w:rsidRPr="002D3E69">
              <w:rPr>
                <w:rFonts w:ascii="Arial" w:hAnsi="Arial" w:cs="Arial"/>
                <w:b/>
                <w:spacing w:val="2"/>
              </w:rPr>
              <w:t xml:space="preserve"> </w:t>
            </w:r>
            <w:r w:rsidRPr="002D3E69">
              <w:rPr>
                <w:rFonts w:ascii="Arial" w:hAnsi="Arial" w:cs="Arial"/>
                <w:b/>
                <w:spacing w:val="1"/>
              </w:rPr>
              <w:t>re</w:t>
            </w:r>
            <w:r w:rsidRPr="002D3E69">
              <w:rPr>
                <w:rFonts w:ascii="Arial" w:hAnsi="Arial" w:cs="Arial"/>
                <w:b/>
                <w:spacing w:val="-1"/>
              </w:rPr>
              <w:t>qu</w:t>
            </w:r>
            <w:r w:rsidRPr="002D3E69">
              <w:rPr>
                <w:rFonts w:ascii="Arial" w:hAnsi="Arial" w:cs="Arial"/>
                <w:b/>
              </w:rPr>
              <w:t>ir</w:t>
            </w:r>
            <w:r w:rsidRPr="002D3E69">
              <w:rPr>
                <w:rFonts w:ascii="Arial" w:hAnsi="Arial" w:cs="Arial"/>
                <w:b/>
                <w:spacing w:val="1"/>
              </w:rPr>
              <w:t>e</w:t>
            </w:r>
            <w:r w:rsidRPr="002D3E69">
              <w:rPr>
                <w:rFonts w:ascii="Arial" w:hAnsi="Arial" w:cs="Arial"/>
                <w:b/>
              </w:rPr>
              <w:t xml:space="preserve">d </w:t>
            </w:r>
            <w:r w:rsidRPr="002D3E69">
              <w:rPr>
                <w:rFonts w:ascii="Arial" w:hAnsi="Arial" w:cs="Arial"/>
                <w:b/>
                <w:spacing w:val="3"/>
              </w:rPr>
              <w:t>f</w:t>
            </w:r>
            <w:r w:rsidRPr="002D3E69">
              <w:rPr>
                <w:rFonts w:ascii="Arial" w:hAnsi="Arial" w:cs="Arial"/>
                <w:b/>
              </w:rPr>
              <w:t>or</w:t>
            </w:r>
            <w:r w:rsidRPr="002D3E69">
              <w:rPr>
                <w:rFonts w:ascii="Arial" w:hAnsi="Arial" w:cs="Arial"/>
                <w:b/>
                <w:spacing w:val="2"/>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 xml:space="preserve">is </w:t>
            </w:r>
            <w:r w:rsidRPr="002D3E69">
              <w:rPr>
                <w:rFonts w:ascii="Arial" w:hAnsi="Arial" w:cs="Arial"/>
                <w:b/>
                <w:spacing w:val="-1"/>
              </w:rPr>
              <w:t>p</w:t>
            </w:r>
            <w:r w:rsidRPr="002D3E69">
              <w:rPr>
                <w:rFonts w:ascii="Arial" w:hAnsi="Arial" w:cs="Arial"/>
                <w:b/>
              </w:rPr>
              <w:t>a</w:t>
            </w:r>
            <w:r w:rsidRPr="002D3E69">
              <w:rPr>
                <w:rFonts w:ascii="Arial" w:hAnsi="Arial" w:cs="Arial"/>
                <w:b/>
                <w:spacing w:val="1"/>
              </w:rPr>
              <w:t>r</w:t>
            </w:r>
            <w:r w:rsidRPr="002D3E69">
              <w:rPr>
                <w:rFonts w:ascii="Arial" w:hAnsi="Arial" w:cs="Arial"/>
                <w:b/>
                <w:spacing w:val="-2"/>
              </w:rPr>
              <w:t>t</w:t>
            </w:r>
            <w:r w:rsidRPr="002D3E69">
              <w:rPr>
                <w:rFonts w:ascii="Arial" w:hAnsi="Arial" w:cs="Arial"/>
                <w:b/>
              </w:rPr>
              <w:t>.</w:t>
            </w:r>
          </w:p>
        </w:tc>
        <w:tc>
          <w:tcPr>
            <w:tcW w:w="7087" w:type="dxa"/>
            <w:tcBorders>
              <w:top w:val="single" w:sz="5" w:space="0" w:color="000000"/>
              <w:left w:val="single" w:sz="5" w:space="0" w:color="000000"/>
              <w:bottom w:val="single" w:sz="5" w:space="0" w:color="000000"/>
              <w:right w:val="single" w:sz="5" w:space="0" w:color="000000"/>
            </w:tcBorders>
          </w:tcPr>
          <w:p w14:paraId="0246A535" w14:textId="77777777" w:rsidR="00A65A6C" w:rsidRPr="002D3E69" w:rsidRDefault="003336AB">
            <w:pPr>
              <w:spacing w:line="220" w:lineRule="exact"/>
              <w:ind w:left="569"/>
              <w:rPr>
                <w:rFonts w:ascii="Arial" w:hAnsi="Arial" w:cs="Arial"/>
              </w:rPr>
            </w:pPr>
            <w:r w:rsidRPr="002D3E69">
              <w:rPr>
                <w:rFonts w:ascii="Arial" w:hAnsi="Arial" w:cs="Arial"/>
                <w:spacing w:val="-2"/>
              </w:rPr>
              <w:t>I</w:t>
            </w:r>
            <w:r w:rsidRPr="002D3E69">
              <w:rPr>
                <w:rFonts w:ascii="Arial" w:hAnsi="Arial" w:cs="Arial"/>
              </w:rPr>
              <w:t>t</w:t>
            </w:r>
            <w:r w:rsidRPr="002D3E69">
              <w:rPr>
                <w:rFonts w:ascii="Arial" w:hAnsi="Arial" w:cs="Arial"/>
                <w:spacing w:val="4"/>
              </w:rPr>
              <w:t xml:space="preserve"> </w:t>
            </w:r>
            <w:r w:rsidRPr="002D3E69">
              <w:rPr>
                <w:rFonts w:ascii="Arial" w:hAnsi="Arial" w:cs="Arial"/>
                <w:spacing w:val="1"/>
              </w:rPr>
              <w:t>a</w:t>
            </w:r>
            <w:r w:rsidRPr="002D3E69">
              <w:rPr>
                <w:rFonts w:ascii="Arial" w:hAnsi="Arial" w:cs="Arial"/>
              </w:rPr>
              <w:t>dd</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ss</w:t>
            </w:r>
            <w:r w:rsidRPr="002D3E69">
              <w:rPr>
                <w:rFonts w:ascii="Arial" w:hAnsi="Arial" w:cs="Arial"/>
                <w:spacing w:val="-4"/>
              </w:rPr>
              <w:t>e</w:t>
            </w:r>
            <w:r w:rsidRPr="002D3E69">
              <w:rPr>
                <w:rFonts w:ascii="Arial" w:hAnsi="Arial" w:cs="Arial"/>
              </w:rPr>
              <w:t>s</w:t>
            </w:r>
            <w:r w:rsidRPr="002D3E69">
              <w:rPr>
                <w:rFonts w:ascii="Arial" w:hAnsi="Arial" w:cs="Arial"/>
                <w:spacing w:val="7"/>
              </w:rPr>
              <w:t xml:space="preserve"> </w:t>
            </w:r>
            <w:r w:rsidRPr="002D3E69">
              <w:rPr>
                <w:rFonts w:ascii="Arial" w:hAnsi="Arial" w:cs="Arial"/>
              </w:rPr>
              <w:t>a</w:t>
            </w:r>
            <w:r w:rsidRPr="002D3E69">
              <w:rPr>
                <w:rFonts w:ascii="Arial" w:hAnsi="Arial" w:cs="Arial"/>
                <w:spacing w:val="1"/>
              </w:rPr>
              <w:t xml:space="preserve"> c</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rPr>
              <w:t>ic</w:t>
            </w:r>
            <w:r w:rsidRPr="002D3E69">
              <w:rPr>
                <w:rFonts w:ascii="Arial" w:hAnsi="Arial" w:cs="Arial"/>
                <w:spacing w:val="1"/>
              </w:rPr>
              <w:t>a</w:t>
            </w:r>
            <w:r w:rsidRPr="002D3E69">
              <w:rPr>
                <w:rFonts w:ascii="Arial" w:hAnsi="Arial" w:cs="Arial"/>
              </w:rPr>
              <w:t>l</w:t>
            </w:r>
            <w:r w:rsidRPr="002D3E69">
              <w:rPr>
                <w:rFonts w:ascii="Arial" w:hAnsi="Arial" w:cs="Arial"/>
                <w:spacing w:val="4"/>
              </w:rPr>
              <w:t xml:space="preserve"> </w:t>
            </w:r>
            <w:r w:rsidRPr="002D3E69">
              <w:rPr>
                <w:rFonts w:ascii="Arial" w:hAnsi="Arial" w:cs="Arial"/>
              </w:rPr>
              <w:t>g</w:t>
            </w:r>
            <w:r w:rsidRPr="002D3E69">
              <w:rPr>
                <w:rFonts w:ascii="Arial" w:hAnsi="Arial" w:cs="Arial"/>
                <w:spacing w:val="-1"/>
              </w:rPr>
              <w:t>l</w:t>
            </w:r>
            <w:r w:rsidRPr="002D3E69">
              <w:rPr>
                <w:rFonts w:ascii="Arial" w:hAnsi="Arial" w:cs="Arial"/>
              </w:rPr>
              <w:t>ob</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4"/>
              </w:rPr>
              <w:t>c</w:t>
            </w:r>
            <w:r w:rsidRPr="002D3E69">
              <w:rPr>
                <w:rFonts w:ascii="Arial" w:hAnsi="Arial" w:cs="Arial"/>
                <w:spacing w:val="1"/>
              </w:rPr>
              <w:t>e</w:t>
            </w:r>
            <w:r w:rsidRPr="002D3E69">
              <w:rPr>
                <w:rFonts w:ascii="Arial" w:hAnsi="Arial" w:cs="Arial"/>
                <w:spacing w:val="-2"/>
              </w:rPr>
              <w:t>r</w:t>
            </w:r>
            <w:r w:rsidRPr="002D3E69">
              <w:rPr>
                <w:rFonts w:ascii="Arial" w:hAnsi="Arial" w:cs="Arial"/>
              </w:rPr>
              <w:t>n</w:t>
            </w:r>
            <w:r w:rsidRPr="002D3E69">
              <w:rPr>
                <w:rFonts w:ascii="Arial" w:hAnsi="Arial" w:cs="Arial"/>
                <w:spacing w:val="9"/>
              </w:rPr>
              <w:t xml:space="preserve"> </w:t>
            </w:r>
            <w:r w:rsidRPr="002D3E69">
              <w:rPr>
                <w:rFonts w:ascii="Arial" w:hAnsi="Arial" w:cs="Arial"/>
              </w:rPr>
              <w:t>-</w:t>
            </w:r>
            <w:r w:rsidRPr="002D3E69">
              <w:rPr>
                <w:rFonts w:ascii="Arial" w:hAnsi="Arial" w:cs="Arial"/>
                <w:spacing w:val="3"/>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6"/>
              </w:rPr>
              <w:t xml:space="preserve"> </w:t>
            </w:r>
            <w:r w:rsidRPr="002D3E69">
              <w:rPr>
                <w:rFonts w:ascii="Arial" w:hAnsi="Arial" w:cs="Arial"/>
                <w:spacing w:val="-2"/>
              </w:rPr>
              <w:t>r</w:t>
            </w:r>
            <w:r w:rsidRPr="002D3E69">
              <w:rPr>
                <w:rFonts w:ascii="Arial" w:hAnsi="Arial" w:cs="Arial"/>
              </w:rPr>
              <w:t>i</w:t>
            </w:r>
            <w:r w:rsidRPr="002D3E69">
              <w:rPr>
                <w:rFonts w:ascii="Arial" w:hAnsi="Arial" w:cs="Arial"/>
                <w:spacing w:val="1"/>
              </w:rPr>
              <w:t>s</w:t>
            </w:r>
            <w:r w:rsidRPr="002D3E69">
              <w:rPr>
                <w:rFonts w:ascii="Arial" w:hAnsi="Arial" w:cs="Arial"/>
              </w:rPr>
              <w:t>i</w:t>
            </w:r>
            <w:r w:rsidRPr="002D3E69">
              <w:rPr>
                <w:rFonts w:ascii="Arial" w:hAnsi="Arial" w:cs="Arial"/>
                <w:spacing w:val="-1"/>
              </w:rPr>
              <w:t>n</w:t>
            </w:r>
            <w:r w:rsidRPr="002D3E69">
              <w:rPr>
                <w:rFonts w:ascii="Arial" w:hAnsi="Arial" w:cs="Arial"/>
              </w:rPr>
              <w:t>g p</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a</w:t>
            </w:r>
            <w:r w:rsidRPr="002D3E69">
              <w:rPr>
                <w:rFonts w:ascii="Arial" w:hAnsi="Arial" w:cs="Arial"/>
              </w:rPr>
              <w:t>len</w:t>
            </w:r>
            <w:r w:rsidRPr="002D3E69">
              <w:rPr>
                <w:rFonts w:ascii="Arial" w:hAnsi="Arial" w:cs="Arial"/>
                <w:spacing w:val="-4"/>
              </w:rPr>
              <w:t>c</w:t>
            </w:r>
            <w:r w:rsidRPr="002D3E69">
              <w:rPr>
                <w:rFonts w:ascii="Arial" w:hAnsi="Arial" w:cs="Arial"/>
              </w:rPr>
              <w:t>e</w:t>
            </w:r>
            <w:r w:rsidRPr="002D3E69">
              <w:rPr>
                <w:rFonts w:ascii="Arial" w:hAnsi="Arial" w:cs="Arial"/>
                <w:spacing w:val="6"/>
              </w:rPr>
              <w:t xml:space="preserve"> </w:t>
            </w:r>
            <w:r w:rsidRPr="002D3E69">
              <w:rPr>
                <w:rFonts w:ascii="Arial" w:hAnsi="Arial" w:cs="Arial"/>
              </w:rPr>
              <w:t>of</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o</w:t>
            </w:r>
            <w:r w:rsidRPr="002D3E69">
              <w:rPr>
                <w:rFonts w:ascii="Arial" w:hAnsi="Arial" w:cs="Arial"/>
                <w:spacing w:val="-2"/>
              </w:rPr>
              <w:t>r</w:t>
            </w:r>
            <w:r w:rsidRPr="002D3E69">
              <w:rPr>
                <w:rFonts w:ascii="Arial" w:hAnsi="Arial" w:cs="Arial"/>
                <w:spacing w:val="1"/>
              </w:rPr>
              <w:t>ec</w:t>
            </w:r>
            <w:r w:rsidRPr="002D3E69">
              <w:rPr>
                <w:rFonts w:ascii="Arial" w:hAnsi="Arial" w:cs="Arial"/>
              </w:rPr>
              <w:t>tal</w:t>
            </w:r>
            <w:r w:rsidRPr="002D3E69">
              <w:rPr>
                <w:rFonts w:ascii="Arial" w:hAnsi="Arial" w:cs="Arial"/>
                <w:spacing w:val="4"/>
              </w:rPr>
              <w:t xml:space="preserve"> </w:t>
            </w:r>
            <w:r w:rsidRPr="002D3E69">
              <w:rPr>
                <w:rFonts w:ascii="Arial" w:hAnsi="Arial" w:cs="Arial"/>
                <w:spacing w:val="1"/>
              </w:rPr>
              <w:t>ca</w:t>
            </w:r>
            <w:r w:rsidRPr="002D3E69">
              <w:rPr>
                <w:rFonts w:ascii="Arial" w:hAnsi="Arial" w:cs="Arial"/>
                <w:spacing w:val="-5"/>
              </w:rPr>
              <w:t>n</w:t>
            </w:r>
            <w:r w:rsidRPr="002D3E69">
              <w:rPr>
                <w:rFonts w:ascii="Arial" w:hAnsi="Arial" w:cs="Arial"/>
                <w:spacing w:val="1"/>
              </w:rPr>
              <w:t>ce</w:t>
            </w:r>
            <w:r w:rsidRPr="002D3E69">
              <w:rPr>
                <w:rFonts w:ascii="Arial" w:hAnsi="Arial" w:cs="Arial"/>
              </w:rPr>
              <w:t>r</w:t>
            </w:r>
          </w:p>
          <w:p w14:paraId="6B3C9342" w14:textId="77777777" w:rsidR="00A65A6C" w:rsidRPr="002D3E69" w:rsidRDefault="00A65A6C">
            <w:pPr>
              <w:spacing w:before="5" w:line="100" w:lineRule="exact"/>
              <w:rPr>
                <w:rFonts w:ascii="Arial" w:hAnsi="Arial" w:cs="Arial"/>
              </w:rPr>
            </w:pPr>
          </w:p>
          <w:p w14:paraId="0DEA33E0" w14:textId="77777777" w:rsidR="00A65A6C" w:rsidRPr="002D3E69" w:rsidRDefault="003336AB">
            <w:pPr>
              <w:spacing w:line="360" w:lineRule="auto"/>
              <w:ind w:left="104" w:right="68"/>
              <w:jc w:val="both"/>
              <w:rPr>
                <w:rFonts w:ascii="Arial" w:hAnsi="Arial" w:cs="Arial"/>
              </w:rPr>
            </w:pPr>
            <w:r w:rsidRPr="002D3E69">
              <w:rPr>
                <w:rFonts w:ascii="Arial" w:hAnsi="Arial" w:cs="Arial"/>
                <w:spacing w:val="1"/>
              </w:rPr>
              <w:t>a</w:t>
            </w:r>
            <w:r w:rsidRPr="002D3E69">
              <w:rPr>
                <w:rFonts w:ascii="Arial" w:hAnsi="Arial" w:cs="Arial"/>
                <w:spacing w:val="-1"/>
              </w:rPr>
              <w:t>m</w:t>
            </w:r>
            <w:r w:rsidRPr="002D3E69">
              <w:rPr>
                <w:rFonts w:ascii="Arial" w:hAnsi="Arial" w:cs="Arial"/>
              </w:rPr>
              <w:t>ong</w:t>
            </w:r>
            <w:r w:rsidRPr="002D3E69">
              <w:rPr>
                <w:rFonts w:ascii="Arial" w:hAnsi="Arial" w:cs="Arial"/>
                <w:spacing w:val="5"/>
              </w:rPr>
              <w:t xml:space="preserve"> </w:t>
            </w:r>
            <w:r w:rsidRPr="002D3E69">
              <w:rPr>
                <w:rFonts w:ascii="Arial" w:hAnsi="Arial" w:cs="Arial"/>
              </w:rPr>
              <w:t>young</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du</w:t>
            </w:r>
            <w:r w:rsidRPr="002D3E69">
              <w:rPr>
                <w:rFonts w:ascii="Arial" w:hAnsi="Arial" w:cs="Arial"/>
                <w:spacing w:val="-1"/>
              </w:rPr>
              <w:t>l</w:t>
            </w:r>
            <w:r w:rsidRPr="002D3E69">
              <w:rPr>
                <w:rFonts w:ascii="Arial" w:hAnsi="Arial" w:cs="Arial"/>
              </w:rPr>
              <w:t>ts</w:t>
            </w:r>
            <w:r w:rsidRPr="002D3E69">
              <w:rPr>
                <w:rFonts w:ascii="Arial" w:hAnsi="Arial" w:cs="Arial"/>
                <w:spacing w:val="3"/>
              </w:rPr>
              <w:t xml:space="preserve"> </w:t>
            </w:r>
            <w:r w:rsidRPr="002D3E69">
              <w:rPr>
                <w:rFonts w:ascii="Arial" w:hAnsi="Arial" w:cs="Arial"/>
              </w:rPr>
              <w:t>-</w:t>
            </w:r>
            <w:r w:rsidRPr="002D3E69">
              <w:rPr>
                <w:rFonts w:ascii="Arial" w:hAnsi="Arial" w:cs="Arial"/>
                <w:spacing w:val="3"/>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5"/>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4"/>
              </w:rPr>
              <w:t>e</w:t>
            </w:r>
            <w:r w:rsidRPr="002D3E69">
              <w:rPr>
                <w:rFonts w:ascii="Arial" w:hAnsi="Arial" w:cs="Arial"/>
                <w:spacing w:val="2"/>
              </w:rPr>
              <w:t>s</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s</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n</w:t>
            </w:r>
            <w:r w:rsidRPr="002D3E69">
              <w:rPr>
                <w:rFonts w:ascii="Arial" w:hAnsi="Arial" w:cs="Arial"/>
                <w:spacing w:val="5"/>
              </w:rPr>
              <w:t xml:space="preserve"> </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rPr>
              <w:t>d</w:t>
            </w:r>
            <w:r w:rsidRPr="002D3E69">
              <w:rPr>
                <w:rFonts w:ascii="Arial" w:hAnsi="Arial" w:cs="Arial"/>
                <w:spacing w:val="1"/>
              </w:rPr>
              <w:t>e</w:t>
            </w:r>
            <w:r w:rsidRPr="002D3E69">
              <w:rPr>
                <w:rFonts w:ascii="Arial" w:hAnsi="Arial" w:cs="Arial"/>
                <w:spacing w:val="-5"/>
              </w:rPr>
              <w:t>n</w:t>
            </w:r>
            <w:r w:rsidRPr="002D3E69">
              <w:rPr>
                <w:rFonts w:ascii="Arial" w:hAnsi="Arial" w:cs="Arial"/>
                <w:spacing w:val="1"/>
              </w:rPr>
              <w:t>c</w:t>
            </w:r>
            <w:r w:rsidRPr="002D3E69">
              <w:rPr>
                <w:rFonts w:ascii="Arial" w:hAnsi="Arial" w:cs="Arial"/>
                <w:spacing w:val="4"/>
              </w:rPr>
              <w:t>e</w:t>
            </w:r>
            <w:r w:rsidRPr="002D3E69">
              <w:rPr>
                <w:rFonts w:ascii="Arial" w:hAnsi="Arial" w:cs="Arial"/>
                <w:spacing w:val="-2"/>
              </w:rPr>
              <w:t>-</w:t>
            </w:r>
            <w:r w:rsidRPr="002D3E69">
              <w:rPr>
                <w:rFonts w:ascii="Arial" w:hAnsi="Arial" w:cs="Arial"/>
              </w:rPr>
              <w:t>b</w:t>
            </w:r>
            <w:r w:rsidRPr="002D3E69">
              <w:rPr>
                <w:rFonts w:ascii="Arial" w:hAnsi="Arial" w:cs="Arial"/>
                <w:spacing w:val="1"/>
              </w:rPr>
              <w:t>a</w:t>
            </w:r>
            <w:r w:rsidRPr="002D3E69">
              <w:rPr>
                <w:rFonts w:ascii="Arial" w:hAnsi="Arial" w:cs="Arial"/>
                <w:spacing w:val="2"/>
              </w:rPr>
              <w:t>s</w:t>
            </w:r>
            <w:r w:rsidRPr="002D3E69">
              <w:rPr>
                <w:rFonts w:ascii="Arial" w:hAnsi="Arial" w:cs="Arial"/>
                <w:spacing w:val="1"/>
              </w:rPr>
              <w:t>e</w:t>
            </w:r>
            <w:r w:rsidRPr="002D3E69">
              <w:rPr>
                <w:rFonts w:ascii="Arial" w:hAnsi="Arial" w:cs="Arial"/>
              </w:rPr>
              <w:t xml:space="preserve">d </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4"/>
              </w:rPr>
              <w:t>e</w:t>
            </w:r>
            <w:r w:rsidRPr="002D3E69">
              <w:rPr>
                <w:rFonts w:ascii="Arial" w:hAnsi="Arial" w:cs="Arial"/>
              </w:rPr>
              <w:t>gy</w:t>
            </w:r>
            <w:r w:rsidRPr="002D3E69">
              <w:rPr>
                <w:rFonts w:ascii="Arial" w:hAnsi="Arial" w:cs="Arial"/>
                <w:spacing w:val="5"/>
              </w:rPr>
              <w:t xml:space="preserve"> </w:t>
            </w:r>
            <w:r w:rsidRPr="002D3E69">
              <w:rPr>
                <w:rFonts w:ascii="Arial" w:hAnsi="Arial" w:cs="Arial"/>
                <w:spacing w:val="-2"/>
              </w:rPr>
              <w:t>f</w:t>
            </w:r>
            <w:r w:rsidRPr="002D3E69">
              <w:rPr>
                <w:rFonts w:ascii="Arial" w:hAnsi="Arial" w:cs="Arial"/>
              </w:rPr>
              <w:t>or</w:t>
            </w:r>
            <w:r w:rsidRPr="002D3E69">
              <w:rPr>
                <w:rFonts w:ascii="Arial" w:hAnsi="Arial" w:cs="Arial"/>
                <w:spacing w:val="3"/>
              </w:rPr>
              <w:t xml:space="preserve"> </w:t>
            </w:r>
            <w:r w:rsidRPr="002D3E69">
              <w:rPr>
                <w:rFonts w:ascii="Arial" w:hAnsi="Arial" w:cs="Arial"/>
              </w:rPr>
              <w:t>i</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rPr>
              <w:t>ov</w:t>
            </w:r>
            <w:r w:rsidRPr="002D3E69">
              <w:rPr>
                <w:rFonts w:ascii="Arial" w:hAnsi="Arial" w:cs="Arial"/>
                <w:spacing w:val="-1"/>
              </w:rPr>
              <w:t>i</w:t>
            </w:r>
            <w:r w:rsidRPr="002D3E69">
              <w:rPr>
                <w:rFonts w:ascii="Arial" w:hAnsi="Arial" w:cs="Arial"/>
              </w:rPr>
              <w:t>ng</w:t>
            </w:r>
            <w:r w:rsidRPr="002D3E69">
              <w:rPr>
                <w:rFonts w:ascii="Arial" w:hAnsi="Arial" w:cs="Arial"/>
                <w:spacing w:val="5"/>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 xml:space="preserve">e </w:t>
            </w:r>
            <w:r w:rsidRPr="002D3E69">
              <w:rPr>
                <w:rFonts w:ascii="Arial" w:hAnsi="Arial" w:cs="Arial"/>
                <w:spacing w:val="1"/>
              </w:rPr>
              <w:t>ca</w:t>
            </w:r>
            <w:r w:rsidRPr="002D3E69">
              <w:rPr>
                <w:rFonts w:ascii="Arial" w:hAnsi="Arial" w:cs="Arial"/>
              </w:rPr>
              <w:t>p</w:t>
            </w:r>
            <w:r w:rsidRPr="002D3E69">
              <w:rPr>
                <w:rFonts w:ascii="Arial" w:hAnsi="Arial" w:cs="Arial"/>
                <w:spacing w:val="1"/>
              </w:rPr>
              <w:t>ac</w:t>
            </w:r>
            <w:r w:rsidRPr="002D3E69">
              <w:rPr>
                <w:rFonts w:ascii="Arial" w:hAnsi="Arial" w:cs="Arial"/>
              </w:rPr>
              <w:t>i</w:t>
            </w:r>
            <w:r w:rsidRPr="002D3E69">
              <w:rPr>
                <w:rFonts w:ascii="Arial" w:hAnsi="Arial" w:cs="Arial"/>
                <w:spacing w:val="-1"/>
              </w:rPr>
              <w:t>t</w:t>
            </w:r>
            <w:r w:rsidRPr="002D3E69">
              <w:rPr>
                <w:rFonts w:ascii="Arial" w:hAnsi="Arial" w:cs="Arial"/>
              </w:rPr>
              <w:t>y</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2"/>
              </w:rPr>
              <w:t xml:space="preserve"> </w:t>
            </w:r>
            <w:r w:rsidRPr="002D3E69">
              <w:rPr>
                <w:rFonts w:ascii="Arial" w:hAnsi="Arial" w:cs="Arial"/>
              </w:rPr>
              <w:t>qu</w:t>
            </w:r>
            <w:r w:rsidRPr="002D3E69">
              <w:rPr>
                <w:rFonts w:ascii="Arial" w:hAnsi="Arial" w:cs="Arial"/>
                <w:spacing w:val="1"/>
              </w:rPr>
              <w:t>a</w:t>
            </w:r>
            <w:r w:rsidRPr="002D3E69">
              <w:rPr>
                <w:rFonts w:ascii="Arial" w:hAnsi="Arial" w:cs="Arial"/>
              </w:rPr>
              <w:t>l</w:t>
            </w:r>
            <w:r w:rsidRPr="002D3E69">
              <w:rPr>
                <w:rFonts w:ascii="Arial" w:hAnsi="Arial" w:cs="Arial"/>
                <w:spacing w:val="-1"/>
              </w:rPr>
              <w:t>i</w:t>
            </w:r>
            <w:r w:rsidRPr="002D3E69">
              <w:rPr>
                <w:rFonts w:ascii="Arial" w:hAnsi="Arial" w:cs="Arial"/>
              </w:rPr>
              <w:t>ty</w:t>
            </w:r>
            <w:r w:rsidRPr="002D3E69">
              <w:rPr>
                <w:rFonts w:ascii="Arial" w:hAnsi="Arial" w:cs="Arial"/>
                <w:spacing w:val="1"/>
              </w:rPr>
              <w:t xml:space="preserve"> </w:t>
            </w:r>
            <w:r w:rsidRPr="002D3E69">
              <w:rPr>
                <w:rFonts w:ascii="Arial" w:hAnsi="Arial" w:cs="Arial"/>
              </w:rPr>
              <w:t>of g</w:t>
            </w:r>
            <w:r w:rsidRPr="002D3E69">
              <w:rPr>
                <w:rFonts w:ascii="Arial" w:hAnsi="Arial" w:cs="Arial"/>
                <w:spacing w:val="1"/>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rPr>
              <w:t>ogy</w:t>
            </w:r>
            <w:r w:rsidRPr="002D3E69">
              <w:rPr>
                <w:rFonts w:ascii="Arial" w:hAnsi="Arial" w:cs="Arial"/>
                <w:spacing w:val="2"/>
              </w:rPr>
              <w:t xml:space="preserve"> </w:t>
            </w:r>
            <w:r w:rsidRPr="002D3E69">
              <w:rPr>
                <w:rFonts w:ascii="Arial" w:hAnsi="Arial" w:cs="Arial"/>
                <w:spacing w:val="1"/>
              </w:rPr>
              <w:t>ca</w:t>
            </w:r>
            <w:r w:rsidRPr="002D3E69">
              <w:rPr>
                <w:rFonts w:ascii="Arial" w:hAnsi="Arial" w:cs="Arial"/>
                <w:spacing w:val="-2"/>
              </w:rPr>
              <w:t>r</w:t>
            </w:r>
            <w:r w:rsidRPr="002D3E69">
              <w:rPr>
                <w:rFonts w:ascii="Arial" w:hAnsi="Arial" w:cs="Arial"/>
                <w:spacing w:val="1"/>
              </w:rPr>
              <w:t>e</w:t>
            </w:r>
            <w:r w:rsidRPr="002D3E69">
              <w:rPr>
                <w:rFonts w:ascii="Arial" w:hAnsi="Arial" w:cs="Arial"/>
              </w:rPr>
              <w:t>.</w:t>
            </w:r>
            <w:r w:rsidRPr="002D3E69">
              <w:rPr>
                <w:rFonts w:ascii="Arial" w:hAnsi="Arial" w:cs="Arial"/>
                <w:spacing w:val="2"/>
              </w:rPr>
              <w:t xml:space="preserve"> </w:t>
            </w:r>
            <w:r w:rsidRPr="002D3E69">
              <w:rPr>
                <w:rFonts w:ascii="Arial" w:hAnsi="Arial" w:cs="Arial"/>
                <w:spacing w:val="3"/>
              </w:rPr>
              <w:t>T</w:t>
            </w:r>
            <w:r w:rsidRPr="002D3E69">
              <w:rPr>
                <w:rFonts w:ascii="Arial" w:hAnsi="Arial" w:cs="Arial"/>
              </w:rPr>
              <w:t>h</w:t>
            </w:r>
            <w:r w:rsidRPr="002D3E69">
              <w:rPr>
                <w:rFonts w:ascii="Arial" w:hAnsi="Arial" w:cs="Arial"/>
                <w:spacing w:val="-1"/>
              </w:rPr>
              <w:t>i</w:t>
            </w:r>
            <w:r w:rsidRPr="002D3E69">
              <w:rPr>
                <w:rFonts w:ascii="Arial" w:hAnsi="Arial" w:cs="Arial"/>
              </w:rPr>
              <w:t>s</w:t>
            </w:r>
            <w:r w:rsidRPr="002D3E69">
              <w:rPr>
                <w:rFonts w:ascii="Arial" w:hAnsi="Arial" w:cs="Arial"/>
                <w:spacing w:val="4"/>
              </w:rPr>
              <w:t xml:space="preserve"> </w:t>
            </w:r>
            <w:r w:rsidRPr="002D3E69">
              <w:rPr>
                <w:rFonts w:ascii="Arial" w:hAnsi="Arial" w:cs="Arial"/>
                <w:spacing w:val="2"/>
              </w:rPr>
              <w:t>s</w:t>
            </w:r>
            <w:r w:rsidRPr="002D3E69">
              <w:rPr>
                <w:rFonts w:ascii="Arial" w:hAnsi="Arial" w:cs="Arial"/>
              </w:rPr>
              <w:t>t</w:t>
            </w:r>
            <w:r w:rsidRPr="002D3E69">
              <w:rPr>
                <w:rFonts w:ascii="Arial" w:hAnsi="Arial" w:cs="Arial"/>
                <w:spacing w:val="-1"/>
              </w:rPr>
              <w:t>u</w:t>
            </w:r>
            <w:r w:rsidRPr="002D3E69">
              <w:rPr>
                <w:rFonts w:ascii="Arial" w:hAnsi="Arial" w:cs="Arial"/>
              </w:rPr>
              <w:t>dy</w:t>
            </w:r>
            <w:r w:rsidRPr="002D3E69">
              <w:rPr>
                <w:rFonts w:ascii="Arial" w:hAnsi="Arial" w:cs="Arial"/>
                <w:spacing w:val="2"/>
              </w:rPr>
              <w:t xml:space="preserve"> </w:t>
            </w:r>
            <w:r w:rsidRPr="002D3E69">
              <w:rPr>
                <w:rFonts w:ascii="Arial" w:hAnsi="Arial" w:cs="Arial"/>
              </w:rPr>
              <w:t>p</w:t>
            </w:r>
            <w:r w:rsidRPr="002D3E69">
              <w:rPr>
                <w:rFonts w:ascii="Arial" w:hAnsi="Arial" w:cs="Arial"/>
                <w:spacing w:val="-2"/>
              </w:rPr>
              <w:t>r</w:t>
            </w:r>
            <w:r w:rsidRPr="002D3E69">
              <w:rPr>
                <w:rFonts w:ascii="Arial" w:hAnsi="Arial" w:cs="Arial"/>
              </w:rPr>
              <w:t>o</w:t>
            </w:r>
            <w:r w:rsidRPr="002D3E69">
              <w:rPr>
                <w:rFonts w:ascii="Arial" w:hAnsi="Arial" w:cs="Arial"/>
                <w:spacing w:val="5"/>
              </w:rPr>
              <w:t>p</w:t>
            </w:r>
            <w:r w:rsidRPr="002D3E69">
              <w:rPr>
                <w:rFonts w:ascii="Arial" w:hAnsi="Arial" w:cs="Arial"/>
              </w:rPr>
              <w:t>o</w:t>
            </w:r>
            <w:r w:rsidRPr="002D3E69">
              <w:rPr>
                <w:rFonts w:ascii="Arial" w:hAnsi="Arial" w:cs="Arial"/>
                <w:spacing w:val="2"/>
              </w:rPr>
              <w:t>s</w:t>
            </w:r>
            <w:r w:rsidRPr="002D3E69">
              <w:rPr>
                <w:rFonts w:ascii="Arial" w:hAnsi="Arial" w:cs="Arial"/>
                <w:spacing w:val="1"/>
              </w:rPr>
              <w:t>e</w:t>
            </w:r>
            <w:r w:rsidRPr="002D3E69">
              <w:rPr>
                <w:rFonts w:ascii="Arial" w:hAnsi="Arial" w:cs="Arial"/>
              </w:rPr>
              <w:t>s</w:t>
            </w:r>
            <w:r w:rsidRPr="002D3E69">
              <w:rPr>
                <w:rFonts w:ascii="Arial" w:hAnsi="Arial" w:cs="Arial"/>
                <w:spacing w:val="4"/>
              </w:rPr>
              <w:t xml:space="preserve"> </w:t>
            </w:r>
            <w:r w:rsidRPr="002D3E69">
              <w:rPr>
                <w:rFonts w:ascii="Arial" w:hAnsi="Arial" w:cs="Arial"/>
              </w:rPr>
              <w:t>a</w:t>
            </w:r>
            <w:r w:rsidRPr="002D3E69">
              <w:rPr>
                <w:rFonts w:ascii="Arial" w:hAnsi="Arial" w:cs="Arial"/>
                <w:spacing w:val="3"/>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spacing w:val="1"/>
              </w:rPr>
              <w:t>e</w:t>
            </w:r>
            <w:r w:rsidRPr="002D3E69">
              <w:rPr>
                <w:rFonts w:ascii="Arial" w:hAnsi="Arial" w:cs="Arial"/>
              </w:rPr>
              <w:t>h</w:t>
            </w:r>
            <w:r w:rsidRPr="002D3E69">
              <w:rPr>
                <w:rFonts w:ascii="Arial" w:hAnsi="Arial" w:cs="Arial"/>
                <w:spacing w:val="1"/>
              </w:rPr>
              <w:t>e</w:t>
            </w:r>
            <w:r w:rsidRPr="002D3E69">
              <w:rPr>
                <w:rFonts w:ascii="Arial" w:hAnsi="Arial" w:cs="Arial"/>
              </w:rPr>
              <w:t>n</w:t>
            </w:r>
            <w:r w:rsidRPr="002D3E69">
              <w:rPr>
                <w:rFonts w:ascii="Arial" w:hAnsi="Arial" w:cs="Arial"/>
                <w:spacing w:val="2"/>
              </w:rPr>
              <w:t>s</w:t>
            </w:r>
            <w:r w:rsidRPr="002D3E69">
              <w:rPr>
                <w:rFonts w:ascii="Arial" w:hAnsi="Arial" w:cs="Arial"/>
              </w:rPr>
              <w:t>i</w:t>
            </w:r>
            <w:r w:rsidRPr="002D3E69">
              <w:rPr>
                <w:rFonts w:ascii="Arial" w:hAnsi="Arial" w:cs="Arial"/>
                <w:spacing w:val="-6"/>
              </w:rPr>
              <w:t>v</w:t>
            </w:r>
            <w:r w:rsidRPr="002D3E69">
              <w:rPr>
                <w:rFonts w:ascii="Arial" w:hAnsi="Arial" w:cs="Arial"/>
              </w:rPr>
              <w:t xml:space="preserve">e </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spacing w:val="1"/>
              </w:rPr>
              <w:t>a</w:t>
            </w:r>
            <w:r w:rsidRPr="002D3E69">
              <w:rPr>
                <w:rFonts w:ascii="Arial" w:hAnsi="Arial" w:cs="Arial"/>
              </w:rPr>
              <w:t xml:space="preserve">tegy  </w:t>
            </w:r>
            <w:r w:rsidRPr="002D3E69">
              <w:rPr>
                <w:rFonts w:ascii="Arial" w:hAnsi="Arial" w:cs="Arial"/>
                <w:spacing w:val="10"/>
              </w:rPr>
              <w:t xml:space="preserve"> </w:t>
            </w:r>
            <w:r w:rsidRPr="002D3E69">
              <w:rPr>
                <w:rFonts w:ascii="Arial" w:hAnsi="Arial" w:cs="Arial"/>
                <w:spacing w:val="-2"/>
              </w:rPr>
              <w:t>f</w:t>
            </w:r>
            <w:r w:rsidRPr="002D3E69">
              <w:rPr>
                <w:rFonts w:ascii="Arial" w:hAnsi="Arial" w:cs="Arial"/>
              </w:rPr>
              <w:t xml:space="preserve">or  </w:t>
            </w:r>
            <w:r w:rsidRPr="002D3E69">
              <w:rPr>
                <w:rFonts w:ascii="Arial" w:hAnsi="Arial" w:cs="Arial"/>
                <w:spacing w:val="8"/>
              </w:rPr>
              <w:t xml:space="preserve"> </w:t>
            </w:r>
            <w:r w:rsidRPr="002D3E69">
              <w:rPr>
                <w:rFonts w:ascii="Arial" w:hAnsi="Arial" w:cs="Arial"/>
              </w:rPr>
              <w:t>i</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rPr>
              <w:t>ov</w:t>
            </w:r>
            <w:r w:rsidRPr="002D3E69">
              <w:rPr>
                <w:rFonts w:ascii="Arial" w:hAnsi="Arial" w:cs="Arial"/>
                <w:spacing w:val="-1"/>
              </w:rPr>
              <w:t>i</w:t>
            </w:r>
            <w:r w:rsidRPr="002D3E69">
              <w:rPr>
                <w:rFonts w:ascii="Arial" w:hAnsi="Arial" w:cs="Arial"/>
              </w:rPr>
              <w:t xml:space="preserve">ng  </w:t>
            </w:r>
            <w:r w:rsidRPr="002D3E69">
              <w:rPr>
                <w:rFonts w:ascii="Arial" w:hAnsi="Arial" w:cs="Arial"/>
                <w:spacing w:val="10"/>
              </w:rPr>
              <w:t xml:space="preserve"> </w:t>
            </w:r>
            <w:r w:rsidRPr="002D3E69">
              <w:rPr>
                <w:rFonts w:ascii="Arial" w:hAnsi="Arial" w:cs="Arial"/>
                <w:spacing w:val="1"/>
              </w:rPr>
              <w:t>ea</w:t>
            </w:r>
            <w:r w:rsidRPr="002D3E69">
              <w:rPr>
                <w:rFonts w:ascii="Arial" w:hAnsi="Arial" w:cs="Arial"/>
                <w:spacing w:val="-2"/>
              </w:rPr>
              <w:t>r</w:t>
            </w:r>
            <w:r w:rsidRPr="002D3E69">
              <w:rPr>
                <w:rFonts w:ascii="Arial" w:hAnsi="Arial" w:cs="Arial"/>
              </w:rPr>
              <w:t xml:space="preserve">ly  </w:t>
            </w:r>
            <w:r w:rsidRPr="002D3E69">
              <w:rPr>
                <w:rFonts w:ascii="Arial" w:hAnsi="Arial" w:cs="Arial"/>
                <w:spacing w:val="9"/>
              </w:rPr>
              <w:t xml:space="preserve"> </w:t>
            </w:r>
            <w:r w:rsidRPr="002D3E69">
              <w:rPr>
                <w:rFonts w:ascii="Arial" w:hAnsi="Arial" w:cs="Arial"/>
                <w:spacing w:val="-4"/>
              </w:rPr>
              <w:t>c</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 xml:space="preserve">r  </w:t>
            </w:r>
            <w:r w:rsidRPr="002D3E69">
              <w:rPr>
                <w:rFonts w:ascii="Arial" w:hAnsi="Arial" w:cs="Arial"/>
                <w:spacing w:val="8"/>
              </w:rPr>
              <w:t xml:space="preserve"> </w:t>
            </w:r>
            <w:r w:rsidRPr="002D3E69">
              <w:rPr>
                <w:rFonts w:ascii="Arial" w:hAnsi="Arial" w:cs="Arial"/>
              </w:rPr>
              <w:t>d</w:t>
            </w:r>
            <w:r w:rsidRPr="002D3E69">
              <w:rPr>
                <w:rFonts w:ascii="Arial" w:hAnsi="Arial" w:cs="Arial"/>
                <w:spacing w:val="1"/>
              </w:rPr>
              <w:t>e</w:t>
            </w:r>
            <w:r w:rsidRPr="002D3E69">
              <w:rPr>
                <w:rFonts w:ascii="Arial" w:hAnsi="Arial" w:cs="Arial"/>
                <w:spacing w:val="-6"/>
              </w:rPr>
              <w:t>t</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10"/>
              </w:rPr>
              <w:t xml:space="preserve"> </w:t>
            </w:r>
            <w:r w:rsidRPr="002D3E69">
              <w:rPr>
                <w:rFonts w:ascii="Arial" w:hAnsi="Arial" w:cs="Arial"/>
              </w:rPr>
              <w:t>wh</w:t>
            </w:r>
            <w:r w:rsidRPr="002D3E69">
              <w:rPr>
                <w:rFonts w:ascii="Arial" w:hAnsi="Arial" w:cs="Arial"/>
                <w:spacing w:val="-1"/>
              </w:rPr>
              <w:t>i</w:t>
            </w:r>
            <w:r w:rsidRPr="002D3E69">
              <w:rPr>
                <w:rFonts w:ascii="Arial" w:hAnsi="Arial" w:cs="Arial"/>
              </w:rPr>
              <w:t xml:space="preserve">le   </w:t>
            </w:r>
            <w:r w:rsidRPr="002D3E69">
              <w:rPr>
                <w:rFonts w:ascii="Arial" w:hAnsi="Arial" w:cs="Arial"/>
                <w:spacing w:val="-2"/>
              </w:rPr>
              <w:t>r</w:t>
            </w:r>
            <w:r w:rsidRPr="002D3E69">
              <w:rPr>
                <w:rFonts w:ascii="Arial" w:hAnsi="Arial" w:cs="Arial"/>
                <w:spacing w:val="1"/>
              </w:rPr>
              <w:t>e</w:t>
            </w:r>
            <w:r w:rsidRPr="002D3E69">
              <w:rPr>
                <w:rFonts w:ascii="Arial" w:hAnsi="Arial" w:cs="Arial"/>
              </w:rPr>
              <w:t>tai</w:t>
            </w:r>
            <w:r w:rsidRPr="002D3E69">
              <w:rPr>
                <w:rFonts w:ascii="Arial" w:hAnsi="Arial" w:cs="Arial"/>
                <w:spacing w:val="-1"/>
              </w:rPr>
              <w:t>n</w:t>
            </w:r>
            <w:r w:rsidRPr="002D3E69">
              <w:rPr>
                <w:rFonts w:ascii="Arial" w:hAnsi="Arial" w:cs="Arial"/>
              </w:rPr>
              <w:t>i</w:t>
            </w:r>
            <w:r w:rsidRPr="002D3E69">
              <w:rPr>
                <w:rFonts w:ascii="Arial" w:hAnsi="Arial" w:cs="Arial"/>
                <w:spacing w:val="-1"/>
              </w:rPr>
              <w:t>n</w:t>
            </w:r>
            <w:r w:rsidRPr="002D3E69">
              <w:rPr>
                <w:rFonts w:ascii="Arial" w:hAnsi="Arial" w:cs="Arial"/>
              </w:rPr>
              <w:t xml:space="preserve">g  </w:t>
            </w:r>
            <w:r w:rsidRPr="002D3E69">
              <w:rPr>
                <w:rFonts w:ascii="Arial" w:hAnsi="Arial" w:cs="Arial"/>
                <w:spacing w:val="10"/>
              </w:rPr>
              <w:t xml:space="preserve"> </w:t>
            </w:r>
            <w:r w:rsidRPr="002D3E69">
              <w:rPr>
                <w:rFonts w:ascii="Arial" w:hAnsi="Arial" w:cs="Arial"/>
              </w:rPr>
              <w:t>op</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 xml:space="preserve">l </w:t>
            </w:r>
            <w:r w:rsidRPr="002D3E69">
              <w:rPr>
                <w:rFonts w:ascii="Arial" w:hAnsi="Arial" w:cs="Arial"/>
                <w:spacing w:val="2"/>
              </w:rPr>
              <w:t>s</w:t>
            </w:r>
            <w:r w:rsidRPr="002D3E69">
              <w:rPr>
                <w:rFonts w:ascii="Arial" w:hAnsi="Arial" w:cs="Arial"/>
              </w:rPr>
              <w:t>u</w:t>
            </w:r>
            <w:r w:rsidRPr="002D3E69">
              <w:rPr>
                <w:rFonts w:ascii="Arial" w:hAnsi="Arial" w:cs="Arial"/>
                <w:spacing w:val="2"/>
              </w:rPr>
              <w:t>s</w:t>
            </w:r>
            <w:r w:rsidRPr="002D3E69">
              <w:rPr>
                <w:rFonts w:ascii="Arial" w:hAnsi="Arial" w:cs="Arial"/>
              </w:rPr>
              <w:t>tai</w:t>
            </w:r>
            <w:r w:rsidRPr="002D3E69">
              <w:rPr>
                <w:rFonts w:ascii="Arial" w:hAnsi="Arial" w:cs="Arial"/>
                <w:spacing w:val="-1"/>
              </w:rPr>
              <w:t>n</w:t>
            </w:r>
            <w:r w:rsidRPr="002D3E69">
              <w:rPr>
                <w:rFonts w:ascii="Arial" w:hAnsi="Arial" w:cs="Arial"/>
                <w:spacing w:val="1"/>
              </w:rPr>
              <w:t>a</w:t>
            </w:r>
            <w:r w:rsidRPr="002D3E69">
              <w:rPr>
                <w:rFonts w:ascii="Arial" w:hAnsi="Arial" w:cs="Arial"/>
              </w:rPr>
              <w:t>b</w:t>
            </w:r>
            <w:r w:rsidRPr="002D3E69">
              <w:rPr>
                <w:rFonts w:ascii="Arial" w:hAnsi="Arial" w:cs="Arial"/>
                <w:spacing w:val="-1"/>
              </w:rPr>
              <w:t>i</w:t>
            </w:r>
            <w:r w:rsidRPr="002D3E69">
              <w:rPr>
                <w:rFonts w:ascii="Arial" w:hAnsi="Arial" w:cs="Arial"/>
              </w:rPr>
              <w:t>l</w:t>
            </w:r>
            <w:r w:rsidRPr="002D3E69">
              <w:rPr>
                <w:rFonts w:ascii="Arial" w:hAnsi="Arial" w:cs="Arial"/>
                <w:spacing w:val="-1"/>
              </w:rPr>
              <w:t>i</w:t>
            </w:r>
            <w:r w:rsidRPr="002D3E69">
              <w:rPr>
                <w:rFonts w:ascii="Arial" w:hAnsi="Arial" w:cs="Arial"/>
              </w:rPr>
              <w:t>ty by</w:t>
            </w:r>
            <w:r w:rsidRPr="002D3E69">
              <w:rPr>
                <w:rFonts w:ascii="Arial" w:hAnsi="Arial" w:cs="Arial"/>
                <w:spacing w:val="1"/>
              </w:rPr>
              <w:t xml:space="preserve"> c</w:t>
            </w:r>
            <w:r w:rsidRPr="002D3E69">
              <w:rPr>
                <w:rFonts w:ascii="Arial" w:hAnsi="Arial" w:cs="Arial"/>
              </w:rPr>
              <w:t>o</w:t>
            </w:r>
            <w:r w:rsidRPr="002D3E69">
              <w:rPr>
                <w:rFonts w:ascii="Arial" w:hAnsi="Arial" w:cs="Arial"/>
                <w:spacing w:val="-1"/>
              </w:rPr>
              <w:t>m</w:t>
            </w:r>
            <w:r w:rsidRPr="002D3E69">
              <w:rPr>
                <w:rFonts w:ascii="Arial" w:hAnsi="Arial" w:cs="Arial"/>
              </w:rPr>
              <w:t>b</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rPr>
              <w:t>ng</w:t>
            </w:r>
            <w:r w:rsidRPr="002D3E69">
              <w:rPr>
                <w:rFonts w:ascii="Arial" w:hAnsi="Arial" w:cs="Arial"/>
                <w:spacing w:val="1"/>
              </w:rPr>
              <w:t xml:space="preserve"> a</w:t>
            </w:r>
            <w:r w:rsidRPr="002D3E69">
              <w:rPr>
                <w:rFonts w:ascii="Arial" w:hAnsi="Arial" w:cs="Arial"/>
                <w:spacing w:val="-2"/>
              </w:rPr>
              <w:t>r</w:t>
            </w:r>
            <w:r w:rsidRPr="002D3E69">
              <w:rPr>
                <w:rFonts w:ascii="Arial" w:hAnsi="Arial" w:cs="Arial"/>
              </w:rPr>
              <w:t>t</w:t>
            </w:r>
            <w:r w:rsidRPr="002D3E69">
              <w:rPr>
                <w:rFonts w:ascii="Arial" w:hAnsi="Arial" w:cs="Arial"/>
                <w:spacing w:val="-1"/>
              </w:rPr>
              <w:t>i</w:t>
            </w:r>
            <w:r w:rsidRPr="002D3E69">
              <w:rPr>
                <w:rFonts w:ascii="Arial" w:hAnsi="Arial" w:cs="Arial"/>
                <w:spacing w:val="-2"/>
              </w:rPr>
              <w:t>f</w:t>
            </w:r>
            <w:r w:rsidRPr="002D3E69">
              <w:rPr>
                <w:rFonts w:ascii="Arial" w:hAnsi="Arial" w:cs="Arial"/>
              </w:rPr>
              <w:t>icial i</w:t>
            </w:r>
            <w:r w:rsidRPr="002D3E69">
              <w:rPr>
                <w:rFonts w:ascii="Arial" w:hAnsi="Arial" w:cs="Arial"/>
                <w:spacing w:val="-1"/>
              </w:rPr>
              <w:t>n</w:t>
            </w:r>
            <w:r w:rsidRPr="002D3E69">
              <w:rPr>
                <w:rFonts w:ascii="Arial" w:hAnsi="Arial" w:cs="Arial"/>
              </w:rPr>
              <w:t>tel</w:t>
            </w:r>
            <w:r w:rsidRPr="002D3E69">
              <w:rPr>
                <w:rFonts w:ascii="Arial" w:hAnsi="Arial" w:cs="Arial"/>
                <w:spacing w:val="-1"/>
              </w:rPr>
              <w:t>l</w:t>
            </w:r>
            <w:r w:rsidRPr="002D3E69">
              <w:rPr>
                <w:rFonts w:ascii="Arial" w:hAnsi="Arial" w:cs="Arial"/>
              </w:rPr>
              <w:t>i</w:t>
            </w:r>
            <w:r w:rsidRPr="002D3E69">
              <w:rPr>
                <w:rFonts w:ascii="Arial" w:hAnsi="Arial" w:cs="Arial"/>
                <w:spacing w:val="-1"/>
              </w:rPr>
              <w:t>g</w:t>
            </w:r>
            <w:r w:rsidRPr="002D3E69">
              <w:rPr>
                <w:rFonts w:ascii="Arial" w:hAnsi="Arial" w:cs="Arial"/>
                <w:spacing w:val="1"/>
              </w:rPr>
              <w:t>e</w:t>
            </w:r>
            <w:r w:rsidRPr="002D3E69">
              <w:rPr>
                <w:rFonts w:ascii="Arial" w:hAnsi="Arial" w:cs="Arial"/>
              </w:rPr>
              <w:t>n</w:t>
            </w:r>
            <w:r w:rsidRPr="002D3E69">
              <w:rPr>
                <w:rFonts w:ascii="Arial" w:hAnsi="Arial" w:cs="Arial"/>
                <w:spacing w:val="1"/>
              </w:rPr>
              <w:t>ce</w:t>
            </w:r>
            <w:r w:rsidRPr="002D3E69">
              <w:rPr>
                <w:rFonts w:ascii="Arial" w:hAnsi="Arial" w:cs="Arial"/>
              </w:rPr>
              <w:t>,</w:t>
            </w:r>
            <w:r w:rsidRPr="002D3E69">
              <w:rPr>
                <w:rFonts w:ascii="Arial" w:hAnsi="Arial" w:cs="Arial"/>
                <w:spacing w:val="1"/>
              </w:rPr>
              <w:t xml:space="preserve"> </w:t>
            </w:r>
            <w:r w:rsidRPr="002D3E69">
              <w:rPr>
                <w:rFonts w:ascii="Arial" w:hAnsi="Arial" w:cs="Arial"/>
              </w:rPr>
              <w:t>le</w:t>
            </w:r>
            <w:r w:rsidRPr="002D3E69">
              <w:rPr>
                <w:rFonts w:ascii="Arial" w:hAnsi="Arial" w:cs="Arial"/>
                <w:spacing w:val="1"/>
              </w:rPr>
              <w:t>a</w:t>
            </w:r>
            <w:r w:rsidRPr="002D3E69">
              <w:rPr>
                <w:rFonts w:ascii="Arial" w:hAnsi="Arial" w:cs="Arial"/>
              </w:rPr>
              <w:t>n</w:t>
            </w:r>
            <w:r w:rsidRPr="002D3E69">
              <w:rPr>
                <w:rFonts w:ascii="Arial" w:hAnsi="Arial" w:cs="Arial"/>
                <w:spacing w:val="1"/>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n</w:t>
            </w:r>
            <w:r w:rsidRPr="002D3E69">
              <w:rPr>
                <w:rFonts w:ascii="Arial" w:hAnsi="Arial" w:cs="Arial"/>
                <w:spacing w:val="1"/>
              </w:rPr>
              <w:t>a</w:t>
            </w:r>
            <w:r w:rsidRPr="002D3E69">
              <w:rPr>
                <w:rFonts w:ascii="Arial" w:hAnsi="Arial" w:cs="Arial"/>
                <w:spacing w:val="-5"/>
              </w:rPr>
              <w:t>g</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nt p</w:t>
            </w:r>
            <w:r w:rsidRPr="002D3E69">
              <w:rPr>
                <w:rFonts w:ascii="Arial" w:hAnsi="Arial" w:cs="Arial"/>
                <w:spacing w:val="-2"/>
              </w:rPr>
              <w:t>r</w:t>
            </w:r>
            <w:r w:rsidRPr="002D3E69">
              <w:rPr>
                <w:rFonts w:ascii="Arial" w:hAnsi="Arial" w:cs="Arial"/>
              </w:rPr>
              <w:t>i</w:t>
            </w:r>
            <w:r w:rsidRPr="002D3E69">
              <w:rPr>
                <w:rFonts w:ascii="Arial" w:hAnsi="Arial" w:cs="Arial"/>
                <w:spacing w:val="-1"/>
              </w:rPr>
              <w:t>n</w:t>
            </w:r>
            <w:r w:rsidRPr="002D3E69">
              <w:rPr>
                <w:rFonts w:ascii="Arial" w:hAnsi="Arial" w:cs="Arial"/>
                <w:spacing w:val="1"/>
              </w:rPr>
              <w:t>c</w:t>
            </w:r>
            <w:r w:rsidRPr="002D3E69">
              <w:rPr>
                <w:rFonts w:ascii="Arial" w:hAnsi="Arial" w:cs="Arial"/>
              </w:rPr>
              <w:t>i</w:t>
            </w:r>
            <w:r w:rsidRPr="002D3E69">
              <w:rPr>
                <w:rFonts w:ascii="Arial" w:hAnsi="Arial" w:cs="Arial"/>
                <w:spacing w:val="-1"/>
              </w:rPr>
              <w:t>p</w:t>
            </w:r>
            <w:r w:rsidRPr="002D3E69">
              <w:rPr>
                <w:rFonts w:ascii="Arial" w:hAnsi="Arial" w:cs="Arial"/>
              </w:rPr>
              <w:t>le</w:t>
            </w:r>
            <w:r w:rsidRPr="002D3E69">
              <w:rPr>
                <w:rFonts w:ascii="Arial" w:hAnsi="Arial" w:cs="Arial"/>
                <w:spacing w:val="2"/>
              </w:rPr>
              <w:t>s</w:t>
            </w:r>
            <w:r w:rsidRPr="002D3E69">
              <w:rPr>
                <w:rFonts w:ascii="Arial" w:hAnsi="Arial" w:cs="Arial"/>
              </w:rPr>
              <w:t>,</w:t>
            </w:r>
            <w:r w:rsidRPr="002D3E69">
              <w:rPr>
                <w:rFonts w:ascii="Arial" w:hAnsi="Arial" w:cs="Arial"/>
                <w:spacing w:val="1"/>
              </w:rPr>
              <w:t xml:space="preserve"> </w:t>
            </w:r>
            <w:r w:rsidRPr="002D3E69">
              <w:rPr>
                <w:rFonts w:ascii="Arial" w:hAnsi="Arial" w:cs="Arial"/>
              </w:rPr>
              <w:t>n</w:t>
            </w:r>
            <w:r w:rsidRPr="002D3E69">
              <w:rPr>
                <w:rFonts w:ascii="Arial" w:hAnsi="Arial" w:cs="Arial"/>
                <w:spacing w:val="1"/>
              </w:rPr>
              <w:t>e</w:t>
            </w:r>
            <w:r w:rsidRPr="002D3E69">
              <w:rPr>
                <w:rFonts w:ascii="Arial" w:hAnsi="Arial" w:cs="Arial"/>
              </w:rPr>
              <w:t>w i</w:t>
            </w:r>
            <w:r w:rsidRPr="002D3E69">
              <w:rPr>
                <w:rFonts w:ascii="Arial" w:hAnsi="Arial" w:cs="Arial"/>
                <w:spacing w:val="-1"/>
              </w:rPr>
              <w:t>m</w:t>
            </w:r>
            <w:r w:rsidRPr="002D3E69">
              <w:rPr>
                <w:rFonts w:ascii="Arial" w:hAnsi="Arial" w:cs="Arial"/>
                <w:spacing w:val="1"/>
              </w:rPr>
              <w:t>a</w:t>
            </w:r>
            <w:r w:rsidRPr="002D3E69">
              <w:rPr>
                <w:rFonts w:ascii="Arial" w:hAnsi="Arial" w:cs="Arial"/>
              </w:rPr>
              <w:t>g</w:t>
            </w:r>
            <w:r w:rsidRPr="002D3E69">
              <w:rPr>
                <w:rFonts w:ascii="Arial" w:hAnsi="Arial" w:cs="Arial"/>
                <w:spacing w:val="-1"/>
              </w:rPr>
              <w:t>i</w:t>
            </w:r>
            <w:r w:rsidRPr="002D3E69">
              <w:rPr>
                <w:rFonts w:ascii="Arial" w:hAnsi="Arial" w:cs="Arial"/>
              </w:rPr>
              <w:t xml:space="preserve">ng </w:t>
            </w:r>
            <w:r w:rsidRPr="002D3E69">
              <w:rPr>
                <w:rFonts w:ascii="Arial" w:hAnsi="Arial" w:cs="Arial"/>
                <w:spacing w:val="-1"/>
              </w:rPr>
              <w:t>t</w:t>
            </w:r>
            <w:r w:rsidRPr="002D3E69">
              <w:rPr>
                <w:rFonts w:ascii="Arial" w:hAnsi="Arial" w:cs="Arial"/>
                <w:spacing w:val="1"/>
              </w:rPr>
              <w:t>ec</w:t>
            </w:r>
            <w:r w:rsidRPr="002D3E69">
              <w:rPr>
                <w:rFonts w:ascii="Arial" w:hAnsi="Arial" w:cs="Arial"/>
              </w:rPr>
              <w:t>hno</w:t>
            </w:r>
            <w:r w:rsidRPr="002D3E69">
              <w:rPr>
                <w:rFonts w:ascii="Arial" w:hAnsi="Arial" w:cs="Arial"/>
                <w:spacing w:val="-1"/>
              </w:rPr>
              <w:t>l</w:t>
            </w:r>
            <w:r w:rsidRPr="002D3E69">
              <w:rPr>
                <w:rFonts w:ascii="Arial" w:hAnsi="Arial" w:cs="Arial"/>
              </w:rPr>
              <w:t xml:space="preserve">ogy,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labo</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ve</w:t>
            </w:r>
            <w:r w:rsidRPr="002D3E69">
              <w:rPr>
                <w:rFonts w:ascii="Arial" w:hAnsi="Arial" w:cs="Arial"/>
                <w:spacing w:val="1"/>
              </w:rPr>
              <w:t xml:space="preserve"> ca</w:t>
            </w:r>
            <w:r w:rsidRPr="002D3E69">
              <w:rPr>
                <w:rFonts w:ascii="Arial" w:hAnsi="Arial" w:cs="Arial"/>
                <w:spacing w:val="-2"/>
              </w:rPr>
              <w:t>r</w:t>
            </w:r>
            <w:r w:rsidRPr="002D3E69">
              <w:rPr>
                <w:rFonts w:ascii="Arial" w:hAnsi="Arial" w:cs="Arial"/>
              </w:rPr>
              <w:t>e</w:t>
            </w:r>
            <w:r w:rsidRPr="002D3E69">
              <w:rPr>
                <w:rFonts w:ascii="Arial" w:hAnsi="Arial" w:cs="Arial"/>
                <w:spacing w:val="1"/>
              </w:rPr>
              <w:t xml:space="preserve"> </w:t>
            </w:r>
            <w:r w:rsidRPr="002D3E69">
              <w:rPr>
                <w:rFonts w:ascii="Arial" w:hAnsi="Arial" w:cs="Arial"/>
                <w:spacing w:val="-1"/>
              </w:rPr>
              <w:t>m</w:t>
            </w:r>
            <w:r w:rsidRPr="002D3E69">
              <w:rPr>
                <w:rFonts w:ascii="Arial" w:hAnsi="Arial" w:cs="Arial"/>
              </w:rPr>
              <w:t>od</w:t>
            </w:r>
            <w:r w:rsidRPr="002D3E69">
              <w:rPr>
                <w:rFonts w:ascii="Arial" w:hAnsi="Arial" w:cs="Arial"/>
                <w:spacing w:val="1"/>
              </w:rPr>
              <w:t>e</w:t>
            </w:r>
            <w:r w:rsidRPr="002D3E69">
              <w:rPr>
                <w:rFonts w:ascii="Arial" w:hAnsi="Arial" w:cs="Arial"/>
              </w:rPr>
              <w:t>l</w:t>
            </w:r>
            <w:r w:rsidRPr="002D3E69">
              <w:rPr>
                <w:rFonts w:ascii="Arial" w:hAnsi="Arial" w:cs="Arial"/>
                <w:spacing w:val="1"/>
              </w:rPr>
              <w:t>s</w:t>
            </w:r>
            <w:r w:rsidRPr="002D3E69">
              <w:rPr>
                <w:rFonts w:ascii="Arial" w:hAnsi="Arial" w:cs="Arial"/>
              </w:rPr>
              <w:t>.</w:t>
            </w:r>
          </w:p>
          <w:p w14:paraId="6CD4CFBF" w14:textId="77777777" w:rsidR="00A65A6C" w:rsidRPr="002D3E69" w:rsidRDefault="003336AB">
            <w:pPr>
              <w:spacing w:before="4" w:line="360" w:lineRule="auto"/>
              <w:ind w:left="104" w:right="59" w:firstLine="465"/>
              <w:jc w:val="both"/>
              <w:rPr>
                <w:rFonts w:ascii="Arial" w:hAnsi="Arial" w:cs="Arial"/>
              </w:rPr>
            </w:pPr>
            <w:r w:rsidRPr="002D3E69">
              <w:rPr>
                <w:rFonts w:ascii="Arial" w:hAnsi="Arial" w:cs="Arial"/>
                <w:spacing w:val="3"/>
              </w:rPr>
              <w:t>T</w:t>
            </w:r>
            <w:r w:rsidRPr="002D3E69">
              <w:rPr>
                <w:rFonts w:ascii="Arial" w:hAnsi="Arial" w:cs="Arial"/>
              </w:rPr>
              <w:t>he</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nu</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p</w:t>
            </w:r>
            <w:r w:rsidRPr="002D3E69">
              <w:rPr>
                <w:rFonts w:ascii="Arial" w:hAnsi="Arial" w:cs="Arial"/>
              </w:rPr>
              <w:t>t</w:t>
            </w:r>
            <w:r w:rsidRPr="002D3E69">
              <w:rPr>
                <w:rFonts w:ascii="Arial" w:hAnsi="Arial" w:cs="Arial"/>
                <w:spacing w:val="-2"/>
              </w:rPr>
              <w:t>'</w:t>
            </w:r>
            <w:r w:rsidRPr="002D3E69">
              <w:rPr>
                <w:rFonts w:ascii="Arial" w:hAnsi="Arial" w:cs="Arial"/>
              </w:rPr>
              <w:t>s</w:t>
            </w:r>
            <w:r w:rsidRPr="002D3E69">
              <w:rPr>
                <w:rFonts w:ascii="Arial" w:hAnsi="Arial" w:cs="Arial"/>
                <w:spacing w:val="3"/>
              </w:rPr>
              <w:t xml:space="preserve"> </w:t>
            </w:r>
            <w:r w:rsidRPr="002D3E69">
              <w:rPr>
                <w:rFonts w:ascii="Arial" w:hAnsi="Arial" w:cs="Arial"/>
                <w:spacing w:val="2"/>
              </w:rPr>
              <w:t>s</w:t>
            </w:r>
            <w:r w:rsidRPr="002D3E69">
              <w:rPr>
                <w:rFonts w:ascii="Arial" w:hAnsi="Arial" w:cs="Arial"/>
              </w:rPr>
              <w:t>i</w:t>
            </w:r>
            <w:r w:rsidRPr="002D3E69">
              <w:rPr>
                <w:rFonts w:ascii="Arial" w:hAnsi="Arial" w:cs="Arial"/>
                <w:spacing w:val="-1"/>
              </w:rPr>
              <w:t>g</w:t>
            </w:r>
            <w:r w:rsidRPr="002D3E69">
              <w:rPr>
                <w:rFonts w:ascii="Arial" w:hAnsi="Arial" w:cs="Arial"/>
              </w:rPr>
              <w:t>n</w:t>
            </w:r>
            <w:r w:rsidRPr="002D3E69">
              <w:rPr>
                <w:rFonts w:ascii="Arial" w:hAnsi="Arial" w:cs="Arial"/>
                <w:spacing w:val="-1"/>
              </w:rPr>
              <w:t>i</w:t>
            </w:r>
            <w:r w:rsidRPr="002D3E69">
              <w:rPr>
                <w:rFonts w:ascii="Arial" w:hAnsi="Arial" w:cs="Arial"/>
                <w:spacing w:val="-2"/>
              </w:rPr>
              <w:t>f</w:t>
            </w:r>
            <w:r w:rsidRPr="002D3E69">
              <w:rPr>
                <w:rFonts w:ascii="Arial" w:hAnsi="Arial" w:cs="Arial"/>
              </w:rPr>
              <w:t>ic</w:t>
            </w:r>
            <w:r w:rsidRPr="002D3E69">
              <w:rPr>
                <w:rFonts w:ascii="Arial" w:hAnsi="Arial" w:cs="Arial"/>
                <w:spacing w:val="1"/>
              </w:rPr>
              <w:t>a</w:t>
            </w:r>
            <w:r w:rsidRPr="002D3E69">
              <w:rPr>
                <w:rFonts w:ascii="Arial" w:hAnsi="Arial" w:cs="Arial"/>
              </w:rPr>
              <w:t>n</w:t>
            </w:r>
            <w:r w:rsidRPr="002D3E69">
              <w:rPr>
                <w:rFonts w:ascii="Arial" w:hAnsi="Arial" w:cs="Arial"/>
                <w:spacing w:val="1"/>
              </w:rPr>
              <w:t>c</w:t>
            </w:r>
            <w:r w:rsidRPr="002D3E69">
              <w:rPr>
                <w:rFonts w:ascii="Arial" w:hAnsi="Arial" w:cs="Arial"/>
              </w:rPr>
              <w:t>e</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i</w:t>
            </w:r>
            <w:r w:rsidRPr="002D3E69">
              <w:rPr>
                <w:rFonts w:ascii="Arial" w:hAnsi="Arial" w:cs="Arial"/>
                <w:spacing w:val="-3"/>
              </w:rPr>
              <w:t>s</w:t>
            </w:r>
            <w:r w:rsidRPr="002D3E69">
              <w:rPr>
                <w:rFonts w:ascii="Arial" w:hAnsi="Arial" w:cs="Arial"/>
                <w:spacing w:val="1"/>
              </w:rPr>
              <w:t>e</w:t>
            </w:r>
            <w:r w:rsidRPr="002D3E69">
              <w:rPr>
                <w:rFonts w:ascii="Arial" w:hAnsi="Arial" w:cs="Arial"/>
              </w:rPr>
              <w:t>s</w:t>
            </w:r>
            <w:r w:rsidRPr="002D3E69">
              <w:rPr>
                <w:rFonts w:ascii="Arial" w:hAnsi="Arial" w:cs="Arial"/>
                <w:spacing w:val="3"/>
              </w:rPr>
              <w:t xml:space="preserve"> </w:t>
            </w:r>
            <w:r w:rsidRPr="002D3E69">
              <w:rPr>
                <w:rFonts w:ascii="Arial" w:hAnsi="Arial" w:cs="Arial"/>
                <w:spacing w:val="-2"/>
              </w:rPr>
              <w:t>fr</w:t>
            </w:r>
            <w:r w:rsidRPr="002D3E69">
              <w:rPr>
                <w:rFonts w:ascii="Arial" w:hAnsi="Arial" w:cs="Arial"/>
              </w:rPr>
              <w:t>om i</w:t>
            </w:r>
            <w:r w:rsidRPr="002D3E69">
              <w:rPr>
                <w:rFonts w:ascii="Arial" w:hAnsi="Arial" w:cs="Arial"/>
                <w:spacing w:val="-1"/>
              </w:rPr>
              <w:t>t</w:t>
            </w:r>
            <w:r w:rsidRPr="002D3E69">
              <w:rPr>
                <w:rFonts w:ascii="Arial" w:hAnsi="Arial" w:cs="Arial"/>
              </w:rPr>
              <w:t>s</w:t>
            </w:r>
            <w:r w:rsidRPr="002D3E69">
              <w:rPr>
                <w:rFonts w:ascii="Arial" w:hAnsi="Arial" w:cs="Arial"/>
                <w:spacing w:val="3"/>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spacing w:val="1"/>
              </w:rPr>
              <w:t>e</w:t>
            </w:r>
            <w:r w:rsidRPr="002D3E69">
              <w:rPr>
                <w:rFonts w:ascii="Arial" w:hAnsi="Arial" w:cs="Arial"/>
              </w:rPr>
              <w:t>h</w:t>
            </w:r>
            <w:r w:rsidRPr="002D3E69">
              <w:rPr>
                <w:rFonts w:ascii="Arial" w:hAnsi="Arial" w:cs="Arial"/>
                <w:spacing w:val="1"/>
              </w:rPr>
              <w:t>e</w:t>
            </w:r>
            <w:r w:rsidRPr="002D3E69">
              <w:rPr>
                <w:rFonts w:ascii="Arial" w:hAnsi="Arial" w:cs="Arial"/>
              </w:rPr>
              <w:t>n</w:t>
            </w:r>
            <w:r w:rsidRPr="002D3E69">
              <w:rPr>
                <w:rFonts w:ascii="Arial" w:hAnsi="Arial" w:cs="Arial"/>
                <w:spacing w:val="2"/>
              </w:rPr>
              <w:t>s</w:t>
            </w:r>
            <w:r w:rsidRPr="002D3E69">
              <w:rPr>
                <w:rFonts w:ascii="Arial" w:hAnsi="Arial" w:cs="Arial"/>
              </w:rPr>
              <w:t>i</w:t>
            </w:r>
            <w:r w:rsidRPr="002D3E69">
              <w:rPr>
                <w:rFonts w:ascii="Arial" w:hAnsi="Arial" w:cs="Arial"/>
                <w:spacing w:val="-1"/>
              </w:rPr>
              <w:t>v</w:t>
            </w:r>
            <w:r w:rsidRPr="002D3E69">
              <w:rPr>
                <w:rFonts w:ascii="Arial" w:hAnsi="Arial" w:cs="Arial"/>
                <w:spacing w:val="1"/>
              </w:rPr>
              <w:t>e</w:t>
            </w:r>
            <w:r w:rsidRPr="002D3E69">
              <w:rPr>
                <w:rFonts w:ascii="Arial" w:hAnsi="Arial" w:cs="Arial"/>
              </w:rPr>
              <w:t>,</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rPr>
              <w:t>y</w:t>
            </w:r>
            <w:r w:rsidRPr="002D3E69">
              <w:rPr>
                <w:rFonts w:ascii="Arial" w:hAnsi="Arial" w:cs="Arial"/>
                <w:spacing w:val="2"/>
              </w:rPr>
              <w:t>s</w:t>
            </w:r>
            <w:r w:rsidRPr="002D3E69">
              <w:rPr>
                <w:rFonts w:ascii="Arial" w:hAnsi="Arial" w:cs="Arial"/>
              </w:rPr>
              <w:t>te</w:t>
            </w:r>
            <w:r w:rsidRPr="002D3E69">
              <w:rPr>
                <w:rFonts w:ascii="Arial" w:hAnsi="Arial" w:cs="Arial"/>
                <w:spacing w:val="-1"/>
              </w:rPr>
              <w:t>m</w:t>
            </w:r>
            <w:r w:rsidRPr="002D3E69">
              <w:rPr>
                <w:rFonts w:ascii="Arial" w:hAnsi="Arial" w:cs="Arial"/>
                <w:spacing w:val="10"/>
              </w:rPr>
              <w:t>s</w:t>
            </w:r>
            <w:r w:rsidRPr="002D3E69">
              <w:rPr>
                <w:rFonts w:ascii="Arial" w:hAnsi="Arial" w:cs="Arial"/>
                <w:spacing w:val="-2"/>
              </w:rPr>
              <w:t>-</w:t>
            </w:r>
            <w:r w:rsidRPr="002D3E69">
              <w:rPr>
                <w:rFonts w:ascii="Arial" w:hAnsi="Arial" w:cs="Arial"/>
              </w:rPr>
              <w:t>lev</w:t>
            </w:r>
            <w:r w:rsidRPr="002D3E69">
              <w:rPr>
                <w:rFonts w:ascii="Arial" w:hAnsi="Arial" w:cs="Arial"/>
                <w:spacing w:val="-4"/>
              </w:rPr>
              <w:t>e</w:t>
            </w:r>
            <w:r w:rsidRPr="002D3E69">
              <w:rPr>
                <w:rFonts w:ascii="Arial" w:hAnsi="Arial" w:cs="Arial"/>
              </w:rPr>
              <w:t xml:space="preserve">l </w:t>
            </w:r>
            <w:r w:rsidRPr="002D3E69">
              <w:rPr>
                <w:rFonts w:ascii="Arial" w:hAnsi="Arial" w:cs="Arial"/>
                <w:spacing w:val="1"/>
              </w:rPr>
              <w:t>a</w:t>
            </w:r>
            <w:r w:rsidRPr="002D3E69">
              <w:rPr>
                <w:rFonts w:ascii="Arial" w:hAnsi="Arial" w:cs="Arial"/>
              </w:rPr>
              <w:t>pp</w:t>
            </w:r>
            <w:r w:rsidRPr="002D3E69">
              <w:rPr>
                <w:rFonts w:ascii="Arial" w:hAnsi="Arial" w:cs="Arial"/>
                <w:spacing w:val="-2"/>
              </w:rPr>
              <w:t>r</w:t>
            </w:r>
            <w:r w:rsidRPr="002D3E69">
              <w:rPr>
                <w:rFonts w:ascii="Arial" w:hAnsi="Arial" w:cs="Arial"/>
              </w:rPr>
              <w:t>o</w:t>
            </w:r>
            <w:r w:rsidRPr="002D3E69">
              <w:rPr>
                <w:rFonts w:ascii="Arial" w:hAnsi="Arial" w:cs="Arial"/>
                <w:spacing w:val="1"/>
              </w:rPr>
              <w:t>ac</w:t>
            </w:r>
            <w:r w:rsidRPr="002D3E69">
              <w:rPr>
                <w:rFonts w:ascii="Arial" w:hAnsi="Arial" w:cs="Arial"/>
              </w:rPr>
              <w:t>h</w:t>
            </w:r>
            <w:r w:rsidRPr="002D3E69">
              <w:rPr>
                <w:rFonts w:ascii="Arial" w:hAnsi="Arial" w:cs="Arial"/>
                <w:spacing w:val="1"/>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1"/>
              </w:rPr>
              <w:t>a</w:t>
            </w:r>
            <w:r w:rsidRPr="002D3E69">
              <w:rPr>
                <w:rFonts w:ascii="Arial" w:hAnsi="Arial" w:cs="Arial"/>
              </w:rPr>
              <w:t xml:space="preserve">t </w:t>
            </w:r>
            <w:r w:rsidRPr="002D3E69">
              <w:rPr>
                <w:rFonts w:ascii="Arial" w:hAnsi="Arial" w:cs="Arial"/>
                <w:spacing w:val="1"/>
              </w:rPr>
              <w:t>c</w:t>
            </w:r>
            <w:r w:rsidRPr="002D3E69">
              <w:rPr>
                <w:rFonts w:ascii="Arial" w:hAnsi="Arial" w:cs="Arial"/>
              </w:rPr>
              <w:t>onn</w:t>
            </w:r>
            <w:r w:rsidRPr="002D3E69">
              <w:rPr>
                <w:rFonts w:ascii="Arial" w:hAnsi="Arial" w:cs="Arial"/>
                <w:spacing w:val="1"/>
              </w:rPr>
              <w:t>ec</w:t>
            </w:r>
            <w:r w:rsidRPr="002D3E69">
              <w:rPr>
                <w:rFonts w:ascii="Arial" w:hAnsi="Arial" w:cs="Arial"/>
              </w:rPr>
              <w:t>ts</w:t>
            </w:r>
            <w:r w:rsidRPr="002D3E69">
              <w:rPr>
                <w:rFonts w:ascii="Arial" w:hAnsi="Arial" w:cs="Arial"/>
                <w:spacing w:val="2"/>
              </w:rPr>
              <w:t xml:space="preserve"> </w:t>
            </w:r>
            <w:r w:rsidRPr="002D3E69">
              <w:rPr>
                <w:rFonts w:ascii="Arial" w:hAnsi="Arial" w:cs="Arial"/>
              </w:rPr>
              <w:t>d</w:t>
            </w:r>
            <w:r w:rsidRPr="002D3E69">
              <w:rPr>
                <w:rFonts w:ascii="Arial" w:hAnsi="Arial" w:cs="Arial"/>
                <w:spacing w:val="-1"/>
              </w:rPr>
              <w:t>i</w:t>
            </w:r>
            <w:r w:rsidRPr="002D3E69">
              <w:rPr>
                <w:rFonts w:ascii="Arial" w:hAnsi="Arial" w:cs="Arial"/>
                <w:spacing w:val="1"/>
              </w:rPr>
              <w:t>a</w:t>
            </w:r>
            <w:r w:rsidRPr="002D3E69">
              <w:rPr>
                <w:rFonts w:ascii="Arial" w:hAnsi="Arial" w:cs="Arial"/>
              </w:rPr>
              <w:t>gn</w:t>
            </w:r>
            <w:r w:rsidRPr="002D3E69">
              <w:rPr>
                <w:rFonts w:ascii="Arial" w:hAnsi="Arial" w:cs="Arial"/>
                <w:spacing w:val="-5"/>
              </w:rPr>
              <w:t>o</w:t>
            </w:r>
            <w:r w:rsidRPr="002D3E69">
              <w:rPr>
                <w:rFonts w:ascii="Arial" w:hAnsi="Arial" w:cs="Arial"/>
                <w:spacing w:val="2"/>
              </w:rPr>
              <w:t>s</w:t>
            </w:r>
            <w:r w:rsidRPr="002D3E69">
              <w:rPr>
                <w:rFonts w:ascii="Arial" w:hAnsi="Arial" w:cs="Arial"/>
              </w:rPr>
              <w:t>t</w:t>
            </w:r>
            <w:r w:rsidRPr="002D3E69">
              <w:rPr>
                <w:rFonts w:ascii="Arial" w:hAnsi="Arial" w:cs="Arial"/>
                <w:spacing w:val="-1"/>
              </w:rPr>
              <w:t>i</w:t>
            </w:r>
            <w:r w:rsidRPr="002D3E69">
              <w:rPr>
                <w:rFonts w:ascii="Arial" w:hAnsi="Arial" w:cs="Arial"/>
              </w:rPr>
              <w:t>c</w:t>
            </w:r>
            <w:r w:rsidRPr="002D3E69">
              <w:rPr>
                <w:rFonts w:ascii="Arial" w:hAnsi="Arial" w:cs="Arial"/>
                <w:spacing w:val="2"/>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1"/>
              </w:rPr>
              <w:t>ec</w:t>
            </w:r>
            <w:r w:rsidRPr="002D3E69">
              <w:rPr>
                <w:rFonts w:ascii="Arial" w:hAnsi="Arial" w:cs="Arial"/>
              </w:rPr>
              <w:t>i</w:t>
            </w:r>
            <w:r w:rsidRPr="002D3E69">
              <w:rPr>
                <w:rFonts w:ascii="Arial" w:hAnsi="Arial" w:cs="Arial"/>
                <w:spacing w:val="1"/>
              </w:rPr>
              <w:t>s</w:t>
            </w:r>
            <w:r w:rsidRPr="002D3E69">
              <w:rPr>
                <w:rFonts w:ascii="Arial" w:hAnsi="Arial" w:cs="Arial"/>
              </w:rPr>
              <w:t>i</w:t>
            </w:r>
            <w:r w:rsidRPr="002D3E69">
              <w:rPr>
                <w:rFonts w:ascii="Arial" w:hAnsi="Arial" w:cs="Arial"/>
                <w:spacing w:val="-1"/>
              </w:rPr>
              <w:t>o</w:t>
            </w:r>
            <w:r w:rsidRPr="002D3E69">
              <w:rPr>
                <w:rFonts w:ascii="Arial" w:hAnsi="Arial" w:cs="Arial"/>
              </w:rPr>
              <w:t>n</w:t>
            </w:r>
            <w:r w:rsidRPr="002D3E69">
              <w:rPr>
                <w:rFonts w:ascii="Arial" w:hAnsi="Arial" w:cs="Arial"/>
                <w:spacing w:val="1"/>
              </w:rPr>
              <w:t xml:space="preserve"> </w:t>
            </w:r>
            <w:r w:rsidRPr="002D3E69">
              <w:rPr>
                <w:rFonts w:ascii="Arial" w:hAnsi="Arial" w:cs="Arial"/>
              </w:rPr>
              <w:t>wi</w:t>
            </w:r>
            <w:r w:rsidRPr="002D3E69">
              <w:rPr>
                <w:rFonts w:ascii="Arial" w:hAnsi="Arial" w:cs="Arial"/>
                <w:spacing w:val="-1"/>
              </w:rPr>
              <w:t>t</w:t>
            </w:r>
            <w:r w:rsidRPr="002D3E69">
              <w:rPr>
                <w:rFonts w:ascii="Arial" w:hAnsi="Arial" w:cs="Arial"/>
              </w:rPr>
              <w:t>h</w:t>
            </w:r>
            <w:r w:rsidRPr="002D3E69">
              <w:rPr>
                <w:rFonts w:ascii="Arial" w:hAnsi="Arial" w:cs="Arial"/>
                <w:spacing w:val="1"/>
              </w:rPr>
              <w:t xml:space="preserve"> </w:t>
            </w:r>
            <w:r w:rsidRPr="002D3E69">
              <w:rPr>
                <w:rFonts w:ascii="Arial" w:hAnsi="Arial" w:cs="Arial"/>
              </w:rPr>
              <w:t>t</w:t>
            </w:r>
            <w:r w:rsidRPr="002D3E69">
              <w:rPr>
                <w:rFonts w:ascii="Arial" w:hAnsi="Arial" w:cs="Arial"/>
                <w:spacing w:val="-2"/>
              </w:rPr>
              <w:t>r</w:t>
            </w:r>
            <w:r w:rsidRPr="002D3E69">
              <w:rPr>
                <w:rFonts w:ascii="Arial" w:hAnsi="Arial" w:cs="Arial"/>
                <w:spacing w:val="1"/>
              </w:rPr>
              <w:t>ea</w:t>
            </w:r>
            <w:r w:rsidRPr="002D3E69">
              <w:rPr>
                <w:rFonts w:ascii="Arial" w:hAnsi="Arial" w:cs="Arial"/>
              </w:rPr>
              <w:t>t</w:t>
            </w:r>
            <w:r w:rsidRPr="002D3E69">
              <w:rPr>
                <w:rFonts w:ascii="Arial" w:hAnsi="Arial" w:cs="Arial"/>
                <w:spacing w:val="-1"/>
              </w:rPr>
              <w:t>m</w:t>
            </w:r>
            <w:r w:rsidRPr="002D3E69">
              <w:rPr>
                <w:rFonts w:ascii="Arial" w:hAnsi="Arial" w:cs="Arial"/>
                <w:spacing w:val="1"/>
              </w:rPr>
              <w:t>e</w:t>
            </w:r>
            <w:r w:rsidRPr="002D3E69">
              <w:rPr>
                <w:rFonts w:ascii="Arial" w:hAnsi="Arial" w:cs="Arial"/>
              </w:rPr>
              <w:t>nt d</w:t>
            </w:r>
            <w:r w:rsidRPr="002D3E69">
              <w:rPr>
                <w:rFonts w:ascii="Arial" w:hAnsi="Arial" w:cs="Arial"/>
                <w:spacing w:val="-4"/>
              </w:rPr>
              <w:t>e</w:t>
            </w:r>
            <w:r w:rsidRPr="002D3E69">
              <w:rPr>
                <w:rFonts w:ascii="Arial" w:hAnsi="Arial" w:cs="Arial"/>
              </w:rPr>
              <w:t>v</w:t>
            </w:r>
            <w:r w:rsidRPr="002D3E69">
              <w:rPr>
                <w:rFonts w:ascii="Arial" w:hAnsi="Arial" w:cs="Arial"/>
                <w:spacing w:val="1"/>
              </w:rPr>
              <w:t>e</w:t>
            </w:r>
            <w:r w:rsidRPr="002D3E69">
              <w:rPr>
                <w:rFonts w:ascii="Arial" w:hAnsi="Arial" w:cs="Arial"/>
              </w:rPr>
              <w:t>l</w:t>
            </w:r>
            <w:r w:rsidRPr="002D3E69">
              <w:rPr>
                <w:rFonts w:ascii="Arial" w:hAnsi="Arial" w:cs="Arial"/>
                <w:spacing w:val="-1"/>
              </w:rPr>
              <w:t>o</w:t>
            </w:r>
            <w:r w:rsidRPr="002D3E69">
              <w:rPr>
                <w:rFonts w:ascii="Arial" w:hAnsi="Arial" w:cs="Arial"/>
              </w:rPr>
              <w:t>p</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w:t>
            </w:r>
            <w:r w:rsidRPr="002D3E69">
              <w:rPr>
                <w:rFonts w:ascii="Arial" w:hAnsi="Arial" w:cs="Arial"/>
                <w:spacing w:val="1"/>
              </w:rPr>
              <w:t xml:space="preserve"> </w:t>
            </w:r>
            <w:r w:rsidRPr="002D3E69">
              <w:rPr>
                <w:rFonts w:ascii="Arial" w:hAnsi="Arial" w:cs="Arial"/>
                <w:spacing w:val="-2"/>
              </w:rPr>
              <w:t>I</w:t>
            </w:r>
            <w:r w:rsidRPr="002D3E69">
              <w:rPr>
                <w:rFonts w:ascii="Arial" w:hAnsi="Arial" w:cs="Arial"/>
              </w:rPr>
              <w:t>t not on</w:t>
            </w:r>
            <w:r w:rsidRPr="002D3E69">
              <w:rPr>
                <w:rFonts w:ascii="Arial" w:hAnsi="Arial" w:cs="Arial"/>
                <w:spacing w:val="-1"/>
              </w:rPr>
              <w:t>l</w:t>
            </w:r>
            <w:r w:rsidRPr="002D3E69">
              <w:rPr>
                <w:rFonts w:ascii="Arial" w:hAnsi="Arial" w:cs="Arial"/>
              </w:rPr>
              <w:t xml:space="preserve">y </w:t>
            </w:r>
            <w:r w:rsidRPr="002D3E69">
              <w:rPr>
                <w:rFonts w:ascii="Arial" w:hAnsi="Arial" w:cs="Arial"/>
                <w:spacing w:val="1"/>
              </w:rPr>
              <w:t>e</w:t>
            </w:r>
            <w:r w:rsidRPr="002D3E69">
              <w:rPr>
                <w:rFonts w:ascii="Arial" w:hAnsi="Arial" w:cs="Arial"/>
              </w:rPr>
              <w:t>nh</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s</w:t>
            </w:r>
            <w:r w:rsidRPr="002D3E69">
              <w:rPr>
                <w:rFonts w:ascii="Arial" w:hAnsi="Arial" w:cs="Arial"/>
                <w:spacing w:val="4"/>
              </w:rPr>
              <w:t xml:space="preserve"> </w:t>
            </w:r>
            <w:r w:rsidRPr="002D3E69">
              <w:rPr>
                <w:rFonts w:ascii="Arial" w:hAnsi="Arial" w:cs="Arial"/>
              </w:rPr>
              <w:t>our und</w:t>
            </w:r>
            <w:r w:rsidRPr="002D3E69">
              <w:rPr>
                <w:rFonts w:ascii="Arial" w:hAnsi="Arial" w:cs="Arial"/>
                <w:spacing w:val="1"/>
              </w:rPr>
              <w:t>e</w:t>
            </w:r>
            <w:r w:rsidRPr="002D3E69">
              <w:rPr>
                <w:rFonts w:ascii="Arial" w:hAnsi="Arial" w:cs="Arial"/>
                <w:spacing w:val="-2"/>
              </w:rPr>
              <w:t>r</w:t>
            </w:r>
            <w:r w:rsidRPr="002D3E69">
              <w:rPr>
                <w:rFonts w:ascii="Arial" w:hAnsi="Arial" w:cs="Arial"/>
                <w:spacing w:val="2"/>
              </w:rPr>
              <w:t>s</w:t>
            </w:r>
            <w:r w:rsidRPr="002D3E69">
              <w:rPr>
                <w:rFonts w:ascii="Arial" w:hAnsi="Arial" w:cs="Arial"/>
              </w:rPr>
              <w:t>tand</w:t>
            </w:r>
            <w:r w:rsidRPr="002D3E69">
              <w:rPr>
                <w:rFonts w:ascii="Arial" w:hAnsi="Arial" w:cs="Arial"/>
                <w:spacing w:val="-1"/>
              </w:rPr>
              <w:t>i</w:t>
            </w:r>
            <w:r w:rsidRPr="002D3E69">
              <w:rPr>
                <w:rFonts w:ascii="Arial" w:hAnsi="Arial" w:cs="Arial"/>
              </w:rPr>
              <w:t>ng</w:t>
            </w:r>
            <w:r w:rsidRPr="002D3E69">
              <w:rPr>
                <w:rFonts w:ascii="Arial" w:hAnsi="Arial" w:cs="Arial"/>
                <w:spacing w:val="2"/>
              </w:rPr>
              <w:t xml:space="preserve"> </w:t>
            </w:r>
            <w:r w:rsidRPr="002D3E69">
              <w:rPr>
                <w:rFonts w:ascii="Arial" w:hAnsi="Arial" w:cs="Arial"/>
              </w:rPr>
              <w:t>of how</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1"/>
              </w:rPr>
              <w:t xml:space="preserve"> </w:t>
            </w:r>
            <w:r w:rsidRPr="002D3E69">
              <w:rPr>
                <w:rFonts w:ascii="Arial" w:hAnsi="Arial" w:cs="Arial"/>
              </w:rPr>
              <w:t>i</w:t>
            </w:r>
            <w:r w:rsidRPr="002D3E69">
              <w:rPr>
                <w:rFonts w:ascii="Arial" w:hAnsi="Arial" w:cs="Arial"/>
                <w:spacing w:val="-1"/>
              </w:rPr>
              <w:t>n</w:t>
            </w:r>
            <w:r w:rsidRPr="002D3E69">
              <w:rPr>
                <w:rFonts w:ascii="Arial" w:hAnsi="Arial" w:cs="Arial"/>
              </w:rPr>
              <w:t>nov</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2"/>
              </w:rPr>
              <w:t xml:space="preserve"> </w:t>
            </w:r>
            <w:r w:rsidRPr="002D3E69">
              <w:rPr>
                <w:rFonts w:ascii="Arial" w:hAnsi="Arial" w:cs="Arial"/>
                <w:spacing w:val="1"/>
              </w:rPr>
              <w:t>ca</w:t>
            </w:r>
            <w:r w:rsidRPr="002D3E69">
              <w:rPr>
                <w:rFonts w:ascii="Arial" w:hAnsi="Arial" w:cs="Arial"/>
              </w:rPr>
              <w:t>n</w:t>
            </w:r>
            <w:r w:rsidRPr="002D3E69">
              <w:rPr>
                <w:rFonts w:ascii="Arial" w:hAnsi="Arial" w:cs="Arial"/>
                <w:spacing w:val="2"/>
              </w:rPr>
              <w:t xml:space="preserve"> </w:t>
            </w:r>
            <w:r w:rsidRPr="002D3E69">
              <w:rPr>
                <w:rFonts w:ascii="Arial" w:hAnsi="Arial" w:cs="Arial"/>
              </w:rPr>
              <w:t>be</w:t>
            </w:r>
            <w:r w:rsidRPr="002D3E69">
              <w:rPr>
                <w:rFonts w:ascii="Arial" w:hAnsi="Arial" w:cs="Arial"/>
                <w:spacing w:val="3"/>
              </w:rPr>
              <w:t xml:space="preserve"> </w:t>
            </w:r>
            <w:r w:rsidRPr="002D3E69">
              <w:rPr>
                <w:rFonts w:ascii="Arial" w:hAnsi="Arial" w:cs="Arial"/>
              </w:rPr>
              <w:t>l</w:t>
            </w:r>
            <w:r w:rsidRPr="002D3E69">
              <w:rPr>
                <w:rFonts w:ascii="Arial" w:hAnsi="Arial" w:cs="Arial"/>
                <w:spacing w:val="-1"/>
              </w:rPr>
              <w:t>i</w:t>
            </w:r>
            <w:r w:rsidRPr="002D3E69">
              <w:rPr>
                <w:rFonts w:ascii="Arial" w:hAnsi="Arial" w:cs="Arial"/>
              </w:rPr>
              <w:t>nk</w:t>
            </w:r>
            <w:r w:rsidRPr="002D3E69">
              <w:rPr>
                <w:rFonts w:ascii="Arial" w:hAnsi="Arial" w:cs="Arial"/>
                <w:spacing w:val="1"/>
              </w:rPr>
              <w:t>e</w:t>
            </w:r>
            <w:r w:rsidRPr="002D3E69">
              <w:rPr>
                <w:rFonts w:ascii="Arial" w:hAnsi="Arial" w:cs="Arial"/>
              </w:rPr>
              <w:t>d</w:t>
            </w:r>
            <w:r w:rsidRPr="002D3E69">
              <w:rPr>
                <w:rFonts w:ascii="Arial" w:hAnsi="Arial" w:cs="Arial"/>
                <w:spacing w:val="2"/>
              </w:rPr>
              <w:t xml:space="preserve"> </w:t>
            </w:r>
            <w:r w:rsidRPr="002D3E69">
              <w:rPr>
                <w:rFonts w:ascii="Arial" w:hAnsi="Arial" w:cs="Arial"/>
              </w:rPr>
              <w:t>to</w:t>
            </w:r>
            <w:r w:rsidRPr="002D3E69">
              <w:rPr>
                <w:rFonts w:ascii="Arial" w:hAnsi="Arial" w:cs="Arial"/>
                <w:spacing w:val="1"/>
              </w:rPr>
              <w:t xml:space="preserve"> </w:t>
            </w:r>
            <w:r w:rsidRPr="002D3E69">
              <w:rPr>
                <w:rFonts w:ascii="Arial" w:hAnsi="Arial" w:cs="Arial"/>
              </w:rPr>
              <w:t>h</w:t>
            </w:r>
            <w:r w:rsidRPr="002D3E69">
              <w:rPr>
                <w:rFonts w:ascii="Arial" w:hAnsi="Arial" w:cs="Arial"/>
                <w:spacing w:val="1"/>
              </w:rPr>
              <w:t>ea</w:t>
            </w:r>
            <w:r w:rsidRPr="002D3E69">
              <w:rPr>
                <w:rFonts w:ascii="Arial" w:hAnsi="Arial" w:cs="Arial"/>
              </w:rPr>
              <w:t>l</w:t>
            </w:r>
            <w:r w:rsidRPr="002D3E69">
              <w:rPr>
                <w:rFonts w:ascii="Arial" w:hAnsi="Arial" w:cs="Arial"/>
                <w:spacing w:val="-1"/>
              </w:rPr>
              <w:t>t</w:t>
            </w:r>
            <w:r w:rsidRPr="002D3E69">
              <w:rPr>
                <w:rFonts w:ascii="Arial" w:hAnsi="Arial" w:cs="Arial"/>
              </w:rPr>
              <w:t>h</w:t>
            </w:r>
            <w:r w:rsidRPr="002D3E69">
              <w:rPr>
                <w:rFonts w:ascii="Arial" w:hAnsi="Arial" w:cs="Arial"/>
                <w:spacing w:val="1"/>
              </w:rPr>
              <w:t>ca</w:t>
            </w:r>
            <w:r w:rsidRPr="002D3E69">
              <w:rPr>
                <w:rFonts w:ascii="Arial" w:hAnsi="Arial" w:cs="Arial"/>
                <w:spacing w:val="-2"/>
              </w:rPr>
              <w:t>r</w:t>
            </w:r>
            <w:r w:rsidRPr="002D3E69">
              <w:rPr>
                <w:rFonts w:ascii="Arial" w:hAnsi="Arial" w:cs="Arial"/>
              </w:rPr>
              <w:t xml:space="preserve">e </w:t>
            </w:r>
            <w:r w:rsidRPr="002D3E69">
              <w:rPr>
                <w:rFonts w:ascii="Arial" w:hAnsi="Arial" w:cs="Arial"/>
                <w:spacing w:val="1"/>
              </w:rPr>
              <w:t>e</w:t>
            </w:r>
            <w:r w:rsidRPr="002D3E69">
              <w:rPr>
                <w:rFonts w:ascii="Arial" w:hAnsi="Arial" w:cs="Arial"/>
                <w:spacing w:val="-2"/>
              </w:rPr>
              <w:t>ff</w:t>
            </w:r>
            <w:r w:rsidRPr="002D3E69">
              <w:rPr>
                <w:rFonts w:ascii="Arial" w:hAnsi="Arial" w:cs="Arial"/>
              </w:rPr>
              <w:t>icien</w:t>
            </w:r>
            <w:r w:rsidRPr="002D3E69">
              <w:rPr>
                <w:rFonts w:ascii="Arial" w:hAnsi="Arial" w:cs="Arial"/>
                <w:spacing w:val="1"/>
              </w:rPr>
              <w:t>c</w:t>
            </w:r>
            <w:r w:rsidRPr="002D3E69">
              <w:rPr>
                <w:rFonts w:ascii="Arial" w:hAnsi="Arial" w:cs="Arial"/>
              </w:rPr>
              <w:t xml:space="preserve">y, but </w:t>
            </w:r>
            <w:r w:rsidRPr="002D3E69">
              <w:rPr>
                <w:rFonts w:ascii="Arial" w:hAnsi="Arial" w:cs="Arial"/>
                <w:spacing w:val="-1"/>
              </w:rPr>
              <w:t>i</w:t>
            </w:r>
            <w:r w:rsidRPr="002D3E69">
              <w:rPr>
                <w:rFonts w:ascii="Arial" w:hAnsi="Arial" w:cs="Arial"/>
              </w:rPr>
              <w:t>t</w:t>
            </w:r>
            <w:r w:rsidRPr="002D3E69">
              <w:rPr>
                <w:rFonts w:ascii="Arial" w:hAnsi="Arial" w:cs="Arial"/>
                <w:spacing w:val="-1"/>
              </w:rPr>
              <w:t xml:space="preserve"> </w:t>
            </w:r>
            <w:r w:rsidRPr="002D3E69">
              <w:rPr>
                <w:rFonts w:ascii="Arial" w:hAnsi="Arial" w:cs="Arial"/>
                <w:spacing w:val="1"/>
              </w:rPr>
              <w:t>a</w:t>
            </w:r>
            <w:r w:rsidRPr="002D3E69">
              <w:rPr>
                <w:rFonts w:ascii="Arial" w:hAnsi="Arial" w:cs="Arial"/>
              </w:rPr>
              <w:t>l</w:t>
            </w:r>
            <w:r w:rsidRPr="002D3E69">
              <w:rPr>
                <w:rFonts w:ascii="Arial" w:hAnsi="Arial" w:cs="Arial"/>
                <w:spacing w:val="1"/>
              </w:rPr>
              <w:t>s</w:t>
            </w:r>
            <w:r w:rsidRPr="002D3E69">
              <w:rPr>
                <w:rFonts w:ascii="Arial" w:hAnsi="Arial" w:cs="Arial"/>
              </w:rPr>
              <w:t>o p</w:t>
            </w:r>
            <w:r w:rsidRPr="002D3E69">
              <w:rPr>
                <w:rFonts w:ascii="Arial" w:hAnsi="Arial" w:cs="Arial"/>
                <w:spacing w:val="-2"/>
              </w:rPr>
              <w:t>r</w:t>
            </w:r>
            <w:r w:rsidRPr="002D3E69">
              <w:rPr>
                <w:rFonts w:ascii="Arial" w:hAnsi="Arial" w:cs="Arial"/>
              </w:rPr>
              <w:t>ov</w:t>
            </w:r>
            <w:r w:rsidRPr="002D3E69">
              <w:rPr>
                <w:rFonts w:ascii="Arial" w:hAnsi="Arial" w:cs="Arial"/>
                <w:spacing w:val="-1"/>
              </w:rPr>
              <w:t>i</w:t>
            </w:r>
            <w:r w:rsidRPr="002D3E69">
              <w:rPr>
                <w:rFonts w:ascii="Arial" w:hAnsi="Arial" w:cs="Arial"/>
              </w:rPr>
              <w:t>d</w:t>
            </w:r>
            <w:r w:rsidRPr="002D3E69">
              <w:rPr>
                <w:rFonts w:ascii="Arial" w:hAnsi="Arial" w:cs="Arial"/>
                <w:spacing w:val="1"/>
              </w:rPr>
              <w:t>e</w:t>
            </w:r>
            <w:r w:rsidRPr="002D3E69">
              <w:rPr>
                <w:rFonts w:ascii="Arial" w:hAnsi="Arial" w:cs="Arial"/>
              </w:rPr>
              <w:t>s</w:t>
            </w:r>
            <w:r w:rsidRPr="002D3E69">
              <w:rPr>
                <w:rFonts w:ascii="Arial" w:hAnsi="Arial" w:cs="Arial"/>
                <w:spacing w:val="2"/>
              </w:rPr>
              <w:t xml:space="preserve"> </w:t>
            </w:r>
            <w:r w:rsidRPr="002D3E69">
              <w:rPr>
                <w:rFonts w:ascii="Arial" w:hAnsi="Arial" w:cs="Arial"/>
              </w:rPr>
              <w:t>a</w:t>
            </w:r>
            <w:r w:rsidRPr="002D3E69">
              <w:rPr>
                <w:rFonts w:ascii="Arial" w:hAnsi="Arial" w:cs="Arial"/>
                <w:spacing w:val="1"/>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1"/>
              </w:rPr>
              <w:t>ac</w:t>
            </w:r>
            <w:r w:rsidRPr="002D3E69">
              <w:rPr>
                <w:rFonts w:ascii="Arial" w:hAnsi="Arial" w:cs="Arial"/>
              </w:rPr>
              <w:t>t</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rPr>
              <w:t>o</w:t>
            </w:r>
            <w:r w:rsidRPr="002D3E69">
              <w:rPr>
                <w:rFonts w:ascii="Arial" w:hAnsi="Arial" w:cs="Arial"/>
                <w:spacing w:val="1"/>
              </w:rPr>
              <w:t>a</w:t>
            </w:r>
            <w:r w:rsidRPr="002D3E69">
              <w:rPr>
                <w:rFonts w:ascii="Arial" w:hAnsi="Arial" w:cs="Arial"/>
              </w:rPr>
              <w:t xml:space="preserve">d </w:t>
            </w:r>
            <w:r w:rsidRPr="002D3E69">
              <w:rPr>
                <w:rFonts w:ascii="Arial" w:hAnsi="Arial" w:cs="Arial"/>
                <w:spacing w:val="-1"/>
              </w:rPr>
              <w:t>m</w:t>
            </w:r>
            <w:r w:rsidRPr="002D3E69">
              <w:rPr>
                <w:rFonts w:ascii="Arial" w:hAnsi="Arial" w:cs="Arial"/>
                <w:spacing w:val="1"/>
              </w:rPr>
              <w:t>a</w:t>
            </w:r>
            <w:r w:rsidRPr="002D3E69">
              <w:rPr>
                <w:rFonts w:ascii="Arial" w:hAnsi="Arial" w:cs="Arial"/>
              </w:rPr>
              <w:t xml:space="preserve">p </w:t>
            </w:r>
            <w:r w:rsidRPr="002D3E69">
              <w:rPr>
                <w:rFonts w:ascii="Arial" w:hAnsi="Arial" w:cs="Arial"/>
                <w:spacing w:val="-2"/>
              </w:rPr>
              <w:t>f</w:t>
            </w:r>
            <w:r w:rsidRPr="002D3E69">
              <w:rPr>
                <w:rFonts w:ascii="Arial" w:hAnsi="Arial" w:cs="Arial"/>
                <w:spacing w:val="5"/>
              </w:rPr>
              <w:t>o</w:t>
            </w:r>
            <w:r w:rsidRPr="002D3E69">
              <w:rPr>
                <w:rFonts w:ascii="Arial" w:hAnsi="Arial" w:cs="Arial"/>
              </w:rPr>
              <w:t>r</w:t>
            </w:r>
            <w:r w:rsidRPr="002D3E69">
              <w:rPr>
                <w:rFonts w:ascii="Arial" w:hAnsi="Arial" w:cs="Arial"/>
                <w:spacing w:val="-2"/>
              </w:rPr>
              <w:t xml:space="preserve"> </w:t>
            </w:r>
            <w:r w:rsidRPr="002D3E69">
              <w:rPr>
                <w:rFonts w:ascii="Arial" w:hAnsi="Arial" w:cs="Arial"/>
                <w:spacing w:val="-1"/>
              </w:rPr>
              <w:t>i</w:t>
            </w:r>
            <w:r w:rsidRPr="002D3E69">
              <w:rPr>
                <w:rFonts w:ascii="Arial" w:hAnsi="Arial" w:cs="Arial"/>
              </w:rPr>
              <w:t>n</w:t>
            </w:r>
            <w:r w:rsidRPr="002D3E69">
              <w:rPr>
                <w:rFonts w:ascii="Arial" w:hAnsi="Arial" w:cs="Arial"/>
                <w:spacing w:val="2"/>
              </w:rPr>
              <w:t>s</w:t>
            </w:r>
            <w:r w:rsidRPr="002D3E69">
              <w:rPr>
                <w:rFonts w:ascii="Arial" w:hAnsi="Arial" w:cs="Arial"/>
              </w:rPr>
              <w:t>t</w:t>
            </w:r>
            <w:r w:rsidRPr="002D3E69">
              <w:rPr>
                <w:rFonts w:ascii="Arial" w:hAnsi="Arial" w:cs="Arial"/>
                <w:spacing w:val="-1"/>
              </w:rPr>
              <w:t>i</w:t>
            </w:r>
            <w:r w:rsidRPr="002D3E69">
              <w:rPr>
                <w:rFonts w:ascii="Arial" w:hAnsi="Arial" w:cs="Arial"/>
              </w:rPr>
              <w:t>t</w:t>
            </w:r>
            <w:r w:rsidRPr="002D3E69">
              <w:rPr>
                <w:rFonts w:ascii="Arial" w:hAnsi="Arial" w:cs="Arial"/>
                <w:spacing w:val="-1"/>
              </w:rPr>
              <w:t>u</w:t>
            </w:r>
            <w:r w:rsidRPr="002D3E69">
              <w:rPr>
                <w:rFonts w:ascii="Arial" w:hAnsi="Arial" w:cs="Arial"/>
              </w:rPr>
              <w:t>t</w:t>
            </w:r>
            <w:r w:rsidRPr="002D3E69">
              <w:rPr>
                <w:rFonts w:ascii="Arial" w:hAnsi="Arial" w:cs="Arial"/>
                <w:spacing w:val="4"/>
              </w:rPr>
              <w:t>i</w:t>
            </w:r>
            <w:r w:rsidRPr="002D3E69">
              <w:rPr>
                <w:rFonts w:ascii="Arial" w:hAnsi="Arial" w:cs="Arial"/>
              </w:rPr>
              <w:t>ons</w:t>
            </w:r>
            <w:r w:rsidRPr="002D3E69">
              <w:rPr>
                <w:rFonts w:ascii="Arial" w:hAnsi="Arial" w:cs="Arial"/>
                <w:spacing w:val="2"/>
              </w:rPr>
              <w:t xml:space="preserve"> s</w:t>
            </w:r>
            <w:r w:rsidRPr="002D3E69">
              <w:rPr>
                <w:rFonts w:ascii="Arial" w:hAnsi="Arial" w:cs="Arial"/>
              </w:rPr>
              <w:t>t</w:t>
            </w:r>
            <w:r w:rsidRPr="002D3E69">
              <w:rPr>
                <w:rFonts w:ascii="Arial" w:hAnsi="Arial" w:cs="Arial"/>
                <w:spacing w:val="-2"/>
              </w:rPr>
              <w:t>r</w:t>
            </w:r>
            <w:r w:rsidRPr="002D3E69">
              <w:rPr>
                <w:rFonts w:ascii="Arial" w:hAnsi="Arial" w:cs="Arial"/>
              </w:rPr>
              <w:t>i</w:t>
            </w:r>
            <w:r w:rsidRPr="002D3E69">
              <w:rPr>
                <w:rFonts w:ascii="Arial" w:hAnsi="Arial" w:cs="Arial"/>
                <w:spacing w:val="-1"/>
              </w:rPr>
              <w:t>v</w:t>
            </w:r>
            <w:r w:rsidRPr="002D3E69">
              <w:rPr>
                <w:rFonts w:ascii="Arial" w:hAnsi="Arial" w:cs="Arial"/>
              </w:rPr>
              <w:t>i</w:t>
            </w:r>
            <w:r w:rsidRPr="002D3E69">
              <w:rPr>
                <w:rFonts w:ascii="Arial" w:hAnsi="Arial" w:cs="Arial"/>
                <w:spacing w:val="-1"/>
              </w:rPr>
              <w:t>n</w:t>
            </w:r>
            <w:r w:rsidRPr="002D3E69">
              <w:rPr>
                <w:rFonts w:ascii="Arial" w:hAnsi="Arial" w:cs="Arial"/>
              </w:rPr>
              <w:t xml:space="preserve">g </w:t>
            </w:r>
            <w:r w:rsidRPr="002D3E69">
              <w:rPr>
                <w:rFonts w:ascii="Arial" w:hAnsi="Arial" w:cs="Arial"/>
                <w:spacing w:val="-1"/>
              </w:rPr>
              <w:t>t</w:t>
            </w:r>
            <w:r w:rsidRPr="002D3E69">
              <w:rPr>
                <w:rFonts w:ascii="Arial" w:hAnsi="Arial" w:cs="Arial"/>
              </w:rPr>
              <w:t>o p</w:t>
            </w:r>
            <w:r w:rsidRPr="002D3E69">
              <w:rPr>
                <w:rFonts w:ascii="Arial" w:hAnsi="Arial" w:cs="Arial"/>
                <w:spacing w:val="-2"/>
              </w:rPr>
              <w:t>r</w:t>
            </w:r>
            <w:r w:rsidRPr="002D3E69">
              <w:rPr>
                <w:rFonts w:ascii="Arial" w:hAnsi="Arial" w:cs="Arial"/>
              </w:rPr>
              <w:t>ov</w:t>
            </w:r>
            <w:r w:rsidRPr="002D3E69">
              <w:rPr>
                <w:rFonts w:ascii="Arial" w:hAnsi="Arial" w:cs="Arial"/>
                <w:spacing w:val="-1"/>
              </w:rPr>
              <w:t>i</w:t>
            </w:r>
            <w:r w:rsidRPr="002D3E69">
              <w:rPr>
                <w:rFonts w:ascii="Arial" w:hAnsi="Arial" w:cs="Arial"/>
              </w:rPr>
              <w:t>de v</w:t>
            </w:r>
            <w:r w:rsidRPr="002D3E69">
              <w:rPr>
                <w:rFonts w:ascii="Arial" w:hAnsi="Arial" w:cs="Arial"/>
                <w:spacing w:val="1"/>
              </w:rPr>
              <w:t>a</w:t>
            </w:r>
            <w:r w:rsidRPr="002D3E69">
              <w:rPr>
                <w:rFonts w:ascii="Arial" w:hAnsi="Arial" w:cs="Arial"/>
              </w:rPr>
              <w:t>l</w:t>
            </w:r>
            <w:r w:rsidRPr="002D3E69">
              <w:rPr>
                <w:rFonts w:ascii="Arial" w:hAnsi="Arial" w:cs="Arial"/>
                <w:spacing w:val="-1"/>
              </w:rPr>
              <w:t>u</w:t>
            </w:r>
            <w:r w:rsidRPr="002D3E69">
              <w:rPr>
                <w:rFonts w:ascii="Arial" w:hAnsi="Arial" w:cs="Arial"/>
                <w:spacing w:val="1"/>
              </w:rPr>
              <w:t>e</w:t>
            </w:r>
            <w:r w:rsidRPr="002D3E69">
              <w:rPr>
                <w:rFonts w:ascii="Arial" w:hAnsi="Arial" w:cs="Arial"/>
                <w:spacing w:val="-2"/>
              </w:rPr>
              <w:t>-</w:t>
            </w:r>
            <w:proofErr w:type="gramStart"/>
            <w:r w:rsidRPr="002D3E69">
              <w:rPr>
                <w:rFonts w:ascii="Arial" w:hAnsi="Arial" w:cs="Arial"/>
              </w:rPr>
              <w:t>b</w:t>
            </w:r>
            <w:r w:rsidRPr="002D3E69">
              <w:rPr>
                <w:rFonts w:ascii="Arial" w:hAnsi="Arial" w:cs="Arial"/>
                <w:spacing w:val="1"/>
              </w:rPr>
              <w:t>a</w:t>
            </w:r>
            <w:r w:rsidRPr="002D3E69">
              <w:rPr>
                <w:rFonts w:ascii="Arial" w:hAnsi="Arial" w:cs="Arial"/>
                <w:spacing w:val="2"/>
              </w:rPr>
              <w:t>s</w:t>
            </w:r>
            <w:r w:rsidRPr="002D3E69">
              <w:rPr>
                <w:rFonts w:ascii="Arial" w:hAnsi="Arial" w:cs="Arial"/>
                <w:spacing w:val="1"/>
              </w:rPr>
              <w:t>e</w:t>
            </w:r>
            <w:r w:rsidRPr="002D3E69">
              <w:rPr>
                <w:rFonts w:ascii="Arial" w:hAnsi="Arial" w:cs="Arial"/>
              </w:rPr>
              <w:t>d,  p</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spacing w:val="1"/>
              </w:rPr>
              <w:t>e</w:t>
            </w:r>
            <w:r w:rsidRPr="002D3E69">
              <w:rPr>
                <w:rFonts w:ascii="Arial" w:hAnsi="Arial" w:cs="Arial"/>
              </w:rPr>
              <w:t>n</w:t>
            </w:r>
            <w:r w:rsidRPr="002D3E69">
              <w:rPr>
                <w:rFonts w:ascii="Arial" w:hAnsi="Arial" w:cs="Arial"/>
                <w:spacing w:val="1"/>
              </w:rPr>
              <w:t>t</w:t>
            </w:r>
            <w:proofErr w:type="gramEnd"/>
            <w:r w:rsidRPr="002D3E69">
              <w:rPr>
                <w:rFonts w:ascii="Arial" w:hAnsi="Arial" w:cs="Arial"/>
                <w:spacing w:val="-2"/>
              </w:rPr>
              <w:t>-</w:t>
            </w:r>
            <w:proofErr w:type="gramStart"/>
            <w:r w:rsidRPr="002D3E69">
              <w:rPr>
                <w:rFonts w:ascii="Arial" w:hAnsi="Arial" w:cs="Arial"/>
                <w:spacing w:val="1"/>
              </w:rPr>
              <w:t>ce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 xml:space="preserve">d  </w:t>
            </w:r>
            <w:r w:rsidRPr="002D3E69">
              <w:rPr>
                <w:rFonts w:ascii="Arial" w:hAnsi="Arial" w:cs="Arial"/>
                <w:spacing w:val="-4"/>
              </w:rPr>
              <w:t>c</w:t>
            </w:r>
            <w:r w:rsidRPr="002D3E69">
              <w:rPr>
                <w:rFonts w:ascii="Arial" w:hAnsi="Arial" w:cs="Arial"/>
                <w:spacing w:val="1"/>
              </w:rPr>
              <w:t>a</w:t>
            </w:r>
            <w:r w:rsidRPr="002D3E69">
              <w:rPr>
                <w:rFonts w:ascii="Arial" w:hAnsi="Arial" w:cs="Arial"/>
                <w:spacing w:val="-2"/>
              </w:rPr>
              <w:t>r</w:t>
            </w:r>
            <w:r w:rsidRPr="002D3E69">
              <w:rPr>
                <w:rFonts w:ascii="Arial" w:hAnsi="Arial" w:cs="Arial"/>
                <w:spacing w:val="1"/>
              </w:rPr>
              <w:t>e</w:t>
            </w:r>
            <w:proofErr w:type="gramEnd"/>
            <w:r w:rsidRPr="002D3E69">
              <w:rPr>
                <w:rFonts w:ascii="Arial" w:hAnsi="Arial" w:cs="Arial"/>
              </w:rPr>
              <w:t xml:space="preserve">.  </w:t>
            </w:r>
            <w:proofErr w:type="gramStart"/>
            <w:r w:rsidRPr="002D3E69">
              <w:rPr>
                <w:rFonts w:ascii="Arial" w:hAnsi="Arial" w:cs="Arial"/>
                <w:spacing w:val="3"/>
              </w:rPr>
              <w:t>T</w:t>
            </w:r>
            <w:r w:rsidRPr="002D3E69">
              <w:rPr>
                <w:rFonts w:ascii="Arial" w:hAnsi="Arial" w:cs="Arial"/>
              </w:rPr>
              <w:t>h</w:t>
            </w:r>
            <w:r w:rsidRPr="002D3E69">
              <w:rPr>
                <w:rFonts w:ascii="Arial" w:hAnsi="Arial" w:cs="Arial"/>
                <w:spacing w:val="-1"/>
              </w:rPr>
              <w:t>i</w:t>
            </w:r>
            <w:r w:rsidRPr="002D3E69">
              <w:rPr>
                <w:rFonts w:ascii="Arial" w:hAnsi="Arial" w:cs="Arial"/>
              </w:rPr>
              <w:t xml:space="preserve">s </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k</w:t>
            </w:r>
            <w:r w:rsidRPr="002D3E69">
              <w:rPr>
                <w:rFonts w:ascii="Arial" w:hAnsi="Arial" w:cs="Arial"/>
                <w:spacing w:val="-4"/>
              </w:rPr>
              <w:t>e</w:t>
            </w:r>
            <w:r w:rsidRPr="002D3E69">
              <w:rPr>
                <w:rFonts w:ascii="Arial" w:hAnsi="Arial" w:cs="Arial"/>
              </w:rPr>
              <w:t>s</w:t>
            </w:r>
            <w:proofErr w:type="gramEnd"/>
            <w:r w:rsidRPr="002D3E69">
              <w:rPr>
                <w:rFonts w:ascii="Arial" w:hAnsi="Arial" w:cs="Arial"/>
              </w:rPr>
              <w:t xml:space="preserve"> </w:t>
            </w:r>
            <w:r w:rsidRPr="002D3E69">
              <w:rPr>
                <w:rFonts w:ascii="Arial" w:hAnsi="Arial" w:cs="Arial"/>
                <w:spacing w:val="2"/>
              </w:rPr>
              <w:t xml:space="preserve"> </w:t>
            </w:r>
            <w:r w:rsidRPr="002D3E69">
              <w:rPr>
                <w:rFonts w:ascii="Arial" w:hAnsi="Arial" w:cs="Arial"/>
              </w:rPr>
              <w:t>it</w:t>
            </w:r>
            <w:r w:rsidRPr="002D3E69">
              <w:rPr>
                <w:rFonts w:ascii="Arial" w:hAnsi="Arial" w:cs="Arial"/>
                <w:spacing w:val="49"/>
              </w:rPr>
              <w:t xml:space="preserve"> </w:t>
            </w:r>
            <w:proofErr w:type="gramStart"/>
            <w:r w:rsidRPr="002D3E69">
              <w:rPr>
                <w:rFonts w:ascii="Arial" w:hAnsi="Arial" w:cs="Arial"/>
              </w:rPr>
              <w:t>po</w:t>
            </w:r>
            <w:r w:rsidRPr="002D3E69">
              <w:rPr>
                <w:rFonts w:ascii="Arial" w:hAnsi="Arial" w:cs="Arial"/>
                <w:spacing w:val="-1"/>
              </w:rPr>
              <w:t>t</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ial</w:t>
            </w:r>
            <w:r w:rsidRPr="002D3E69">
              <w:rPr>
                <w:rFonts w:ascii="Arial" w:hAnsi="Arial" w:cs="Arial"/>
                <w:spacing w:val="-1"/>
              </w:rPr>
              <w:t>l</w:t>
            </w:r>
            <w:r w:rsidRPr="002D3E69">
              <w:rPr>
                <w:rFonts w:ascii="Arial" w:hAnsi="Arial" w:cs="Arial"/>
              </w:rPr>
              <w:t>y  t</w:t>
            </w:r>
            <w:r w:rsidRPr="002D3E69">
              <w:rPr>
                <w:rFonts w:ascii="Arial" w:hAnsi="Arial" w:cs="Arial"/>
                <w:spacing w:val="-2"/>
              </w:rPr>
              <w:t>r</w:t>
            </w:r>
            <w:r w:rsidRPr="002D3E69">
              <w:rPr>
                <w:rFonts w:ascii="Arial" w:hAnsi="Arial" w:cs="Arial"/>
                <w:spacing w:val="1"/>
              </w:rPr>
              <w:t>a</w:t>
            </w:r>
            <w:r w:rsidRPr="002D3E69">
              <w:rPr>
                <w:rFonts w:ascii="Arial" w:hAnsi="Arial" w:cs="Arial"/>
              </w:rPr>
              <w:t>n</w:t>
            </w:r>
            <w:r w:rsidRPr="002D3E69">
              <w:rPr>
                <w:rFonts w:ascii="Arial" w:hAnsi="Arial" w:cs="Arial"/>
                <w:spacing w:val="2"/>
              </w:rPr>
              <w:t>s</w:t>
            </w:r>
            <w:r w:rsidRPr="002D3E69">
              <w:rPr>
                <w:rFonts w:ascii="Arial" w:hAnsi="Arial" w:cs="Arial"/>
                <w:spacing w:val="-2"/>
              </w:rPr>
              <w:t>f</w:t>
            </w:r>
            <w:r w:rsidRPr="002D3E69">
              <w:rPr>
                <w:rFonts w:ascii="Arial" w:hAnsi="Arial" w:cs="Arial"/>
              </w:rPr>
              <w:t>o</w:t>
            </w:r>
            <w:r w:rsidRPr="002D3E69">
              <w:rPr>
                <w:rFonts w:ascii="Arial" w:hAnsi="Arial" w:cs="Arial"/>
                <w:spacing w:val="-2"/>
              </w:rPr>
              <w:t>r</w:t>
            </w:r>
            <w:r w:rsidRPr="002D3E69">
              <w:rPr>
                <w:rFonts w:ascii="Arial" w:hAnsi="Arial" w:cs="Arial"/>
                <w:spacing w:val="-1"/>
              </w:rPr>
              <w:t>m</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l</w:t>
            </w:r>
            <w:proofErr w:type="gramEnd"/>
            <w:r w:rsidRPr="002D3E69">
              <w:rPr>
                <w:rFonts w:ascii="Arial" w:hAnsi="Arial" w:cs="Arial"/>
                <w:spacing w:val="49"/>
              </w:rPr>
              <w:t xml:space="preserve"> </w:t>
            </w:r>
            <w:r w:rsidRPr="002D3E69">
              <w:rPr>
                <w:rFonts w:ascii="Arial" w:hAnsi="Arial" w:cs="Arial"/>
                <w:spacing w:val="-2"/>
              </w:rPr>
              <w:t>f</w:t>
            </w:r>
            <w:r w:rsidRPr="002D3E69">
              <w:rPr>
                <w:rFonts w:ascii="Arial" w:hAnsi="Arial" w:cs="Arial"/>
              </w:rPr>
              <w:t xml:space="preserve">or </w:t>
            </w:r>
            <w:r w:rsidRPr="002D3E69">
              <w:rPr>
                <w:rFonts w:ascii="Arial" w:hAnsi="Arial" w:cs="Arial"/>
                <w:spacing w:val="-1"/>
              </w:rPr>
              <w:t>m</w:t>
            </w:r>
            <w:r w:rsidRPr="002D3E69">
              <w:rPr>
                <w:rFonts w:ascii="Arial" w:hAnsi="Arial" w:cs="Arial"/>
              </w:rPr>
              <w:t>od</w:t>
            </w:r>
            <w:r w:rsidRPr="002D3E69">
              <w:rPr>
                <w:rFonts w:ascii="Arial" w:hAnsi="Arial" w:cs="Arial"/>
                <w:spacing w:val="1"/>
              </w:rPr>
              <w:t>e</w:t>
            </w:r>
            <w:r w:rsidRPr="002D3E69">
              <w:rPr>
                <w:rFonts w:ascii="Arial" w:hAnsi="Arial" w:cs="Arial"/>
                <w:spacing w:val="-2"/>
              </w:rPr>
              <w:t>r</w:t>
            </w:r>
            <w:r w:rsidRPr="002D3E69">
              <w:rPr>
                <w:rFonts w:ascii="Arial" w:hAnsi="Arial" w:cs="Arial"/>
              </w:rPr>
              <w:t xml:space="preserve">n </w:t>
            </w:r>
            <w:r w:rsidRPr="002D3E69">
              <w:rPr>
                <w:rFonts w:ascii="Arial" w:hAnsi="Arial" w:cs="Arial"/>
                <w:spacing w:val="1"/>
              </w:rPr>
              <w:t>ca</w:t>
            </w:r>
            <w:r w:rsidRPr="002D3E69">
              <w:rPr>
                <w:rFonts w:ascii="Arial" w:hAnsi="Arial" w:cs="Arial"/>
              </w:rPr>
              <w:t>n</w:t>
            </w:r>
            <w:r w:rsidRPr="002D3E69">
              <w:rPr>
                <w:rFonts w:ascii="Arial" w:hAnsi="Arial" w:cs="Arial"/>
                <w:spacing w:val="1"/>
              </w:rPr>
              <w:t>ce</w:t>
            </w:r>
            <w:r w:rsidRPr="002D3E69">
              <w:rPr>
                <w:rFonts w:ascii="Arial" w:hAnsi="Arial" w:cs="Arial"/>
              </w:rPr>
              <w:t>r</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nd h</w:t>
            </w:r>
            <w:r w:rsidRPr="002D3E69">
              <w:rPr>
                <w:rFonts w:ascii="Arial" w:hAnsi="Arial" w:cs="Arial"/>
                <w:spacing w:val="1"/>
              </w:rPr>
              <w:t>ea</w:t>
            </w:r>
            <w:r w:rsidRPr="002D3E69">
              <w:rPr>
                <w:rFonts w:ascii="Arial" w:hAnsi="Arial" w:cs="Arial"/>
              </w:rPr>
              <w:t>l</w:t>
            </w:r>
            <w:r w:rsidRPr="002D3E69">
              <w:rPr>
                <w:rFonts w:ascii="Arial" w:hAnsi="Arial" w:cs="Arial"/>
                <w:spacing w:val="-1"/>
              </w:rPr>
              <w:t>t</w:t>
            </w:r>
            <w:r w:rsidRPr="002D3E69">
              <w:rPr>
                <w:rFonts w:ascii="Arial" w:hAnsi="Arial" w:cs="Arial"/>
              </w:rPr>
              <w:t>h</w:t>
            </w:r>
            <w:r w:rsidRPr="002D3E69">
              <w:rPr>
                <w:rFonts w:ascii="Arial" w:hAnsi="Arial" w:cs="Arial"/>
                <w:spacing w:val="1"/>
              </w:rPr>
              <w:t>ca</w:t>
            </w:r>
            <w:r w:rsidRPr="002D3E69">
              <w:rPr>
                <w:rFonts w:ascii="Arial" w:hAnsi="Arial" w:cs="Arial"/>
                <w:spacing w:val="-2"/>
              </w:rPr>
              <w:t>r</w:t>
            </w:r>
            <w:r w:rsidRPr="002D3E69">
              <w:rPr>
                <w:rFonts w:ascii="Arial" w:hAnsi="Arial" w:cs="Arial"/>
              </w:rPr>
              <w:t>e</w:t>
            </w:r>
            <w:r w:rsidRPr="002D3E69">
              <w:rPr>
                <w:rFonts w:ascii="Arial" w:hAnsi="Arial" w:cs="Arial"/>
                <w:spacing w:val="1"/>
              </w:rPr>
              <w:t xml:space="preserve"> </w:t>
            </w:r>
            <w:r w:rsidRPr="002D3E69">
              <w:rPr>
                <w:rFonts w:ascii="Arial" w:hAnsi="Arial" w:cs="Arial"/>
                <w:spacing w:val="-6"/>
              </w:rPr>
              <w:t>m</w:t>
            </w:r>
            <w:r w:rsidRPr="002D3E69">
              <w:rPr>
                <w:rFonts w:ascii="Arial" w:hAnsi="Arial" w:cs="Arial"/>
                <w:spacing w:val="1"/>
              </w:rPr>
              <w:t>a</w:t>
            </w:r>
            <w:r w:rsidRPr="002D3E69">
              <w:rPr>
                <w:rFonts w:ascii="Arial" w:hAnsi="Arial" w:cs="Arial"/>
              </w:rPr>
              <w:t>n</w:t>
            </w:r>
            <w:r w:rsidRPr="002D3E69">
              <w:rPr>
                <w:rFonts w:ascii="Arial" w:hAnsi="Arial" w:cs="Arial"/>
                <w:spacing w:val="1"/>
              </w:rPr>
              <w:t>a</w:t>
            </w:r>
            <w:r w:rsidRPr="002D3E69">
              <w:rPr>
                <w:rFonts w:ascii="Arial" w:hAnsi="Arial" w:cs="Arial"/>
              </w:rPr>
              <w:t>g</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w:t>
            </w:r>
          </w:p>
        </w:tc>
        <w:tc>
          <w:tcPr>
            <w:tcW w:w="2866" w:type="dxa"/>
            <w:tcBorders>
              <w:top w:val="single" w:sz="5" w:space="0" w:color="000000"/>
              <w:left w:val="single" w:sz="5" w:space="0" w:color="000000"/>
              <w:bottom w:val="single" w:sz="5" w:space="0" w:color="000000"/>
              <w:right w:val="single" w:sz="5" w:space="0" w:color="000000"/>
            </w:tcBorders>
          </w:tcPr>
          <w:p w14:paraId="3B32B525" w14:textId="77777777" w:rsidR="003065AE" w:rsidRPr="002D3E69" w:rsidRDefault="003065AE" w:rsidP="003065AE">
            <w:pPr>
              <w:rPr>
                <w:rFonts w:ascii="Arial" w:hAnsi="Arial" w:cs="Arial"/>
              </w:rPr>
            </w:pPr>
            <w:r w:rsidRPr="002D3E69">
              <w:rPr>
                <w:rFonts w:ascii="Arial" w:hAnsi="Arial" w:cs="Arial"/>
              </w:rPr>
              <w:t xml:space="preserve">Thank you for your comment regarding the importance of this manuscript. We agree that this work addresses a critical and timely issue, the increasing global burden of colorectal cancer, particularly among younger populations, by proposing an integrated, systems-level approach to enhancing gastroenterology unit performance. The framework we present </w:t>
            </w:r>
            <w:proofErr w:type="spellStart"/>
            <w:r w:rsidRPr="002D3E69">
              <w:rPr>
                <w:rFonts w:ascii="Arial" w:hAnsi="Arial" w:cs="Arial"/>
              </w:rPr>
              <w:t>synthesises</w:t>
            </w:r>
            <w:proofErr w:type="spellEnd"/>
            <w:r w:rsidRPr="002D3E69">
              <w:rPr>
                <w:rFonts w:ascii="Arial" w:hAnsi="Arial" w:cs="Arial"/>
              </w:rPr>
              <w:t xml:space="preserve"> advances in artificial intelligence, lean management, technological augmentation, and collaborative care to simultaneously boost diagnostic capacity and procedural quality. This manuscript, however, provides an actionable blueprint for healthcare institutions seeking to transition toward more sustainable, value-based care pathways in the face of rising demand.</w:t>
            </w:r>
          </w:p>
          <w:p w14:paraId="235C0F81" w14:textId="77777777" w:rsidR="00A65A6C" w:rsidRPr="002D3E69" w:rsidRDefault="00A65A6C">
            <w:pPr>
              <w:rPr>
                <w:rFonts w:ascii="Arial" w:hAnsi="Arial" w:cs="Arial"/>
              </w:rPr>
            </w:pPr>
          </w:p>
        </w:tc>
      </w:tr>
      <w:tr w:rsidR="00A65A6C" w:rsidRPr="002D3E69" w14:paraId="79338D0E" w14:textId="77777777" w:rsidTr="00EB53D7">
        <w:trPr>
          <w:trHeight w:hRule="exact" w:val="4253"/>
        </w:trPr>
        <w:tc>
          <w:tcPr>
            <w:tcW w:w="3231" w:type="dxa"/>
            <w:tcBorders>
              <w:top w:val="single" w:sz="5" w:space="0" w:color="000000"/>
              <w:left w:val="single" w:sz="5" w:space="0" w:color="000000"/>
              <w:bottom w:val="single" w:sz="5" w:space="0" w:color="000000"/>
              <w:right w:val="single" w:sz="5" w:space="0" w:color="000000"/>
            </w:tcBorders>
          </w:tcPr>
          <w:p w14:paraId="258C04A5" w14:textId="77777777" w:rsidR="00A65A6C" w:rsidRPr="002D3E69" w:rsidRDefault="003336AB">
            <w:pPr>
              <w:spacing w:line="220" w:lineRule="exact"/>
              <w:ind w:left="104"/>
              <w:rPr>
                <w:rFonts w:ascii="Arial" w:hAnsi="Arial" w:cs="Arial"/>
              </w:rPr>
            </w:pPr>
            <w:r w:rsidRPr="002D3E69">
              <w:rPr>
                <w:rFonts w:ascii="Arial" w:hAnsi="Arial" w:cs="Arial"/>
                <w:b/>
                <w:spacing w:val="2"/>
              </w:rPr>
              <w:t>I</w:t>
            </w:r>
            <w:r w:rsidRPr="002D3E69">
              <w:rPr>
                <w:rFonts w:ascii="Arial" w:hAnsi="Arial" w:cs="Arial"/>
                <w:b/>
              </w:rPr>
              <w:t>s</w:t>
            </w:r>
            <w:r w:rsidRPr="002D3E69">
              <w:rPr>
                <w:rFonts w:ascii="Arial" w:hAnsi="Arial" w:cs="Arial"/>
                <w:b/>
                <w:spacing w:val="2"/>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r w:rsidRPr="002D3E69">
              <w:rPr>
                <w:rFonts w:ascii="Arial" w:hAnsi="Arial" w:cs="Arial"/>
                <w:b/>
                <w:spacing w:val="1"/>
              </w:rPr>
              <w:t xml:space="preserve"> </w:t>
            </w:r>
            <w:r w:rsidRPr="002D3E69">
              <w:rPr>
                <w:rFonts w:ascii="Arial" w:hAnsi="Arial" w:cs="Arial"/>
                <w:b/>
                <w:spacing w:val="-2"/>
              </w:rPr>
              <w:t>t</w:t>
            </w:r>
            <w:r w:rsidRPr="002D3E69">
              <w:rPr>
                <w:rFonts w:ascii="Arial" w:hAnsi="Arial" w:cs="Arial"/>
                <w:b/>
              </w:rPr>
              <w:t>i</w:t>
            </w:r>
            <w:r w:rsidRPr="002D3E69">
              <w:rPr>
                <w:rFonts w:ascii="Arial" w:hAnsi="Arial" w:cs="Arial"/>
                <w:b/>
                <w:spacing w:val="-2"/>
              </w:rPr>
              <w:t>t</w:t>
            </w:r>
            <w:r w:rsidRPr="002D3E69">
              <w:rPr>
                <w:rFonts w:ascii="Arial" w:hAnsi="Arial" w:cs="Arial"/>
                <w:b/>
              </w:rPr>
              <w:t>le of</w:t>
            </w:r>
            <w:r w:rsidRPr="002D3E69">
              <w:rPr>
                <w:rFonts w:ascii="Arial" w:hAnsi="Arial" w:cs="Arial"/>
                <w:b/>
                <w:spacing w:val="3"/>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r w:rsidRPr="002D3E69">
              <w:rPr>
                <w:rFonts w:ascii="Arial" w:hAnsi="Arial" w:cs="Arial"/>
                <w:b/>
                <w:spacing w:val="1"/>
              </w:rPr>
              <w:t xml:space="preserve"> </w:t>
            </w:r>
            <w:r w:rsidRPr="002D3E69">
              <w:rPr>
                <w:rFonts w:ascii="Arial" w:hAnsi="Arial" w:cs="Arial"/>
                <w:b/>
              </w:rPr>
              <w:t>a</w:t>
            </w:r>
            <w:r w:rsidRPr="002D3E69">
              <w:rPr>
                <w:rFonts w:ascii="Arial" w:hAnsi="Arial" w:cs="Arial"/>
                <w:b/>
                <w:spacing w:val="1"/>
              </w:rPr>
              <w:t>r</w:t>
            </w:r>
            <w:r w:rsidRPr="002D3E69">
              <w:rPr>
                <w:rFonts w:ascii="Arial" w:hAnsi="Arial" w:cs="Arial"/>
                <w:b/>
                <w:spacing w:val="-2"/>
              </w:rPr>
              <w:t>t</w:t>
            </w:r>
            <w:r w:rsidRPr="002D3E69">
              <w:rPr>
                <w:rFonts w:ascii="Arial" w:hAnsi="Arial" w:cs="Arial"/>
                <w:b/>
              </w:rPr>
              <w:t xml:space="preserve">icle </w:t>
            </w:r>
            <w:r w:rsidRPr="002D3E69">
              <w:rPr>
                <w:rFonts w:ascii="Arial" w:hAnsi="Arial" w:cs="Arial"/>
                <w:b/>
                <w:spacing w:val="2"/>
              </w:rPr>
              <w:t>s</w:t>
            </w:r>
            <w:r w:rsidRPr="002D3E69">
              <w:rPr>
                <w:rFonts w:ascii="Arial" w:hAnsi="Arial" w:cs="Arial"/>
                <w:b/>
                <w:spacing w:val="-1"/>
              </w:rPr>
              <w:t>u</w:t>
            </w:r>
            <w:r w:rsidRPr="002D3E69">
              <w:rPr>
                <w:rFonts w:ascii="Arial" w:hAnsi="Arial" w:cs="Arial"/>
                <w:b/>
              </w:rPr>
              <w:t>i</w:t>
            </w:r>
            <w:r w:rsidRPr="002D3E69">
              <w:rPr>
                <w:rFonts w:ascii="Arial" w:hAnsi="Arial" w:cs="Arial"/>
                <w:b/>
                <w:spacing w:val="-2"/>
              </w:rPr>
              <w:t>t</w:t>
            </w:r>
            <w:r w:rsidRPr="002D3E69">
              <w:rPr>
                <w:rFonts w:ascii="Arial" w:hAnsi="Arial" w:cs="Arial"/>
                <w:b/>
              </w:rPr>
              <w:t>a</w:t>
            </w:r>
            <w:r w:rsidRPr="002D3E69">
              <w:rPr>
                <w:rFonts w:ascii="Arial" w:hAnsi="Arial" w:cs="Arial"/>
                <w:b/>
                <w:spacing w:val="-1"/>
              </w:rPr>
              <w:t>b</w:t>
            </w:r>
            <w:r w:rsidRPr="002D3E69">
              <w:rPr>
                <w:rFonts w:ascii="Arial" w:hAnsi="Arial" w:cs="Arial"/>
                <w:b/>
              </w:rPr>
              <w:t>le?</w:t>
            </w:r>
          </w:p>
          <w:p w14:paraId="079AFD5F" w14:textId="77777777" w:rsidR="00A65A6C" w:rsidRPr="002D3E69" w:rsidRDefault="00A65A6C">
            <w:pPr>
              <w:spacing w:before="5" w:line="100" w:lineRule="exact"/>
              <w:rPr>
                <w:rFonts w:ascii="Arial" w:hAnsi="Arial" w:cs="Arial"/>
              </w:rPr>
            </w:pPr>
          </w:p>
          <w:p w14:paraId="5FF6C74E" w14:textId="77777777" w:rsidR="00A65A6C" w:rsidRPr="002D3E69" w:rsidRDefault="003336AB">
            <w:pPr>
              <w:spacing w:line="360" w:lineRule="auto"/>
              <w:ind w:left="104" w:right="72"/>
              <w:rPr>
                <w:rFonts w:ascii="Arial" w:hAnsi="Arial" w:cs="Arial"/>
              </w:rPr>
            </w:pPr>
            <w:r w:rsidRPr="002D3E69">
              <w:rPr>
                <w:rFonts w:ascii="Arial" w:hAnsi="Arial" w:cs="Arial"/>
                <w:b/>
                <w:spacing w:val="-2"/>
              </w:rPr>
              <w:t>(</w:t>
            </w:r>
            <w:r w:rsidRPr="002D3E69">
              <w:rPr>
                <w:rFonts w:ascii="Arial" w:hAnsi="Arial" w:cs="Arial"/>
                <w:b/>
                <w:spacing w:val="2"/>
              </w:rPr>
              <w:t>I</w:t>
            </w:r>
            <w:r w:rsidRPr="002D3E69">
              <w:rPr>
                <w:rFonts w:ascii="Arial" w:hAnsi="Arial" w:cs="Arial"/>
                <w:b/>
              </w:rPr>
              <w:t xml:space="preserve">f    </w:t>
            </w:r>
            <w:r w:rsidRPr="002D3E69">
              <w:rPr>
                <w:rFonts w:ascii="Arial" w:hAnsi="Arial" w:cs="Arial"/>
                <w:b/>
                <w:spacing w:val="43"/>
              </w:rPr>
              <w:t xml:space="preserve"> </w:t>
            </w:r>
            <w:r w:rsidRPr="002D3E69">
              <w:rPr>
                <w:rFonts w:ascii="Arial" w:hAnsi="Arial" w:cs="Arial"/>
                <w:b/>
                <w:spacing w:val="-1"/>
              </w:rPr>
              <w:t>n</w:t>
            </w:r>
            <w:r w:rsidRPr="002D3E69">
              <w:rPr>
                <w:rFonts w:ascii="Arial" w:hAnsi="Arial" w:cs="Arial"/>
                <w:b/>
              </w:rPr>
              <w:t xml:space="preserve">ot    </w:t>
            </w:r>
            <w:r w:rsidRPr="002D3E69">
              <w:rPr>
                <w:rFonts w:ascii="Arial" w:hAnsi="Arial" w:cs="Arial"/>
                <w:b/>
                <w:spacing w:val="38"/>
              </w:rPr>
              <w:t xml:space="preserve"> </w:t>
            </w:r>
            <w:r w:rsidRPr="002D3E69">
              <w:rPr>
                <w:rFonts w:ascii="Arial" w:hAnsi="Arial" w:cs="Arial"/>
                <w:b/>
                <w:spacing w:val="-1"/>
              </w:rPr>
              <w:t>p</w:t>
            </w:r>
            <w:r w:rsidRPr="002D3E69">
              <w:rPr>
                <w:rFonts w:ascii="Arial" w:hAnsi="Arial" w:cs="Arial"/>
                <w:b/>
              </w:rPr>
              <w:t>lea</w:t>
            </w:r>
            <w:r w:rsidRPr="002D3E69">
              <w:rPr>
                <w:rFonts w:ascii="Arial" w:hAnsi="Arial" w:cs="Arial"/>
                <w:b/>
                <w:spacing w:val="2"/>
              </w:rPr>
              <w:t>s</w:t>
            </w:r>
            <w:r w:rsidRPr="002D3E69">
              <w:rPr>
                <w:rFonts w:ascii="Arial" w:hAnsi="Arial" w:cs="Arial"/>
                <w:b/>
              </w:rPr>
              <w:t xml:space="preserve">e    </w:t>
            </w:r>
            <w:r w:rsidRPr="002D3E69">
              <w:rPr>
                <w:rFonts w:ascii="Arial" w:hAnsi="Arial" w:cs="Arial"/>
                <w:b/>
                <w:spacing w:val="41"/>
              </w:rPr>
              <w:t xml:space="preserve"> </w:t>
            </w:r>
            <w:r w:rsidRPr="002D3E69">
              <w:rPr>
                <w:rFonts w:ascii="Arial" w:hAnsi="Arial" w:cs="Arial"/>
                <w:b/>
                <w:spacing w:val="2"/>
              </w:rPr>
              <w:t>s</w:t>
            </w:r>
            <w:r w:rsidRPr="002D3E69">
              <w:rPr>
                <w:rFonts w:ascii="Arial" w:hAnsi="Arial" w:cs="Arial"/>
                <w:b/>
                <w:spacing w:val="-1"/>
              </w:rPr>
              <w:t>u</w:t>
            </w:r>
            <w:r w:rsidRPr="002D3E69">
              <w:rPr>
                <w:rFonts w:ascii="Arial" w:hAnsi="Arial" w:cs="Arial"/>
                <w:b/>
              </w:rPr>
              <w:t>gg</w:t>
            </w:r>
            <w:r w:rsidRPr="002D3E69">
              <w:rPr>
                <w:rFonts w:ascii="Arial" w:hAnsi="Arial" w:cs="Arial"/>
                <w:b/>
                <w:spacing w:val="1"/>
              </w:rPr>
              <w:t>e</w:t>
            </w:r>
            <w:r w:rsidRPr="002D3E69">
              <w:rPr>
                <w:rFonts w:ascii="Arial" w:hAnsi="Arial" w:cs="Arial"/>
                <w:b/>
                <w:spacing w:val="2"/>
              </w:rPr>
              <w:t>s</w:t>
            </w:r>
            <w:r w:rsidRPr="002D3E69">
              <w:rPr>
                <w:rFonts w:ascii="Arial" w:hAnsi="Arial" w:cs="Arial"/>
                <w:b/>
              </w:rPr>
              <w:t xml:space="preserve">t    </w:t>
            </w:r>
            <w:r w:rsidRPr="002D3E69">
              <w:rPr>
                <w:rFonts w:ascii="Arial" w:hAnsi="Arial" w:cs="Arial"/>
                <w:b/>
                <w:spacing w:val="38"/>
              </w:rPr>
              <w:t xml:space="preserve"> </w:t>
            </w:r>
            <w:r w:rsidRPr="002D3E69">
              <w:rPr>
                <w:rFonts w:ascii="Arial" w:hAnsi="Arial" w:cs="Arial"/>
                <w:b/>
              </w:rPr>
              <w:t>an a</w:t>
            </w:r>
            <w:r w:rsidRPr="002D3E69">
              <w:rPr>
                <w:rFonts w:ascii="Arial" w:hAnsi="Arial" w:cs="Arial"/>
                <w:b/>
                <w:spacing w:val="-1"/>
              </w:rPr>
              <w:t>l</w:t>
            </w:r>
            <w:r w:rsidRPr="002D3E69">
              <w:rPr>
                <w:rFonts w:ascii="Arial" w:hAnsi="Arial" w:cs="Arial"/>
                <w:b/>
                <w:spacing w:val="-2"/>
              </w:rPr>
              <w:t>t</w:t>
            </w:r>
            <w:r w:rsidRPr="002D3E69">
              <w:rPr>
                <w:rFonts w:ascii="Arial" w:hAnsi="Arial" w:cs="Arial"/>
                <w:b/>
                <w:spacing w:val="1"/>
              </w:rPr>
              <w:t>er</w:t>
            </w:r>
            <w:r w:rsidRPr="002D3E69">
              <w:rPr>
                <w:rFonts w:ascii="Arial" w:hAnsi="Arial" w:cs="Arial"/>
                <w:b/>
                <w:spacing w:val="-1"/>
              </w:rPr>
              <w:t>n</w:t>
            </w:r>
            <w:r w:rsidRPr="002D3E69">
              <w:rPr>
                <w:rFonts w:ascii="Arial" w:hAnsi="Arial" w:cs="Arial"/>
                <w:b/>
              </w:rPr>
              <w:t>a</w:t>
            </w:r>
            <w:r w:rsidRPr="002D3E69">
              <w:rPr>
                <w:rFonts w:ascii="Arial" w:hAnsi="Arial" w:cs="Arial"/>
                <w:b/>
                <w:spacing w:val="-2"/>
              </w:rPr>
              <w:t>t</w:t>
            </w:r>
            <w:r w:rsidRPr="002D3E69">
              <w:rPr>
                <w:rFonts w:ascii="Arial" w:hAnsi="Arial" w:cs="Arial"/>
                <w:b/>
              </w:rPr>
              <w:t>i</w:t>
            </w:r>
            <w:r w:rsidRPr="002D3E69">
              <w:rPr>
                <w:rFonts w:ascii="Arial" w:hAnsi="Arial" w:cs="Arial"/>
                <w:b/>
                <w:spacing w:val="-1"/>
              </w:rPr>
              <w:t>v</w:t>
            </w:r>
            <w:r w:rsidRPr="002D3E69">
              <w:rPr>
                <w:rFonts w:ascii="Arial" w:hAnsi="Arial" w:cs="Arial"/>
                <w:b/>
              </w:rPr>
              <w:t>e</w:t>
            </w:r>
            <w:r w:rsidRPr="002D3E69">
              <w:rPr>
                <w:rFonts w:ascii="Arial" w:hAnsi="Arial" w:cs="Arial"/>
                <w:b/>
                <w:spacing w:val="1"/>
              </w:rPr>
              <w:t xml:space="preserve"> </w:t>
            </w:r>
            <w:r w:rsidRPr="002D3E69">
              <w:rPr>
                <w:rFonts w:ascii="Arial" w:hAnsi="Arial" w:cs="Arial"/>
                <w:b/>
                <w:spacing w:val="-2"/>
              </w:rPr>
              <w:t>t</w:t>
            </w:r>
            <w:r w:rsidRPr="002D3E69">
              <w:rPr>
                <w:rFonts w:ascii="Arial" w:hAnsi="Arial" w:cs="Arial"/>
                <w:b/>
              </w:rPr>
              <w:t>i</w:t>
            </w:r>
            <w:r w:rsidRPr="002D3E69">
              <w:rPr>
                <w:rFonts w:ascii="Arial" w:hAnsi="Arial" w:cs="Arial"/>
                <w:b/>
                <w:spacing w:val="-2"/>
              </w:rPr>
              <w:t>t</w:t>
            </w:r>
            <w:r w:rsidRPr="002D3E69">
              <w:rPr>
                <w:rFonts w:ascii="Arial" w:hAnsi="Arial" w:cs="Arial"/>
                <w:b/>
              </w:rPr>
              <w:t>le)</w:t>
            </w:r>
          </w:p>
        </w:tc>
        <w:tc>
          <w:tcPr>
            <w:tcW w:w="7087" w:type="dxa"/>
            <w:tcBorders>
              <w:top w:val="single" w:sz="5" w:space="0" w:color="000000"/>
              <w:left w:val="single" w:sz="5" w:space="0" w:color="000000"/>
              <w:bottom w:val="single" w:sz="5" w:space="0" w:color="000000"/>
              <w:right w:val="single" w:sz="5" w:space="0" w:color="000000"/>
            </w:tcBorders>
          </w:tcPr>
          <w:p w14:paraId="1948D21B" w14:textId="77777777" w:rsidR="00A65A6C" w:rsidRPr="002D3E69" w:rsidRDefault="003336AB">
            <w:pPr>
              <w:spacing w:line="220" w:lineRule="exact"/>
              <w:ind w:left="569"/>
              <w:rPr>
                <w:rFonts w:ascii="Arial" w:hAnsi="Arial" w:cs="Arial"/>
              </w:rPr>
            </w:pPr>
            <w:r w:rsidRPr="002D3E69">
              <w:rPr>
                <w:rFonts w:ascii="Arial" w:hAnsi="Arial" w:cs="Arial"/>
                <w:spacing w:val="3"/>
              </w:rPr>
              <w:t>T</w:t>
            </w:r>
            <w:r w:rsidRPr="002D3E69">
              <w:rPr>
                <w:rFonts w:ascii="Arial" w:hAnsi="Arial" w:cs="Arial"/>
              </w:rPr>
              <w:t>he</w:t>
            </w:r>
            <w:r w:rsidRPr="002D3E69">
              <w:rPr>
                <w:rFonts w:ascii="Arial" w:hAnsi="Arial" w:cs="Arial"/>
                <w:spacing w:val="1"/>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e</w:t>
            </w:r>
            <w:r w:rsidRPr="002D3E69">
              <w:rPr>
                <w:rFonts w:ascii="Arial" w:hAnsi="Arial" w:cs="Arial"/>
              </w:rPr>
              <w:t>nt</w:t>
            </w:r>
            <w:r w:rsidRPr="002D3E69">
              <w:rPr>
                <w:rFonts w:ascii="Arial" w:hAnsi="Arial" w:cs="Arial"/>
                <w:spacing w:val="-1"/>
              </w:rPr>
              <w:t xml:space="preserve"> t</w:t>
            </w:r>
            <w:r w:rsidRPr="002D3E69">
              <w:rPr>
                <w:rFonts w:ascii="Arial" w:hAnsi="Arial" w:cs="Arial"/>
              </w:rPr>
              <w:t>i</w:t>
            </w:r>
            <w:r w:rsidRPr="002D3E69">
              <w:rPr>
                <w:rFonts w:ascii="Arial" w:hAnsi="Arial" w:cs="Arial"/>
                <w:spacing w:val="-1"/>
              </w:rPr>
              <w:t>t</w:t>
            </w:r>
            <w:r w:rsidRPr="002D3E69">
              <w:rPr>
                <w:rFonts w:ascii="Arial" w:hAnsi="Arial" w:cs="Arial"/>
              </w:rPr>
              <w:t xml:space="preserve">le </w:t>
            </w:r>
            <w:r w:rsidRPr="002D3E69">
              <w:rPr>
                <w:rFonts w:ascii="Arial" w:hAnsi="Arial" w:cs="Arial"/>
                <w:spacing w:val="-1"/>
              </w:rPr>
              <w:t>i</w:t>
            </w:r>
            <w:r w:rsidRPr="002D3E69">
              <w:rPr>
                <w:rFonts w:ascii="Arial" w:hAnsi="Arial" w:cs="Arial"/>
              </w:rPr>
              <w:t>s</w:t>
            </w:r>
            <w:r w:rsidRPr="002D3E69">
              <w:rPr>
                <w:rFonts w:ascii="Arial" w:hAnsi="Arial" w:cs="Arial"/>
                <w:spacing w:val="2"/>
              </w:rPr>
              <w:t xml:space="preserve"> s</w:t>
            </w:r>
            <w:r w:rsidRPr="002D3E69">
              <w:rPr>
                <w:rFonts w:ascii="Arial" w:hAnsi="Arial" w:cs="Arial"/>
              </w:rPr>
              <w:t>t</w:t>
            </w:r>
            <w:r w:rsidRPr="002D3E69">
              <w:rPr>
                <w:rFonts w:ascii="Arial" w:hAnsi="Arial" w:cs="Arial"/>
                <w:spacing w:val="-2"/>
              </w:rPr>
              <w:t>r</w:t>
            </w:r>
            <w:r w:rsidRPr="002D3E69">
              <w:rPr>
                <w:rFonts w:ascii="Arial" w:hAnsi="Arial" w:cs="Arial"/>
                <w:spacing w:val="1"/>
              </w:rPr>
              <w:t>a</w:t>
            </w:r>
            <w:r w:rsidRPr="002D3E69">
              <w:rPr>
                <w:rFonts w:ascii="Arial" w:hAnsi="Arial" w:cs="Arial"/>
              </w:rPr>
              <w:t>i</w:t>
            </w:r>
            <w:r w:rsidRPr="002D3E69">
              <w:rPr>
                <w:rFonts w:ascii="Arial" w:hAnsi="Arial" w:cs="Arial"/>
                <w:spacing w:val="-1"/>
              </w:rPr>
              <w:t>g</w:t>
            </w:r>
            <w:r w:rsidRPr="002D3E69">
              <w:rPr>
                <w:rFonts w:ascii="Arial" w:hAnsi="Arial" w:cs="Arial"/>
              </w:rPr>
              <w:t>h</w:t>
            </w:r>
            <w:r w:rsidRPr="002D3E69">
              <w:rPr>
                <w:rFonts w:ascii="Arial" w:hAnsi="Arial" w:cs="Arial"/>
                <w:spacing w:val="-1"/>
              </w:rPr>
              <w:t>t</w:t>
            </w:r>
            <w:r w:rsidRPr="002D3E69">
              <w:rPr>
                <w:rFonts w:ascii="Arial" w:hAnsi="Arial" w:cs="Arial"/>
                <w:spacing w:val="-2"/>
              </w:rPr>
              <w:t>f</w:t>
            </w:r>
            <w:r w:rsidRPr="002D3E69">
              <w:rPr>
                <w:rFonts w:ascii="Arial" w:hAnsi="Arial" w:cs="Arial"/>
              </w:rPr>
              <w:t>o</w:t>
            </w:r>
            <w:r w:rsidRPr="002D3E69">
              <w:rPr>
                <w:rFonts w:ascii="Arial" w:hAnsi="Arial" w:cs="Arial"/>
                <w:spacing w:val="-2"/>
              </w:rPr>
              <w:t>r</w:t>
            </w:r>
            <w:r w:rsidRPr="002D3E69">
              <w:rPr>
                <w:rFonts w:ascii="Arial" w:hAnsi="Arial" w:cs="Arial"/>
              </w:rPr>
              <w:t>w</w:t>
            </w:r>
            <w:r w:rsidRPr="002D3E69">
              <w:rPr>
                <w:rFonts w:ascii="Arial" w:hAnsi="Arial" w:cs="Arial"/>
                <w:spacing w:val="1"/>
              </w:rPr>
              <w:t>a</w:t>
            </w:r>
            <w:r w:rsidRPr="002D3E69">
              <w:rPr>
                <w:rFonts w:ascii="Arial" w:hAnsi="Arial" w:cs="Arial"/>
                <w:spacing w:val="-2"/>
              </w:rPr>
              <w:t>r</w:t>
            </w:r>
            <w:r w:rsidRPr="002D3E69">
              <w:rPr>
                <w:rFonts w:ascii="Arial" w:hAnsi="Arial" w:cs="Arial"/>
              </w:rPr>
              <w:t xml:space="preserve">d, </w:t>
            </w:r>
            <w:r w:rsidRPr="002D3E69">
              <w:rPr>
                <w:rFonts w:ascii="Arial" w:hAnsi="Arial" w:cs="Arial"/>
                <w:spacing w:val="-1"/>
              </w:rPr>
              <w:t>i</w:t>
            </w:r>
            <w:r w:rsidRPr="002D3E69">
              <w:rPr>
                <w:rFonts w:ascii="Arial" w:hAnsi="Arial" w:cs="Arial"/>
              </w:rPr>
              <w:t>n</w:t>
            </w:r>
            <w:r w:rsidRPr="002D3E69">
              <w:rPr>
                <w:rFonts w:ascii="Arial" w:hAnsi="Arial" w:cs="Arial"/>
                <w:spacing w:val="-2"/>
              </w:rPr>
              <w:t>f</w:t>
            </w:r>
            <w:r w:rsidRPr="002D3E69">
              <w:rPr>
                <w:rFonts w:ascii="Arial" w:hAnsi="Arial" w:cs="Arial"/>
                <w:spacing w:val="5"/>
              </w:rPr>
              <w:t>o</w:t>
            </w:r>
            <w:r w:rsidRPr="002D3E69">
              <w:rPr>
                <w:rFonts w:ascii="Arial" w:hAnsi="Arial" w:cs="Arial"/>
                <w:spacing w:val="-2"/>
              </w:rPr>
              <w:t>r</w:t>
            </w:r>
            <w:r w:rsidRPr="002D3E69">
              <w:rPr>
                <w:rFonts w:ascii="Arial" w:hAnsi="Arial" w:cs="Arial"/>
                <w:spacing w:val="-1"/>
              </w:rPr>
              <w:t>m</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a</w:t>
            </w:r>
            <w:r w:rsidRPr="002D3E69">
              <w:rPr>
                <w:rFonts w:ascii="Arial" w:hAnsi="Arial" w:cs="Arial"/>
              </w:rPr>
              <w:t>pp</w:t>
            </w:r>
            <w:r w:rsidRPr="002D3E69">
              <w:rPr>
                <w:rFonts w:ascii="Arial" w:hAnsi="Arial" w:cs="Arial"/>
                <w:spacing w:val="-2"/>
              </w:rPr>
              <w:t>r</w:t>
            </w:r>
            <w:r w:rsidRPr="002D3E69">
              <w:rPr>
                <w:rFonts w:ascii="Arial" w:hAnsi="Arial" w:cs="Arial"/>
              </w:rPr>
              <w:t>op</w:t>
            </w:r>
            <w:r w:rsidRPr="002D3E69">
              <w:rPr>
                <w:rFonts w:ascii="Arial" w:hAnsi="Arial" w:cs="Arial"/>
                <w:spacing w:val="-2"/>
              </w:rPr>
              <w:t>r</w:t>
            </w:r>
            <w:r w:rsidRPr="002D3E69">
              <w:rPr>
                <w:rFonts w:ascii="Arial" w:hAnsi="Arial" w:cs="Arial"/>
              </w:rPr>
              <w:t>ia</w:t>
            </w:r>
            <w:r w:rsidRPr="002D3E69">
              <w:rPr>
                <w:rFonts w:ascii="Arial" w:hAnsi="Arial" w:cs="Arial"/>
                <w:spacing w:val="4"/>
              </w:rPr>
              <w:t>t</w:t>
            </w:r>
            <w:r w:rsidRPr="002D3E69">
              <w:rPr>
                <w:rFonts w:ascii="Arial" w:hAnsi="Arial" w:cs="Arial"/>
                <w:spacing w:val="1"/>
              </w:rPr>
              <w:t>e</w:t>
            </w:r>
            <w:r w:rsidRPr="002D3E69">
              <w:rPr>
                <w:rFonts w:ascii="Arial" w:hAnsi="Arial" w:cs="Arial"/>
              </w:rPr>
              <w:t>ly</w:t>
            </w:r>
            <w:r w:rsidRPr="002D3E69">
              <w:rPr>
                <w:rFonts w:ascii="Arial" w:hAnsi="Arial" w:cs="Arial"/>
                <w:spacing w:val="-1"/>
              </w:rPr>
              <w:t xml:space="preserve"> </w:t>
            </w:r>
            <w:r w:rsidRPr="002D3E69">
              <w:rPr>
                <w:rFonts w:ascii="Arial" w:hAnsi="Arial" w:cs="Arial"/>
              </w:rPr>
              <w:t>d</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b</w:t>
            </w:r>
            <w:r w:rsidRPr="002D3E69">
              <w:rPr>
                <w:rFonts w:ascii="Arial" w:hAnsi="Arial" w:cs="Arial"/>
                <w:spacing w:val="1"/>
              </w:rPr>
              <w:t>e</w:t>
            </w:r>
            <w:r w:rsidRPr="002D3E69">
              <w:rPr>
                <w:rFonts w:ascii="Arial" w:hAnsi="Arial" w:cs="Arial"/>
              </w:rPr>
              <w:t>s</w:t>
            </w:r>
            <w:r w:rsidRPr="002D3E69">
              <w:rPr>
                <w:rFonts w:ascii="Arial" w:hAnsi="Arial" w:cs="Arial"/>
                <w:spacing w:val="2"/>
              </w:rPr>
              <w:t xml:space="preserve"> </w:t>
            </w:r>
            <w:r w:rsidRPr="002D3E69">
              <w:rPr>
                <w:rFonts w:ascii="Arial" w:hAnsi="Arial" w:cs="Arial"/>
                <w:spacing w:val="-1"/>
              </w:rPr>
              <w:t>t</w:t>
            </w:r>
            <w:r w:rsidRPr="002D3E69">
              <w:rPr>
                <w:rFonts w:ascii="Arial" w:hAnsi="Arial" w:cs="Arial"/>
              </w:rPr>
              <w:t>he</w:t>
            </w:r>
          </w:p>
          <w:p w14:paraId="19B11653" w14:textId="77777777" w:rsidR="00A65A6C" w:rsidRPr="002D3E69" w:rsidRDefault="00A65A6C">
            <w:pPr>
              <w:spacing w:before="5" w:line="100" w:lineRule="exact"/>
              <w:rPr>
                <w:rFonts w:ascii="Arial" w:hAnsi="Arial" w:cs="Arial"/>
              </w:rPr>
            </w:pPr>
          </w:p>
          <w:p w14:paraId="39B230B0" w14:textId="77777777" w:rsidR="00A65A6C" w:rsidRPr="002D3E69" w:rsidRDefault="003336AB">
            <w:pPr>
              <w:spacing w:line="360" w:lineRule="auto"/>
              <w:ind w:left="104" w:right="68"/>
              <w:jc w:val="both"/>
              <w:rPr>
                <w:rFonts w:ascii="Arial" w:hAnsi="Arial" w:cs="Arial"/>
              </w:rPr>
            </w:pPr>
            <w:r w:rsidRPr="002D3E69">
              <w:rPr>
                <w:rFonts w:ascii="Arial" w:hAnsi="Arial" w:cs="Arial"/>
                <w:spacing w:val="2"/>
              </w:rPr>
              <w:t>s</w:t>
            </w:r>
            <w:r w:rsidRPr="002D3E69">
              <w:rPr>
                <w:rFonts w:ascii="Arial" w:hAnsi="Arial" w:cs="Arial"/>
                <w:spacing w:val="1"/>
              </w:rPr>
              <w:t>c</w:t>
            </w:r>
            <w:r w:rsidRPr="002D3E69">
              <w:rPr>
                <w:rFonts w:ascii="Arial" w:hAnsi="Arial" w:cs="Arial"/>
              </w:rPr>
              <w:t>ope</w:t>
            </w:r>
            <w:r w:rsidRPr="002D3E69">
              <w:rPr>
                <w:rFonts w:ascii="Arial" w:hAnsi="Arial" w:cs="Arial"/>
                <w:spacing w:val="41"/>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45"/>
              </w:rPr>
              <w:t xml:space="preserve"> </w:t>
            </w:r>
            <w:r w:rsidRPr="002D3E69">
              <w:rPr>
                <w:rFonts w:ascii="Arial" w:hAnsi="Arial" w:cs="Arial"/>
                <w:spacing w:val="1"/>
              </w:rPr>
              <w:t>a</w:t>
            </w:r>
            <w:r w:rsidRPr="002D3E69">
              <w:rPr>
                <w:rFonts w:ascii="Arial" w:hAnsi="Arial" w:cs="Arial"/>
              </w:rPr>
              <w:t>im</w:t>
            </w:r>
            <w:r w:rsidRPr="002D3E69">
              <w:rPr>
                <w:rFonts w:ascii="Arial" w:hAnsi="Arial" w:cs="Arial"/>
                <w:spacing w:val="44"/>
              </w:rPr>
              <w:t xml:space="preserve"> </w:t>
            </w:r>
            <w:r w:rsidRPr="002D3E69">
              <w:rPr>
                <w:rFonts w:ascii="Arial" w:hAnsi="Arial" w:cs="Arial"/>
              </w:rPr>
              <w:t>of</w:t>
            </w:r>
            <w:r w:rsidRPr="002D3E69">
              <w:rPr>
                <w:rFonts w:ascii="Arial" w:hAnsi="Arial" w:cs="Arial"/>
                <w:spacing w:val="43"/>
              </w:rPr>
              <w:t xml:space="preserve"> </w:t>
            </w:r>
            <w:r w:rsidRPr="002D3E69">
              <w:rPr>
                <w:rFonts w:ascii="Arial" w:hAnsi="Arial" w:cs="Arial"/>
              </w:rPr>
              <w:t>t</w:t>
            </w:r>
            <w:r w:rsidRPr="002D3E69">
              <w:rPr>
                <w:rFonts w:ascii="Arial" w:hAnsi="Arial" w:cs="Arial"/>
                <w:spacing w:val="-6"/>
              </w:rPr>
              <w:t>h</w:t>
            </w:r>
            <w:r w:rsidRPr="002D3E69">
              <w:rPr>
                <w:rFonts w:ascii="Arial" w:hAnsi="Arial" w:cs="Arial"/>
              </w:rPr>
              <w:t>e</w:t>
            </w:r>
            <w:r w:rsidRPr="002D3E69">
              <w:rPr>
                <w:rFonts w:ascii="Arial" w:hAnsi="Arial" w:cs="Arial"/>
                <w:spacing w:val="46"/>
              </w:rPr>
              <w:t xml:space="preserve"> </w:t>
            </w:r>
            <w:r w:rsidRPr="002D3E69">
              <w:rPr>
                <w:rFonts w:ascii="Arial" w:hAnsi="Arial" w:cs="Arial"/>
                <w:spacing w:val="2"/>
              </w:rPr>
              <w:t>s</w:t>
            </w:r>
            <w:r w:rsidRPr="002D3E69">
              <w:rPr>
                <w:rFonts w:ascii="Arial" w:hAnsi="Arial" w:cs="Arial"/>
              </w:rPr>
              <w:t>t</w:t>
            </w:r>
            <w:r w:rsidRPr="002D3E69">
              <w:rPr>
                <w:rFonts w:ascii="Arial" w:hAnsi="Arial" w:cs="Arial"/>
                <w:spacing w:val="-1"/>
              </w:rPr>
              <w:t>u</w:t>
            </w:r>
            <w:r w:rsidRPr="002D3E69">
              <w:rPr>
                <w:rFonts w:ascii="Arial" w:hAnsi="Arial" w:cs="Arial"/>
              </w:rPr>
              <w:t>dy.</w:t>
            </w:r>
            <w:r w:rsidRPr="002D3E69">
              <w:rPr>
                <w:rFonts w:ascii="Arial" w:hAnsi="Arial" w:cs="Arial"/>
                <w:spacing w:val="40"/>
              </w:rPr>
              <w:t xml:space="preserve"> </w:t>
            </w:r>
            <w:r w:rsidRPr="002D3E69">
              <w:rPr>
                <w:rFonts w:ascii="Arial" w:hAnsi="Arial" w:cs="Arial"/>
                <w:spacing w:val="-2"/>
              </w:rPr>
              <w:t>I</w:t>
            </w:r>
            <w:r w:rsidRPr="002D3E69">
              <w:rPr>
                <w:rFonts w:ascii="Arial" w:hAnsi="Arial" w:cs="Arial"/>
              </w:rPr>
              <w:t>t</w:t>
            </w:r>
            <w:r w:rsidRPr="002D3E69">
              <w:rPr>
                <w:rFonts w:ascii="Arial" w:hAnsi="Arial" w:cs="Arial"/>
                <w:spacing w:val="44"/>
              </w:rPr>
              <w:t xml:space="preserve"> </w:t>
            </w:r>
            <w:r w:rsidRPr="002D3E69">
              <w:rPr>
                <w:rFonts w:ascii="Arial" w:hAnsi="Arial" w:cs="Arial"/>
                <w:spacing w:val="1"/>
              </w:rPr>
              <w:t>e</w:t>
            </w:r>
            <w:r w:rsidRPr="002D3E69">
              <w:rPr>
                <w:rFonts w:ascii="Arial" w:hAnsi="Arial" w:cs="Arial"/>
                <w:spacing w:val="-1"/>
              </w:rPr>
              <w:t>m</w:t>
            </w:r>
            <w:r w:rsidRPr="002D3E69">
              <w:rPr>
                <w:rFonts w:ascii="Arial" w:hAnsi="Arial" w:cs="Arial"/>
              </w:rPr>
              <w:t>ph</w:t>
            </w:r>
            <w:r w:rsidRPr="002D3E69">
              <w:rPr>
                <w:rFonts w:ascii="Arial" w:hAnsi="Arial" w:cs="Arial"/>
                <w:spacing w:val="1"/>
              </w:rPr>
              <w:t>a</w:t>
            </w:r>
            <w:r w:rsidRPr="002D3E69">
              <w:rPr>
                <w:rFonts w:ascii="Arial" w:hAnsi="Arial" w:cs="Arial"/>
                <w:spacing w:val="2"/>
              </w:rPr>
              <w:t>s</w:t>
            </w:r>
            <w:r w:rsidRPr="002D3E69">
              <w:rPr>
                <w:rFonts w:ascii="Arial" w:hAnsi="Arial" w:cs="Arial"/>
                <w:spacing w:val="-6"/>
              </w:rPr>
              <w:t>i</w:t>
            </w:r>
            <w:r w:rsidRPr="002D3E69">
              <w:rPr>
                <w:rFonts w:ascii="Arial" w:hAnsi="Arial" w:cs="Arial"/>
                <w:spacing w:val="1"/>
              </w:rPr>
              <w:t>ze</w:t>
            </w:r>
            <w:r w:rsidRPr="002D3E69">
              <w:rPr>
                <w:rFonts w:ascii="Arial" w:hAnsi="Arial" w:cs="Arial"/>
              </w:rPr>
              <w:t>s</w:t>
            </w:r>
            <w:r w:rsidRPr="002D3E69">
              <w:rPr>
                <w:rFonts w:ascii="Arial" w:hAnsi="Arial" w:cs="Arial"/>
                <w:spacing w:val="42"/>
              </w:rPr>
              <w:t xml:space="preserve"> </w:t>
            </w:r>
            <w:r w:rsidRPr="002D3E69">
              <w:rPr>
                <w:rFonts w:ascii="Arial" w:hAnsi="Arial" w:cs="Arial"/>
              </w:rPr>
              <w:t>bo</w:t>
            </w:r>
            <w:r w:rsidRPr="002D3E69">
              <w:rPr>
                <w:rFonts w:ascii="Arial" w:hAnsi="Arial" w:cs="Arial"/>
                <w:spacing w:val="-1"/>
              </w:rPr>
              <w:t>t</w:t>
            </w:r>
            <w:r w:rsidRPr="002D3E69">
              <w:rPr>
                <w:rFonts w:ascii="Arial" w:hAnsi="Arial" w:cs="Arial"/>
              </w:rPr>
              <w:t>h</w:t>
            </w:r>
            <w:r w:rsidRPr="002D3E69">
              <w:rPr>
                <w:rFonts w:ascii="Arial" w:hAnsi="Arial" w:cs="Arial"/>
                <w:spacing w:val="45"/>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41"/>
              </w:rPr>
              <w:t xml:space="preserve">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39"/>
              </w:rPr>
              <w:t xml:space="preserve"> </w:t>
            </w:r>
            <w:r w:rsidRPr="002D3E69">
              <w:rPr>
                <w:rFonts w:ascii="Arial" w:hAnsi="Arial" w:cs="Arial"/>
                <w:spacing w:val="-2"/>
              </w:rPr>
              <w:t>(</w:t>
            </w:r>
            <w:r w:rsidRPr="002D3E69">
              <w:rPr>
                <w:rFonts w:ascii="Arial" w:hAnsi="Arial" w:cs="Arial"/>
                <w:spacing w:val="1"/>
              </w:rPr>
              <w:t>ea</w:t>
            </w:r>
            <w:r w:rsidRPr="002D3E69">
              <w:rPr>
                <w:rFonts w:ascii="Arial" w:hAnsi="Arial" w:cs="Arial"/>
                <w:spacing w:val="-2"/>
              </w:rPr>
              <w:t>r</w:t>
            </w:r>
            <w:r w:rsidRPr="002D3E69">
              <w:rPr>
                <w:rFonts w:ascii="Arial" w:hAnsi="Arial" w:cs="Arial"/>
              </w:rPr>
              <w:t>ly</w:t>
            </w:r>
            <w:r w:rsidRPr="002D3E69">
              <w:rPr>
                <w:rFonts w:ascii="Arial" w:hAnsi="Arial" w:cs="Arial"/>
                <w:spacing w:val="44"/>
              </w:rPr>
              <w:t xml:space="preserve"> </w:t>
            </w:r>
            <w:r w:rsidRPr="002D3E69">
              <w:rPr>
                <w:rFonts w:ascii="Arial" w:hAnsi="Arial" w:cs="Arial"/>
              </w:rPr>
              <w:t>i</w:t>
            </w:r>
            <w:r w:rsidRPr="002D3E69">
              <w:rPr>
                <w:rFonts w:ascii="Arial" w:hAnsi="Arial" w:cs="Arial"/>
                <w:spacing w:val="-1"/>
              </w:rPr>
              <w:t>d</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 p</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spacing w:val="1"/>
              </w:rPr>
              <w:t>e</w:t>
            </w:r>
            <w:r w:rsidRPr="002D3E69">
              <w:rPr>
                <w:rFonts w:ascii="Arial" w:hAnsi="Arial" w:cs="Arial"/>
              </w:rPr>
              <w:t>nt</w:t>
            </w:r>
            <w:r w:rsidRPr="002D3E69">
              <w:rPr>
                <w:rFonts w:ascii="Arial" w:hAnsi="Arial" w:cs="Arial"/>
                <w:spacing w:val="1"/>
              </w:rPr>
              <w:t xml:space="preserve"> </w:t>
            </w:r>
            <w:r w:rsidRPr="002D3E69">
              <w:rPr>
                <w:rFonts w:ascii="Arial" w:hAnsi="Arial" w:cs="Arial"/>
              </w:rPr>
              <w:t>ou</w:t>
            </w:r>
            <w:r w:rsidRPr="002D3E69">
              <w:rPr>
                <w:rFonts w:ascii="Arial" w:hAnsi="Arial" w:cs="Arial"/>
                <w:spacing w:val="-1"/>
              </w:rPr>
              <w:t>t</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spacing w:val="1"/>
              </w:rPr>
              <w:t>e</w:t>
            </w:r>
            <w:r w:rsidRPr="002D3E69">
              <w:rPr>
                <w:rFonts w:ascii="Arial" w:hAnsi="Arial" w:cs="Arial"/>
                <w:spacing w:val="2"/>
              </w:rPr>
              <w:t>s</w:t>
            </w:r>
            <w:r w:rsidRPr="002D3E69">
              <w:rPr>
                <w:rFonts w:ascii="Arial" w:hAnsi="Arial" w:cs="Arial"/>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2"/>
              </w:rPr>
              <w:t xml:space="preserve"> </w:t>
            </w:r>
            <w:r w:rsidRPr="002D3E69">
              <w:rPr>
                <w:rFonts w:ascii="Arial" w:hAnsi="Arial" w:cs="Arial"/>
              </w:rPr>
              <w:t>op</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w:t>
            </w:r>
            <w:r w:rsidRPr="002D3E69">
              <w:rPr>
                <w:rFonts w:ascii="Arial" w:hAnsi="Arial" w:cs="Arial"/>
                <w:spacing w:val="-2"/>
              </w:rPr>
              <w:t>(</w:t>
            </w:r>
            <w:r w:rsidRPr="002D3E69">
              <w:rPr>
                <w:rFonts w:ascii="Arial" w:hAnsi="Arial" w:cs="Arial"/>
                <w:spacing w:val="1"/>
              </w:rPr>
              <w:t>e</w:t>
            </w:r>
            <w:r w:rsidRPr="002D3E69">
              <w:rPr>
                <w:rFonts w:ascii="Arial" w:hAnsi="Arial" w:cs="Arial"/>
                <w:spacing w:val="-2"/>
              </w:rPr>
              <w:t>ff</w:t>
            </w:r>
            <w:r w:rsidRPr="002D3E69">
              <w:rPr>
                <w:rFonts w:ascii="Arial" w:hAnsi="Arial" w:cs="Arial"/>
              </w:rPr>
              <w:t>icien</w:t>
            </w:r>
            <w:r w:rsidRPr="002D3E69">
              <w:rPr>
                <w:rFonts w:ascii="Arial" w:hAnsi="Arial" w:cs="Arial"/>
                <w:spacing w:val="1"/>
              </w:rPr>
              <w:t>c</w:t>
            </w:r>
            <w:r w:rsidRPr="002D3E69">
              <w:rPr>
                <w:rFonts w:ascii="Arial" w:hAnsi="Arial" w:cs="Arial"/>
              </w:rPr>
              <w:t>y,</w:t>
            </w:r>
            <w:r w:rsidRPr="002D3E69">
              <w:rPr>
                <w:rFonts w:ascii="Arial" w:hAnsi="Arial" w:cs="Arial"/>
                <w:spacing w:val="2"/>
              </w:rPr>
              <w:t xml:space="preserve"> </w:t>
            </w:r>
            <w:proofErr w:type="spellStart"/>
            <w:r w:rsidRPr="002D3E69">
              <w:rPr>
                <w:rFonts w:ascii="Arial" w:hAnsi="Arial" w:cs="Arial"/>
              </w:rPr>
              <w:t>op</w:t>
            </w:r>
            <w:r w:rsidRPr="002D3E69">
              <w:rPr>
                <w:rFonts w:ascii="Arial" w:hAnsi="Arial" w:cs="Arial"/>
                <w:spacing w:val="-1"/>
              </w:rPr>
              <w:t>t</w:t>
            </w:r>
            <w:r w:rsidRPr="002D3E69">
              <w:rPr>
                <w:rFonts w:ascii="Arial" w:hAnsi="Arial" w:cs="Arial"/>
              </w:rPr>
              <w:t>i</w:t>
            </w:r>
            <w:r w:rsidRPr="002D3E69">
              <w:rPr>
                <w:rFonts w:ascii="Arial" w:hAnsi="Arial" w:cs="Arial"/>
                <w:spacing w:val="-1"/>
              </w:rPr>
              <w:t>m</w:t>
            </w:r>
            <w:r w:rsidRPr="002D3E69">
              <w:rPr>
                <w:rFonts w:ascii="Arial" w:hAnsi="Arial" w:cs="Arial"/>
              </w:rPr>
              <w:t>i</w:t>
            </w:r>
            <w:r w:rsidRPr="002D3E69">
              <w:rPr>
                <w:rFonts w:ascii="Arial" w:hAnsi="Arial" w:cs="Arial"/>
                <w:spacing w:val="1"/>
              </w:rPr>
              <w:t>sa</w:t>
            </w:r>
            <w:r w:rsidRPr="002D3E69">
              <w:rPr>
                <w:rFonts w:ascii="Arial" w:hAnsi="Arial" w:cs="Arial"/>
              </w:rPr>
              <w:t>t</w:t>
            </w:r>
            <w:r w:rsidRPr="002D3E69">
              <w:rPr>
                <w:rFonts w:ascii="Arial" w:hAnsi="Arial" w:cs="Arial"/>
                <w:spacing w:val="-1"/>
              </w:rPr>
              <w:t>i</w:t>
            </w:r>
            <w:r w:rsidRPr="002D3E69">
              <w:rPr>
                <w:rFonts w:ascii="Arial" w:hAnsi="Arial" w:cs="Arial"/>
              </w:rPr>
              <w:t>on</w:t>
            </w:r>
            <w:proofErr w:type="spellEnd"/>
            <w:r w:rsidRPr="002D3E69">
              <w:rPr>
                <w:rFonts w:ascii="Arial" w:hAnsi="Arial" w:cs="Arial"/>
              </w:rPr>
              <w:t>)</w:t>
            </w:r>
            <w:r w:rsidRPr="002D3E69">
              <w:rPr>
                <w:rFonts w:ascii="Arial" w:hAnsi="Arial" w:cs="Arial"/>
                <w:spacing w:val="5"/>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rPr>
              <w:t>pon</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2"/>
              </w:rPr>
              <w:t>s</w:t>
            </w:r>
            <w:r w:rsidRPr="002D3E69">
              <w:rPr>
                <w:rFonts w:ascii="Arial" w:hAnsi="Arial" w:cs="Arial"/>
              </w:rPr>
              <w:t>,</w:t>
            </w:r>
            <w:r w:rsidRPr="002D3E69">
              <w:rPr>
                <w:rFonts w:ascii="Arial" w:hAnsi="Arial" w:cs="Arial"/>
                <w:spacing w:val="2"/>
              </w:rPr>
              <w:t xml:space="preserve"> </w:t>
            </w:r>
            <w:r w:rsidRPr="002D3E69">
              <w:rPr>
                <w:rFonts w:ascii="Arial" w:hAnsi="Arial" w:cs="Arial"/>
              </w:rPr>
              <w:t>wh</w:t>
            </w:r>
            <w:r w:rsidRPr="002D3E69">
              <w:rPr>
                <w:rFonts w:ascii="Arial" w:hAnsi="Arial" w:cs="Arial"/>
                <w:spacing w:val="-1"/>
              </w:rPr>
              <w:t>i</w:t>
            </w:r>
            <w:r w:rsidRPr="002D3E69">
              <w:rPr>
                <w:rFonts w:ascii="Arial" w:hAnsi="Arial" w:cs="Arial"/>
                <w:spacing w:val="1"/>
              </w:rPr>
              <w:t>c</w:t>
            </w:r>
            <w:r w:rsidRPr="002D3E69">
              <w:rPr>
                <w:rFonts w:ascii="Arial" w:hAnsi="Arial" w:cs="Arial"/>
              </w:rPr>
              <w:t>h</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 xml:space="preserve">e </w:t>
            </w:r>
            <w:r w:rsidRPr="002D3E69">
              <w:rPr>
                <w:rFonts w:ascii="Arial" w:hAnsi="Arial" w:cs="Arial"/>
                <w:spacing w:val="-1"/>
              </w:rPr>
              <w:t>m</w:t>
            </w:r>
            <w:r w:rsidRPr="002D3E69">
              <w:rPr>
                <w:rFonts w:ascii="Arial" w:hAnsi="Arial" w:cs="Arial"/>
                <w:spacing w:val="1"/>
              </w:rPr>
              <w:t>a</w:t>
            </w:r>
            <w:r w:rsidRPr="002D3E69">
              <w:rPr>
                <w:rFonts w:ascii="Arial" w:hAnsi="Arial" w:cs="Arial"/>
              </w:rPr>
              <w:t>j</w:t>
            </w:r>
            <w:r w:rsidRPr="002D3E69">
              <w:rPr>
                <w:rFonts w:ascii="Arial" w:hAnsi="Arial" w:cs="Arial"/>
                <w:spacing w:val="-1"/>
              </w:rPr>
              <w:t>o</w:t>
            </w:r>
            <w:r w:rsidRPr="002D3E69">
              <w:rPr>
                <w:rFonts w:ascii="Arial" w:hAnsi="Arial" w:cs="Arial"/>
              </w:rPr>
              <w:t>r</w:t>
            </w:r>
            <w:r w:rsidRPr="002D3E69">
              <w:rPr>
                <w:rFonts w:ascii="Arial" w:hAnsi="Arial" w:cs="Arial"/>
                <w:spacing w:val="43"/>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s</w:t>
            </w:r>
            <w:r w:rsidRPr="002D3E69">
              <w:rPr>
                <w:rFonts w:ascii="Arial" w:hAnsi="Arial" w:cs="Arial"/>
                <w:spacing w:val="47"/>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2"/>
              </w:rPr>
              <w:t>r</w:t>
            </w:r>
            <w:r w:rsidRPr="002D3E69">
              <w:rPr>
                <w:rFonts w:ascii="Arial" w:hAnsi="Arial" w:cs="Arial"/>
              </w:rPr>
              <w:t>oughout</w:t>
            </w:r>
            <w:r w:rsidRPr="002D3E69">
              <w:rPr>
                <w:rFonts w:ascii="Arial" w:hAnsi="Arial" w:cs="Arial"/>
                <w:spacing w:val="44"/>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46"/>
              </w:rPr>
              <w:t xml:space="preserve"> </w:t>
            </w:r>
            <w:r w:rsidRPr="002D3E69">
              <w:rPr>
                <w:rFonts w:ascii="Arial" w:hAnsi="Arial" w:cs="Arial"/>
              </w:rPr>
              <w:t>tex</w:t>
            </w:r>
            <w:r w:rsidRPr="002D3E69">
              <w:rPr>
                <w:rFonts w:ascii="Arial" w:hAnsi="Arial" w:cs="Arial"/>
                <w:spacing w:val="-1"/>
              </w:rPr>
              <w:t>t</w:t>
            </w:r>
            <w:r w:rsidRPr="002D3E69">
              <w:rPr>
                <w:rFonts w:ascii="Arial" w:hAnsi="Arial" w:cs="Arial"/>
              </w:rPr>
              <w:t>.</w:t>
            </w:r>
            <w:r w:rsidRPr="002D3E69">
              <w:rPr>
                <w:rFonts w:ascii="Arial" w:hAnsi="Arial" w:cs="Arial"/>
                <w:spacing w:val="45"/>
              </w:rPr>
              <w:t xml:space="preserve"> </w:t>
            </w:r>
            <w:r w:rsidRPr="002D3E69">
              <w:rPr>
                <w:rFonts w:ascii="Arial" w:hAnsi="Arial" w:cs="Arial"/>
              </w:rPr>
              <w:t>How</w:t>
            </w:r>
            <w:r w:rsidRPr="002D3E69">
              <w:rPr>
                <w:rFonts w:ascii="Arial" w:hAnsi="Arial" w:cs="Arial"/>
                <w:spacing w:val="1"/>
              </w:rPr>
              <w:t>e</w:t>
            </w:r>
            <w:r w:rsidRPr="002D3E69">
              <w:rPr>
                <w:rFonts w:ascii="Arial" w:hAnsi="Arial" w:cs="Arial"/>
              </w:rPr>
              <w:t>v</w:t>
            </w:r>
            <w:r w:rsidRPr="002D3E69">
              <w:rPr>
                <w:rFonts w:ascii="Arial" w:hAnsi="Arial" w:cs="Arial"/>
                <w:spacing w:val="1"/>
              </w:rPr>
              <w:t>e</w:t>
            </w:r>
            <w:r w:rsidRPr="002D3E69">
              <w:rPr>
                <w:rFonts w:ascii="Arial" w:hAnsi="Arial" w:cs="Arial"/>
                <w:spacing w:val="-2"/>
              </w:rPr>
              <w:t>r</w:t>
            </w:r>
            <w:r w:rsidRPr="002D3E69">
              <w:rPr>
                <w:rFonts w:ascii="Arial" w:hAnsi="Arial" w:cs="Arial"/>
              </w:rPr>
              <w:t>,</w:t>
            </w:r>
            <w:r w:rsidRPr="002D3E69">
              <w:rPr>
                <w:rFonts w:ascii="Arial" w:hAnsi="Arial" w:cs="Arial"/>
                <w:spacing w:val="45"/>
              </w:rPr>
              <w:t xml:space="preserve"> </w:t>
            </w:r>
            <w:r w:rsidRPr="002D3E69">
              <w:rPr>
                <w:rFonts w:ascii="Arial" w:hAnsi="Arial" w:cs="Arial"/>
              </w:rPr>
              <w:t>it</w:t>
            </w:r>
            <w:r w:rsidRPr="002D3E69">
              <w:rPr>
                <w:rFonts w:ascii="Arial" w:hAnsi="Arial" w:cs="Arial"/>
                <w:spacing w:val="44"/>
              </w:rPr>
              <w:t xml:space="preserve"> </w:t>
            </w:r>
            <w:r w:rsidRPr="002D3E69">
              <w:rPr>
                <w:rFonts w:ascii="Arial" w:hAnsi="Arial" w:cs="Arial"/>
              </w:rPr>
              <w:t>is</w:t>
            </w:r>
            <w:r w:rsidRPr="002D3E69">
              <w:rPr>
                <w:rFonts w:ascii="Arial" w:hAnsi="Arial" w:cs="Arial"/>
                <w:spacing w:val="46"/>
              </w:rPr>
              <w:t xml:space="preserve"> </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h</w:t>
            </w:r>
            <w:r w:rsidRPr="002D3E69">
              <w:rPr>
                <w:rFonts w:ascii="Arial" w:hAnsi="Arial" w:cs="Arial"/>
                <w:spacing w:val="1"/>
              </w:rPr>
              <w:t>e</w:t>
            </w:r>
            <w:r w:rsidRPr="002D3E69">
              <w:rPr>
                <w:rFonts w:ascii="Arial" w:hAnsi="Arial" w:cs="Arial"/>
              </w:rPr>
              <w:t>r</w:t>
            </w:r>
            <w:r w:rsidRPr="002D3E69">
              <w:rPr>
                <w:rFonts w:ascii="Arial" w:hAnsi="Arial" w:cs="Arial"/>
                <w:spacing w:val="43"/>
              </w:rPr>
              <w:t xml:space="preserve"> </w:t>
            </w:r>
            <w:r w:rsidRPr="002D3E69">
              <w:rPr>
                <w:rFonts w:ascii="Arial" w:hAnsi="Arial" w:cs="Arial"/>
                <w:spacing w:val="1"/>
              </w:rPr>
              <w:t>e</w:t>
            </w:r>
            <w:r w:rsidRPr="002D3E69">
              <w:rPr>
                <w:rFonts w:ascii="Arial" w:hAnsi="Arial" w:cs="Arial"/>
              </w:rPr>
              <w:t>x</w:t>
            </w:r>
            <w:r w:rsidRPr="002D3E69">
              <w:rPr>
                <w:rFonts w:ascii="Arial" w:hAnsi="Arial" w:cs="Arial"/>
                <w:spacing w:val="4"/>
              </w:rPr>
              <w:t>t</w:t>
            </w:r>
            <w:r w:rsidRPr="002D3E69">
              <w:rPr>
                <w:rFonts w:ascii="Arial" w:hAnsi="Arial" w:cs="Arial"/>
                <w:spacing w:val="1"/>
              </w:rPr>
              <w:t>e</w:t>
            </w:r>
            <w:r w:rsidRPr="002D3E69">
              <w:rPr>
                <w:rFonts w:ascii="Arial" w:hAnsi="Arial" w:cs="Arial"/>
              </w:rPr>
              <w:t>n</w:t>
            </w:r>
            <w:r w:rsidRPr="002D3E69">
              <w:rPr>
                <w:rFonts w:ascii="Arial" w:hAnsi="Arial" w:cs="Arial"/>
                <w:spacing w:val="2"/>
              </w:rPr>
              <w:t>s</w:t>
            </w:r>
            <w:r w:rsidRPr="002D3E69">
              <w:rPr>
                <w:rFonts w:ascii="Arial" w:hAnsi="Arial" w:cs="Arial"/>
              </w:rPr>
              <w:t>i</w:t>
            </w:r>
            <w:r w:rsidRPr="002D3E69">
              <w:rPr>
                <w:rFonts w:ascii="Arial" w:hAnsi="Arial" w:cs="Arial"/>
                <w:spacing w:val="-1"/>
              </w:rPr>
              <w:t>v</w:t>
            </w:r>
            <w:r w:rsidRPr="002D3E69">
              <w:rPr>
                <w:rFonts w:ascii="Arial" w:hAnsi="Arial" w:cs="Arial"/>
              </w:rPr>
              <w:t>e</w:t>
            </w:r>
            <w:r w:rsidRPr="002D3E69">
              <w:rPr>
                <w:rFonts w:ascii="Arial" w:hAnsi="Arial" w:cs="Arial"/>
                <w:spacing w:val="46"/>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45"/>
              </w:rPr>
              <w:t xml:space="preserve"> </w:t>
            </w:r>
            <w:r w:rsidRPr="002D3E69">
              <w:rPr>
                <w:rFonts w:ascii="Arial" w:hAnsi="Arial" w:cs="Arial"/>
              </w:rPr>
              <w:t>te</w:t>
            </w:r>
            <w:r w:rsidRPr="002D3E69">
              <w:rPr>
                <w:rFonts w:ascii="Arial" w:hAnsi="Arial" w:cs="Arial"/>
                <w:spacing w:val="1"/>
              </w:rPr>
              <w:t>c</w:t>
            </w:r>
            <w:r w:rsidRPr="002D3E69">
              <w:rPr>
                <w:rFonts w:ascii="Arial" w:hAnsi="Arial" w:cs="Arial"/>
              </w:rPr>
              <w:t>hn</w:t>
            </w:r>
            <w:r w:rsidRPr="002D3E69">
              <w:rPr>
                <w:rFonts w:ascii="Arial" w:hAnsi="Arial" w:cs="Arial"/>
                <w:spacing w:val="-1"/>
              </w:rPr>
              <w:t>i</w:t>
            </w:r>
            <w:r w:rsidRPr="002D3E69">
              <w:rPr>
                <w:rFonts w:ascii="Arial" w:hAnsi="Arial" w:cs="Arial"/>
                <w:spacing w:val="1"/>
              </w:rPr>
              <w:t>ca</w:t>
            </w:r>
            <w:r w:rsidRPr="002D3E69">
              <w:rPr>
                <w:rFonts w:ascii="Arial" w:hAnsi="Arial" w:cs="Arial"/>
              </w:rPr>
              <w:t>l, wh</w:t>
            </w:r>
            <w:r w:rsidRPr="002D3E69">
              <w:rPr>
                <w:rFonts w:ascii="Arial" w:hAnsi="Arial" w:cs="Arial"/>
                <w:spacing w:val="-1"/>
              </w:rPr>
              <w:t>i</w:t>
            </w:r>
            <w:r w:rsidRPr="002D3E69">
              <w:rPr>
                <w:rFonts w:ascii="Arial" w:hAnsi="Arial" w:cs="Arial"/>
                <w:spacing w:val="1"/>
              </w:rPr>
              <w:t>c</w:t>
            </w:r>
            <w:r w:rsidRPr="002D3E69">
              <w:rPr>
                <w:rFonts w:ascii="Arial" w:hAnsi="Arial" w:cs="Arial"/>
              </w:rPr>
              <w:t>h</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y</w:t>
            </w:r>
            <w:r w:rsidRPr="002D3E69">
              <w:rPr>
                <w:rFonts w:ascii="Arial" w:hAnsi="Arial" w:cs="Arial"/>
                <w:spacing w:val="2"/>
              </w:rPr>
              <w:t xml:space="preserve"> </w:t>
            </w:r>
            <w:r w:rsidRPr="002D3E69">
              <w:rPr>
                <w:rFonts w:ascii="Arial" w:hAnsi="Arial" w:cs="Arial"/>
              </w:rPr>
              <w:t>l</w:t>
            </w:r>
            <w:r w:rsidRPr="002D3E69">
              <w:rPr>
                <w:rFonts w:ascii="Arial" w:hAnsi="Arial" w:cs="Arial"/>
                <w:spacing w:val="-1"/>
              </w:rPr>
              <w:t>im</w:t>
            </w:r>
            <w:r w:rsidRPr="002D3E69">
              <w:rPr>
                <w:rFonts w:ascii="Arial" w:hAnsi="Arial" w:cs="Arial"/>
              </w:rPr>
              <w:t>it</w:t>
            </w:r>
            <w:r w:rsidRPr="002D3E69">
              <w:rPr>
                <w:rFonts w:ascii="Arial" w:hAnsi="Arial" w:cs="Arial"/>
                <w:spacing w:val="1"/>
              </w:rPr>
              <w:t xml:space="preserve"> </w:t>
            </w:r>
            <w:r w:rsidRPr="002D3E69">
              <w:rPr>
                <w:rFonts w:ascii="Arial" w:hAnsi="Arial" w:cs="Arial"/>
              </w:rPr>
              <w:t>i</w:t>
            </w:r>
            <w:r w:rsidRPr="002D3E69">
              <w:rPr>
                <w:rFonts w:ascii="Arial" w:hAnsi="Arial" w:cs="Arial"/>
                <w:spacing w:val="-1"/>
              </w:rPr>
              <w:t>t</w:t>
            </w:r>
            <w:r w:rsidRPr="002D3E69">
              <w:rPr>
                <w:rFonts w:ascii="Arial" w:hAnsi="Arial" w:cs="Arial"/>
              </w:rPr>
              <w:t>s</w:t>
            </w:r>
            <w:r w:rsidRPr="002D3E69">
              <w:rPr>
                <w:rFonts w:ascii="Arial" w:hAnsi="Arial" w:cs="Arial"/>
                <w:spacing w:val="4"/>
              </w:rPr>
              <w:t xml:space="preserve"> </w:t>
            </w:r>
            <w:r w:rsidRPr="002D3E69">
              <w:rPr>
                <w:rFonts w:ascii="Arial" w:hAnsi="Arial" w:cs="Arial"/>
              </w:rPr>
              <w:t>i</w:t>
            </w:r>
            <w:r w:rsidRPr="002D3E69">
              <w:rPr>
                <w:rFonts w:ascii="Arial" w:hAnsi="Arial" w:cs="Arial"/>
                <w:spacing w:val="-1"/>
              </w:rPr>
              <w:t>n</w:t>
            </w:r>
            <w:r w:rsidRPr="002D3E69">
              <w:rPr>
                <w:rFonts w:ascii="Arial" w:hAnsi="Arial" w:cs="Arial"/>
                <w:spacing w:val="-2"/>
              </w:rPr>
              <w:t>f</w:t>
            </w:r>
            <w:r w:rsidRPr="002D3E69">
              <w:rPr>
                <w:rFonts w:ascii="Arial" w:hAnsi="Arial" w:cs="Arial"/>
              </w:rPr>
              <w:t>l</w:t>
            </w:r>
            <w:r w:rsidRPr="002D3E69">
              <w:rPr>
                <w:rFonts w:ascii="Arial" w:hAnsi="Arial" w:cs="Arial"/>
                <w:spacing w:val="-1"/>
              </w:rPr>
              <w:t>u</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e</w:t>
            </w:r>
            <w:r w:rsidRPr="002D3E69">
              <w:rPr>
                <w:rFonts w:ascii="Arial" w:hAnsi="Arial" w:cs="Arial"/>
                <w:spacing w:val="3"/>
              </w:rPr>
              <w:t xml:space="preserve"> </w:t>
            </w:r>
            <w:r w:rsidRPr="002D3E69">
              <w:rPr>
                <w:rFonts w:ascii="Arial" w:hAnsi="Arial" w:cs="Arial"/>
              </w:rPr>
              <w:t xml:space="preserve">or </w:t>
            </w:r>
            <w:r w:rsidRPr="002D3E69">
              <w:rPr>
                <w:rFonts w:ascii="Arial" w:hAnsi="Arial" w:cs="Arial"/>
                <w:spacing w:val="1"/>
              </w:rPr>
              <w:t>acce</w:t>
            </w:r>
            <w:r w:rsidRPr="002D3E69">
              <w:rPr>
                <w:rFonts w:ascii="Arial" w:hAnsi="Arial" w:cs="Arial"/>
                <w:spacing w:val="2"/>
              </w:rPr>
              <w:t>ss</w:t>
            </w:r>
            <w:r w:rsidRPr="002D3E69">
              <w:rPr>
                <w:rFonts w:ascii="Arial" w:hAnsi="Arial" w:cs="Arial"/>
              </w:rPr>
              <w:t>i</w:t>
            </w:r>
            <w:r w:rsidRPr="002D3E69">
              <w:rPr>
                <w:rFonts w:ascii="Arial" w:hAnsi="Arial" w:cs="Arial"/>
                <w:spacing w:val="-1"/>
              </w:rPr>
              <w:t>b</w:t>
            </w:r>
            <w:r w:rsidRPr="002D3E69">
              <w:rPr>
                <w:rFonts w:ascii="Arial" w:hAnsi="Arial" w:cs="Arial"/>
              </w:rPr>
              <w:t>i</w:t>
            </w:r>
            <w:r w:rsidRPr="002D3E69">
              <w:rPr>
                <w:rFonts w:ascii="Arial" w:hAnsi="Arial" w:cs="Arial"/>
                <w:spacing w:val="-1"/>
              </w:rPr>
              <w:t>l</w:t>
            </w:r>
            <w:r w:rsidRPr="002D3E69">
              <w:rPr>
                <w:rFonts w:ascii="Arial" w:hAnsi="Arial" w:cs="Arial"/>
              </w:rPr>
              <w:t>i</w:t>
            </w:r>
            <w:r w:rsidRPr="002D3E69">
              <w:rPr>
                <w:rFonts w:ascii="Arial" w:hAnsi="Arial" w:cs="Arial"/>
                <w:spacing w:val="-1"/>
              </w:rPr>
              <w:t>t</w:t>
            </w:r>
            <w:r w:rsidRPr="002D3E69">
              <w:rPr>
                <w:rFonts w:ascii="Arial" w:hAnsi="Arial" w:cs="Arial"/>
              </w:rPr>
              <w:t>y</w:t>
            </w:r>
            <w:r w:rsidRPr="002D3E69">
              <w:rPr>
                <w:rFonts w:ascii="Arial" w:hAnsi="Arial" w:cs="Arial"/>
                <w:spacing w:val="2"/>
              </w:rPr>
              <w:t xml:space="preserve"> </w:t>
            </w:r>
            <w:r w:rsidRPr="002D3E69">
              <w:rPr>
                <w:rFonts w:ascii="Arial" w:hAnsi="Arial" w:cs="Arial"/>
              </w:rPr>
              <w:t>in</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rPr>
              <w:t>o</w:t>
            </w:r>
            <w:r w:rsidRPr="002D3E69">
              <w:rPr>
                <w:rFonts w:ascii="Arial" w:hAnsi="Arial" w:cs="Arial"/>
                <w:spacing w:val="-1"/>
              </w:rPr>
              <w:t>m</w:t>
            </w:r>
            <w:r w:rsidRPr="002D3E69">
              <w:rPr>
                <w:rFonts w:ascii="Arial" w:hAnsi="Arial" w:cs="Arial"/>
              </w:rPr>
              <w:t>e</w:t>
            </w:r>
            <w:r w:rsidRPr="002D3E69">
              <w:rPr>
                <w:rFonts w:ascii="Arial" w:hAnsi="Arial" w:cs="Arial"/>
                <w:spacing w:val="3"/>
              </w:rPr>
              <w:t xml:space="preserve"> </w:t>
            </w:r>
            <w:r w:rsidRPr="002D3E69">
              <w:rPr>
                <w:rFonts w:ascii="Arial" w:hAnsi="Arial" w:cs="Arial"/>
              </w:rPr>
              <w:t>j</w:t>
            </w:r>
            <w:r w:rsidRPr="002D3E69">
              <w:rPr>
                <w:rFonts w:ascii="Arial" w:hAnsi="Arial" w:cs="Arial"/>
                <w:spacing w:val="-1"/>
              </w:rPr>
              <w:t>o</w:t>
            </w:r>
            <w:r w:rsidRPr="002D3E69">
              <w:rPr>
                <w:rFonts w:ascii="Arial" w:hAnsi="Arial" w:cs="Arial"/>
              </w:rPr>
              <w:t>u</w:t>
            </w:r>
            <w:r w:rsidRPr="002D3E69">
              <w:rPr>
                <w:rFonts w:ascii="Arial" w:hAnsi="Arial" w:cs="Arial"/>
                <w:spacing w:val="-2"/>
              </w:rPr>
              <w:t>r</w:t>
            </w:r>
            <w:r w:rsidRPr="002D3E69">
              <w:rPr>
                <w:rFonts w:ascii="Arial" w:hAnsi="Arial" w:cs="Arial"/>
              </w:rPr>
              <w:t>n</w:t>
            </w:r>
            <w:r w:rsidRPr="002D3E69">
              <w:rPr>
                <w:rFonts w:ascii="Arial" w:hAnsi="Arial" w:cs="Arial"/>
                <w:spacing w:val="1"/>
              </w:rPr>
              <w:t>a</w:t>
            </w:r>
            <w:r w:rsidRPr="002D3E69">
              <w:rPr>
                <w:rFonts w:ascii="Arial" w:hAnsi="Arial" w:cs="Arial"/>
              </w:rPr>
              <w:t>l</w:t>
            </w:r>
            <w:r w:rsidRPr="002D3E69">
              <w:rPr>
                <w:rFonts w:ascii="Arial" w:hAnsi="Arial" w:cs="Arial"/>
                <w:spacing w:val="6"/>
              </w:rPr>
              <w:t xml:space="preserve"> </w:t>
            </w:r>
            <w:r w:rsidRPr="002D3E69">
              <w:rPr>
                <w:rFonts w:ascii="Arial" w:hAnsi="Arial" w:cs="Arial"/>
                <w:spacing w:val="1"/>
              </w:rPr>
              <w:t>e</w:t>
            </w:r>
            <w:r w:rsidRPr="002D3E69">
              <w:rPr>
                <w:rFonts w:ascii="Arial" w:hAnsi="Arial" w:cs="Arial"/>
              </w:rPr>
              <w:t>nv</w:t>
            </w:r>
            <w:r w:rsidRPr="002D3E69">
              <w:rPr>
                <w:rFonts w:ascii="Arial" w:hAnsi="Arial" w:cs="Arial"/>
                <w:spacing w:val="-1"/>
              </w:rPr>
              <w:t>i</w:t>
            </w:r>
            <w:r w:rsidRPr="002D3E69">
              <w:rPr>
                <w:rFonts w:ascii="Arial" w:hAnsi="Arial" w:cs="Arial"/>
                <w:spacing w:val="-2"/>
              </w:rPr>
              <w:t>r</w:t>
            </w:r>
            <w:r w:rsidRPr="002D3E69">
              <w:rPr>
                <w:rFonts w:ascii="Arial" w:hAnsi="Arial" w:cs="Arial"/>
              </w:rPr>
              <w:t>on</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2"/>
              </w:rPr>
              <w:t>s</w:t>
            </w:r>
            <w:r w:rsidRPr="002D3E69">
              <w:rPr>
                <w:rFonts w:ascii="Arial" w:hAnsi="Arial" w:cs="Arial"/>
              </w:rPr>
              <w:t>.</w:t>
            </w:r>
            <w:r w:rsidRPr="002D3E69">
              <w:rPr>
                <w:rFonts w:ascii="Arial" w:hAnsi="Arial" w:cs="Arial"/>
                <w:spacing w:val="2"/>
              </w:rPr>
              <w:t xml:space="preserve"> </w:t>
            </w:r>
            <w:r w:rsidRPr="002D3E69">
              <w:rPr>
                <w:rFonts w:ascii="Arial" w:hAnsi="Arial" w:cs="Arial"/>
              </w:rPr>
              <w:t>A</w:t>
            </w:r>
            <w:r w:rsidRPr="002D3E69">
              <w:rPr>
                <w:rFonts w:ascii="Arial" w:hAnsi="Arial" w:cs="Arial"/>
                <w:spacing w:val="2"/>
              </w:rPr>
              <w:t xml:space="preserve"> </w:t>
            </w:r>
            <w:proofErr w:type="gramStart"/>
            <w:r w:rsidRPr="002D3E69">
              <w:rPr>
                <w:rFonts w:ascii="Arial" w:hAnsi="Arial" w:cs="Arial"/>
                <w:spacing w:val="-1"/>
              </w:rPr>
              <w:t>m</w:t>
            </w:r>
            <w:r w:rsidRPr="002D3E69">
              <w:rPr>
                <w:rFonts w:ascii="Arial" w:hAnsi="Arial" w:cs="Arial"/>
              </w:rPr>
              <w:t>o</w:t>
            </w:r>
            <w:r w:rsidRPr="002D3E69">
              <w:rPr>
                <w:rFonts w:ascii="Arial" w:hAnsi="Arial" w:cs="Arial"/>
                <w:spacing w:val="-2"/>
              </w:rPr>
              <w:t>r</w:t>
            </w:r>
            <w:r w:rsidRPr="002D3E69">
              <w:rPr>
                <w:rFonts w:ascii="Arial" w:hAnsi="Arial" w:cs="Arial"/>
              </w:rPr>
              <w:t>e b</w:t>
            </w:r>
            <w:r w:rsidRPr="002D3E69">
              <w:rPr>
                <w:rFonts w:ascii="Arial" w:hAnsi="Arial" w:cs="Arial"/>
                <w:spacing w:val="-2"/>
              </w:rPr>
              <w:t>r</w:t>
            </w:r>
            <w:r w:rsidRPr="002D3E69">
              <w:rPr>
                <w:rFonts w:ascii="Arial" w:hAnsi="Arial" w:cs="Arial"/>
              </w:rPr>
              <w:t>ief</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e</w:t>
            </w:r>
            <w:r w:rsidRPr="002D3E69">
              <w:rPr>
                <w:rFonts w:ascii="Arial" w:hAnsi="Arial" w:cs="Arial"/>
              </w:rPr>
              <w:t>ng</w:t>
            </w:r>
            <w:r w:rsidRPr="002D3E69">
              <w:rPr>
                <w:rFonts w:ascii="Arial" w:hAnsi="Arial" w:cs="Arial"/>
                <w:spacing w:val="1"/>
              </w:rPr>
              <w:t>a</w:t>
            </w:r>
            <w:r w:rsidRPr="002D3E69">
              <w:rPr>
                <w:rFonts w:ascii="Arial" w:hAnsi="Arial" w:cs="Arial"/>
              </w:rPr>
              <w:t>g</w:t>
            </w:r>
            <w:r w:rsidRPr="002D3E69">
              <w:rPr>
                <w:rFonts w:ascii="Arial" w:hAnsi="Arial" w:cs="Arial"/>
                <w:spacing w:val="-1"/>
              </w:rPr>
              <w:t>i</w:t>
            </w:r>
            <w:r w:rsidRPr="002D3E69">
              <w:rPr>
                <w:rFonts w:ascii="Arial" w:hAnsi="Arial" w:cs="Arial"/>
              </w:rPr>
              <w:t>ng</w:t>
            </w:r>
            <w:proofErr w:type="gramEnd"/>
            <w:r w:rsidRPr="002D3E69">
              <w:rPr>
                <w:rFonts w:ascii="Arial" w:hAnsi="Arial" w:cs="Arial"/>
              </w:rPr>
              <w:t xml:space="preserve"> </w:t>
            </w:r>
            <w:r w:rsidRPr="002D3E69">
              <w:rPr>
                <w:rFonts w:ascii="Arial" w:hAnsi="Arial" w:cs="Arial"/>
                <w:spacing w:val="1"/>
              </w:rPr>
              <w:t>a</w:t>
            </w:r>
            <w:r w:rsidRPr="002D3E69">
              <w:rPr>
                <w:rFonts w:ascii="Arial" w:hAnsi="Arial" w:cs="Arial"/>
              </w:rPr>
              <w:t>l</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ve</w:t>
            </w:r>
            <w:r w:rsidRPr="002D3E69">
              <w:rPr>
                <w:rFonts w:ascii="Arial" w:hAnsi="Arial" w:cs="Arial"/>
                <w:spacing w:val="1"/>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 xml:space="preserve">y </w:t>
            </w:r>
            <w:r w:rsidRPr="002D3E69">
              <w:rPr>
                <w:rFonts w:ascii="Arial" w:hAnsi="Arial" w:cs="Arial"/>
                <w:spacing w:val="1"/>
              </w:rPr>
              <w:t>e</w:t>
            </w:r>
            <w:r w:rsidRPr="002D3E69">
              <w:rPr>
                <w:rFonts w:ascii="Arial" w:hAnsi="Arial" w:cs="Arial"/>
              </w:rPr>
              <w:t>nh</w:t>
            </w:r>
            <w:r w:rsidRPr="002D3E69">
              <w:rPr>
                <w:rFonts w:ascii="Arial" w:hAnsi="Arial" w:cs="Arial"/>
                <w:spacing w:val="1"/>
              </w:rPr>
              <w:t>a</w:t>
            </w:r>
            <w:r w:rsidRPr="002D3E69">
              <w:rPr>
                <w:rFonts w:ascii="Arial" w:hAnsi="Arial" w:cs="Arial"/>
              </w:rPr>
              <w:t>n</w:t>
            </w:r>
            <w:r w:rsidRPr="002D3E69">
              <w:rPr>
                <w:rFonts w:ascii="Arial" w:hAnsi="Arial" w:cs="Arial"/>
                <w:spacing w:val="1"/>
              </w:rPr>
              <w:t>c</w:t>
            </w:r>
            <w:r w:rsidRPr="002D3E69">
              <w:rPr>
                <w:rFonts w:ascii="Arial" w:hAnsi="Arial" w:cs="Arial"/>
              </w:rPr>
              <w:t>e</w:t>
            </w:r>
            <w:r w:rsidRPr="002D3E69">
              <w:rPr>
                <w:rFonts w:ascii="Arial" w:hAnsi="Arial" w:cs="Arial"/>
                <w:spacing w:val="-4"/>
              </w:rPr>
              <w:t xml:space="preserve"> </w:t>
            </w:r>
            <w:r w:rsidRPr="002D3E69">
              <w:rPr>
                <w:rFonts w:ascii="Arial" w:hAnsi="Arial" w:cs="Arial"/>
                <w:spacing w:val="1"/>
              </w:rPr>
              <w:t>c</w:t>
            </w:r>
            <w:r w:rsidRPr="002D3E69">
              <w:rPr>
                <w:rFonts w:ascii="Arial" w:hAnsi="Arial" w:cs="Arial"/>
              </w:rPr>
              <w:t>la</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rPr>
              <w:t xml:space="preserve">y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2"/>
              </w:rPr>
              <w:t>r</w:t>
            </w:r>
            <w:r w:rsidRPr="002D3E69">
              <w:rPr>
                <w:rFonts w:ascii="Arial" w:hAnsi="Arial" w:cs="Arial"/>
                <w:spacing w:val="1"/>
              </w:rPr>
              <w:t>ea</w:t>
            </w:r>
            <w:r w:rsidRPr="002D3E69">
              <w:rPr>
                <w:rFonts w:ascii="Arial" w:hAnsi="Arial" w:cs="Arial"/>
              </w:rPr>
              <w:t>d</w:t>
            </w:r>
            <w:r w:rsidRPr="002D3E69">
              <w:rPr>
                <w:rFonts w:ascii="Arial" w:hAnsi="Arial" w:cs="Arial"/>
                <w:spacing w:val="1"/>
              </w:rPr>
              <w:t>e</w:t>
            </w:r>
            <w:r w:rsidRPr="002D3E69">
              <w:rPr>
                <w:rFonts w:ascii="Arial" w:hAnsi="Arial" w:cs="Arial"/>
              </w:rPr>
              <w:t>r</w:t>
            </w:r>
            <w:r w:rsidRPr="002D3E69">
              <w:rPr>
                <w:rFonts w:ascii="Arial" w:hAnsi="Arial" w:cs="Arial"/>
                <w:spacing w:val="-2"/>
              </w:rPr>
              <w:t xml:space="preserve"> </w:t>
            </w:r>
            <w:r w:rsidRPr="002D3E69">
              <w:rPr>
                <w:rFonts w:ascii="Arial" w:hAnsi="Arial" w:cs="Arial"/>
                <w:spacing w:val="-4"/>
              </w:rPr>
              <w:t>a</w:t>
            </w:r>
            <w:r w:rsidRPr="002D3E69">
              <w:rPr>
                <w:rFonts w:ascii="Arial" w:hAnsi="Arial" w:cs="Arial"/>
              </w:rPr>
              <w:t>pp</w:t>
            </w:r>
            <w:r w:rsidRPr="002D3E69">
              <w:rPr>
                <w:rFonts w:ascii="Arial" w:hAnsi="Arial" w:cs="Arial"/>
                <w:spacing w:val="1"/>
              </w:rPr>
              <w:t>ea</w:t>
            </w:r>
            <w:r w:rsidRPr="002D3E69">
              <w:rPr>
                <w:rFonts w:ascii="Arial" w:hAnsi="Arial" w:cs="Arial"/>
              </w:rPr>
              <w:t>l.</w:t>
            </w:r>
          </w:p>
          <w:p w14:paraId="0402B52B" w14:textId="77777777" w:rsidR="00A65A6C" w:rsidRPr="002D3E69" w:rsidRDefault="003336AB">
            <w:pPr>
              <w:spacing w:before="4"/>
              <w:ind w:left="569"/>
              <w:rPr>
                <w:rFonts w:ascii="Arial" w:hAnsi="Arial" w:cs="Arial"/>
              </w:rPr>
            </w:pPr>
            <w:r w:rsidRPr="002D3E69">
              <w:rPr>
                <w:rFonts w:ascii="Arial" w:hAnsi="Arial" w:cs="Arial"/>
                <w:spacing w:val="-2"/>
              </w:rPr>
              <w:t>I</w:t>
            </w:r>
            <w:r w:rsidRPr="002D3E69">
              <w:rPr>
                <w:rFonts w:ascii="Arial" w:hAnsi="Arial" w:cs="Arial"/>
              </w:rPr>
              <w:t>t</w:t>
            </w:r>
            <w:r w:rsidRPr="002D3E69">
              <w:rPr>
                <w:rFonts w:ascii="Arial" w:hAnsi="Arial" w:cs="Arial"/>
                <w:spacing w:val="-1"/>
              </w:rPr>
              <w:t xml:space="preserve"> </w:t>
            </w:r>
            <w:r w:rsidRPr="002D3E69">
              <w:rPr>
                <w:rFonts w:ascii="Arial" w:hAnsi="Arial" w:cs="Arial"/>
              </w:rPr>
              <w:t>is</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spacing w:val="1"/>
              </w:rPr>
              <w:t>ec</w:t>
            </w:r>
            <w:r w:rsidRPr="002D3E69">
              <w:rPr>
                <w:rFonts w:ascii="Arial" w:hAnsi="Arial" w:cs="Arial"/>
              </w:rPr>
              <w:t>o</w:t>
            </w:r>
            <w:r w:rsidRPr="002D3E69">
              <w:rPr>
                <w:rFonts w:ascii="Arial" w:hAnsi="Arial" w:cs="Arial"/>
                <w:spacing w:val="-1"/>
              </w:rPr>
              <w:t>mm</w:t>
            </w:r>
            <w:r w:rsidRPr="002D3E69">
              <w:rPr>
                <w:rFonts w:ascii="Arial" w:hAnsi="Arial" w:cs="Arial"/>
                <w:spacing w:val="1"/>
              </w:rPr>
              <w:t>e</w:t>
            </w:r>
            <w:r w:rsidRPr="002D3E69">
              <w:rPr>
                <w:rFonts w:ascii="Arial" w:hAnsi="Arial" w:cs="Arial"/>
              </w:rPr>
              <w:t>nd</w:t>
            </w:r>
            <w:r w:rsidRPr="002D3E69">
              <w:rPr>
                <w:rFonts w:ascii="Arial" w:hAnsi="Arial" w:cs="Arial"/>
                <w:spacing w:val="1"/>
              </w:rPr>
              <w:t>e</w:t>
            </w:r>
            <w:r w:rsidRPr="002D3E69">
              <w:rPr>
                <w:rFonts w:ascii="Arial" w:hAnsi="Arial" w:cs="Arial"/>
              </w:rPr>
              <w:t>d:</w:t>
            </w:r>
          </w:p>
          <w:p w14:paraId="76ECF54E" w14:textId="77777777" w:rsidR="00A65A6C" w:rsidRPr="002D3E69" w:rsidRDefault="00A65A6C">
            <w:pPr>
              <w:spacing w:before="5" w:line="100" w:lineRule="exact"/>
              <w:rPr>
                <w:rFonts w:ascii="Arial" w:hAnsi="Arial" w:cs="Arial"/>
              </w:rPr>
            </w:pPr>
          </w:p>
          <w:p w14:paraId="7B8BA47F" w14:textId="77777777" w:rsidR="00A65A6C" w:rsidRPr="002D3E69" w:rsidRDefault="003336AB">
            <w:pPr>
              <w:ind w:left="569"/>
              <w:rPr>
                <w:rFonts w:ascii="Arial" w:hAnsi="Arial" w:cs="Arial"/>
              </w:rPr>
            </w:pPr>
            <w:r w:rsidRPr="002D3E69">
              <w:rPr>
                <w:rFonts w:ascii="Arial" w:hAnsi="Arial" w:cs="Arial"/>
                <w:spacing w:val="-2"/>
              </w:rPr>
              <w:t>"</w:t>
            </w:r>
            <w:proofErr w:type="gramStart"/>
            <w:r w:rsidRPr="002D3E69">
              <w:rPr>
                <w:rFonts w:ascii="Arial" w:hAnsi="Arial" w:cs="Arial"/>
                <w:spacing w:val="-2"/>
              </w:rPr>
              <w:t>E</w:t>
            </w:r>
            <w:r w:rsidRPr="002D3E69">
              <w:rPr>
                <w:rFonts w:ascii="Arial" w:hAnsi="Arial" w:cs="Arial"/>
              </w:rPr>
              <w:t>nh</w:t>
            </w:r>
            <w:r w:rsidRPr="002D3E69">
              <w:rPr>
                <w:rFonts w:ascii="Arial" w:hAnsi="Arial" w:cs="Arial"/>
                <w:spacing w:val="1"/>
              </w:rPr>
              <w:t>a</w:t>
            </w:r>
            <w:r w:rsidRPr="002D3E69">
              <w:rPr>
                <w:rFonts w:ascii="Arial" w:hAnsi="Arial" w:cs="Arial"/>
              </w:rPr>
              <w:t>n</w:t>
            </w:r>
            <w:r w:rsidRPr="002D3E69">
              <w:rPr>
                <w:rFonts w:ascii="Arial" w:hAnsi="Arial" w:cs="Arial"/>
                <w:spacing w:val="1"/>
              </w:rPr>
              <w:t>c</w:t>
            </w:r>
            <w:r w:rsidRPr="002D3E69">
              <w:rPr>
                <w:rFonts w:ascii="Arial" w:hAnsi="Arial" w:cs="Arial"/>
              </w:rPr>
              <w:t>i</w:t>
            </w:r>
            <w:r w:rsidRPr="002D3E69">
              <w:rPr>
                <w:rFonts w:ascii="Arial" w:hAnsi="Arial" w:cs="Arial"/>
                <w:spacing w:val="-1"/>
              </w:rPr>
              <w:t>n</w:t>
            </w:r>
            <w:r w:rsidRPr="002D3E69">
              <w:rPr>
                <w:rFonts w:ascii="Arial" w:hAnsi="Arial" w:cs="Arial"/>
              </w:rPr>
              <w:t xml:space="preserve">g </w:t>
            </w:r>
            <w:r w:rsidRPr="002D3E69">
              <w:rPr>
                <w:rFonts w:ascii="Arial" w:hAnsi="Arial" w:cs="Arial"/>
                <w:spacing w:val="20"/>
              </w:rPr>
              <w:t xml:space="preserve"> </w:t>
            </w:r>
            <w:r w:rsidRPr="002D3E69">
              <w:rPr>
                <w:rFonts w:ascii="Arial" w:hAnsi="Arial" w:cs="Arial"/>
                <w:spacing w:val="-2"/>
              </w:rPr>
              <w:t>E</w:t>
            </w:r>
            <w:r w:rsidRPr="002D3E69">
              <w:rPr>
                <w:rFonts w:ascii="Arial" w:hAnsi="Arial" w:cs="Arial"/>
                <w:spacing w:val="1"/>
              </w:rPr>
              <w:t>a</w:t>
            </w:r>
            <w:r w:rsidRPr="002D3E69">
              <w:rPr>
                <w:rFonts w:ascii="Arial" w:hAnsi="Arial" w:cs="Arial"/>
                <w:spacing w:val="-2"/>
              </w:rPr>
              <w:t>r</w:t>
            </w:r>
            <w:r w:rsidRPr="002D3E69">
              <w:rPr>
                <w:rFonts w:ascii="Arial" w:hAnsi="Arial" w:cs="Arial"/>
              </w:rPr>
              <w:t>ly</w:t>
            </w:r>
            <w:proofErr w:type="gramEnd"/>
            <w:r w:rsidRPr="002D3E69">
              <w:rPr>
                <w:rFonts w:ascii="Arial" w:hAnsi="Arial" w:cs="Arial"/>
              </w:rPr>
              <w:t xml:space="preserve"> </w:t>
            </w:r>
            <w:r w:rsidRPr="002D3E69">
              <w:rPr>
                <w:rFonts w:ascii="Arial" w:hAnsi="Arial" w:cs="Arial"/>
                <w:spacing w:val="19"/>
              </w:rPr>
              <w:t xml:space="preserve"> </w:t>
            </w:r>
            <w:proofErr w:type="gramStart"/>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 xml:space="preserve">on </w:t>
            </w:r>
            <w:r w:rsidRPr="002D3E69">
              <w:rPr>
                <w:rFonts w:ascii="Arial" w:hAnsi="Arial" w:cs="Arial"/>
                <w:spacing w:val="20"/>
              </w:rPr>
              <w:t xml:space="preserve"> </w:t>
            </w:r>
            <w:r w:rsidRPr="002D3E69">
              <w:rPr>
                <w:rFonts w:ascii="Arial" w:hAnsi="Arial" w:cs="Arial"/>
                <w:spacing w:val="1"/>
              </w:rPr>
              <w:t>Ca</w:t>
            </w:r>
            <w:r w:rsidRPr="002D3E69">
              <w:rPr>
                <w:rFonts w:ascii="Arial" w:hAnsi="Arial" w:cs="Arial"/>
              </w:rPr>
              <w:t>n</w:t>
            </w:r>
            <w:r w:rsidRPr="002D3E69">
              <w:rPr>
                <w:rFonts w:ascii="Arial" w:hAnsi="Arial" w:cs="Arial"/>
                <w:spacing w:val="1"/>
              </w:rPr>
              <w:t>ce</w:t>
            </w:r>
            <w:r w:rsidRPr="002D3E69">
              <w:rPr>
                <w:rFonts w:ascii="Arial" w:hAnsi="Arial" w:cs="Arial"/>
              </w:rPr>
              <w:t>r</w:t>
            </w:r>
            <w:proofErr w:type="gramEnd"/>
            <w:r w:rsidRPr="002D3E69">
              <w:rPr>
                <w:rFonts w:ascii="Arial" w:hAnsi="Arial" w:cs="Arial"/>
              </w:rPr>
              <w:t xml:space="preserve"> </w:t>
            </w:r>
            <w:r w:rsidRPr="002D3E69">
              <w:rPr>
                <w:rFonts w:ascii="Arial" w:hAnsi="Arial" w:cs="Arial"/>
                <w:spacing w:val="18"/>
              </w:rPr>
              <w:t xml:space="preserve"> </w:t>
            </w:r>
            <w:r w:rsidRPr="002D3E69">
              <w:rPr>
                <w:rFonts w:ascii="Arial" w:hAnsi="Arial" w:cs="Arial"/>
              </w:rPr>
              <w:t>D</w:t>
            </w:r>
            <w:r w:rsidRPr="002D3E69">
              <w:rPr>
                <w:rFonts w:ascii="Arial" w:hAnsi="Arial" w:cs="Arial"/>
                <w:spacing w:val="1"/>
              </w:rPr>
              <w:t>e</w:t>
            </w:r>
            <w:r w:rsidRPr="002D3E69">
              <w:rPr>
                <w:rFonts w:ascii="Arial" w:hAnsi="Arial" w:cs="Arial"/>
                <w:spacing w:val="-6"/>
              </w:rPr>
              <w:t>t</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19"/>
              </w:rPr>
              <w:t xml:space="preserve"> </w:t>
            </w:r>
            <w:proofErr w:type="gramStart"/>
            <w:r w:rsidRPr="002D3E69">
              <w:rPr>
                <w:rFonts w:ascii="Arial" w:hAnsi="Arial" w:cs="Arial"/>
              </w:rPr>
              <w:t xml:space="preserve">A </w:t>
            </w:r>
            <w:r w:rsidRPr="002D3E69">
              <w:rPr>
                <w:rFonts w:ascii="Arial" w:hAnsi="Arial" w:cs="Arial"/>
                <w:spacing w:val="20"/>
              </w:rPr>
              <w:t xml:space="preserve"> </w:t>
            </w:r>
            <w:r w:rsidRPr="002D3E69">
              <w:rPr>
                <w:rFonts w:ascii="Arial" w:hAnsi="Arial" w:cs="Arial"/>
                <w:spacing w:val="-1"/>
              </w:rPr>
              <w:t>F</w:t>
            </w:r>
            <w:r w:rsidRPr="002D3E69">
              <w:rPr>
                <w:rFonts w:ascii="Arial" w:hAnsi="Arial" w:cs="Arial"/>
                <w:spacing w:val="-2"/>
              </w:rPr>
              <w:t>r</w:t>
            </w:r>
            <w:r w:rsidRPr="002D3E69">
              <w:rPr>
                <w:rFonts w:ascii="Arial" w:hAnsi="Arial" w:cs="Arial"/>
                <w:spacing w:val="1"/>
              </w:rPr>
              <w:t>a</w:t>
            </w:r>
            <w:r w:rsidRPr="002D3E69">
              <w:rPr>
                <w:rFonts w:ascii="Arial" w:hAnsi="Arial" w:cs="Arial"/>
                <w:spacing w:val="-1"/>
              </w:rPr>
              <w:t>m</w:t>
            </w:r>
            <w:r w:rsidRPr="002D3E69">
              <w:rPr>
                <w:rFonts w:ascii="Arial" w:hAnsi="Arial" w:cs="Arial"/>
                <w:spacing w:val="1"/>
              </w:rPr>
              <w:t>e</w:t>
            </w:r>
            <w:r w:rsidRPr="002D3E69">
              <w:rPr>
                <w:rFonts w:ascii="Arial" w:hAnsi="Arial" w:cs="Arial"/>
              </w:rPr>
              <w:t>wo</w:t>
            </w:r>
            <w:r w:rsidRPr="002D3E69">
              <w:rPr>
                <w:rFonts w:ascii="Arial" w:hAnsi="Arial" w:cs="Arial"/>
                <w:spacing w:val="-2"/>
              </w:rPr>
              <w:t>r</w:t>
            </w:r>
            <w:r w:rsidRPr="002D3E69">
              <w:rPr>
                <w:rFonts w:ascii="Arial" w:hAnsi="Arial" w:cs="Arial"/>
              </w:rPr>
              <w:t>k</w:t>
            </w:r>
            <w:proofErr w:type="gramEnd"/>
            <w:r w:rsidRPr="002D3E69">
              <w:rPr>
                <w:rFonts w:ascii="Arial" w:hAnsi="Arial" w:cs="Arial"/>
              </w:rPr>
              <w:t xml:space="preserve"> </w:t>
            </w:r>
            <w:r w:rsidRPr="002D3E69">
              <w:rPr>
                <w:rFonts w:ascii="Arial" w:hAnsi="Arial" w:cs="Arial"/>
                <w:spacing w:val="15"/>
              </w:rPr>
              <w:t xml:space="preserve"> </w:t>
            </w:r>
            <w:proofErr w:type="gramStart"/>
            <w:r w:rsidRPr="002D3E69">
              <w:rPr>
                <w:rFonts w:ascii="Arial" w:hAnsi="Arial" w:cs="Arial"/>
                <w:spacing w:val="-2"/>
              </w:rPr>
              <w:t>f</w:t>
            </w:r>
            <w:r w:rsidRPr="002D3E69">
              <w:rPr>
                <w:rFonts w:ascii="Arial" w:hAnsi="Arial" w:cs="Arial"/>
              </w:rPr>
              <w:t xml:space="preserve">or </w:t>
            </w:r>
            <w:r w:rsidRPr="002D3E69">
              <w:rPr>
                <w:rFonts w:ascii="Arial" w:hAnsi="Arial" w:cs="Arial"/>
                <w:spacing w:val="18"/>
              </w:rPr>
              <w:t xml:space="preserve"> </w:t>
            </w:r>
            <w:proofErr w:type="spellStart"/>
            <w:r w:rsidRPr="002D3E69">
              <w:rPr>
                <w:rFonts w:ascii="Arial" w:hAnsi="Arial" w:cs="Arial"/>
              </w:rPr>
              <w:t>Op</w:t>
            </w:r>
            <w:r w:rsidRPr="002D3E69">
              <w:rPr>
                <w:rFonts w:ascii="Arial" w:hAnsi="Arial" w:cs="Arial"/>
                <w:spacing w:val="-1"/>
              </w:rPr>
              <w:t>t</w:t>
            </w:r>
            <w:r w:rsidRPr="002D3E69">
              <w:rPr>
                <w:rFonts w:ascii="Arial" w:hAnsi="Arial" w:cs="Arial"/>
              </w:rPr>
              <w:t>i</w:t>
            </w:r>
            <w:r w:rsidRPr="002D3E69">
              <w:rPr>
                <w:rFonts w:ascii="Arial" w:hAnsi="Arial" w:cs="Arial"/>
                <w:spacing w:val="-1"/>
              </w:rPr>
              <w:t>m</w:t>
            </w:r>
            <w:r w:rsidRPr="002D3E69">
              <w:rPr>
                <w:rFonts w:ascii="Arial" w:hAnsi="Arial" w:cs="Arial"/>
              </w:rPr>
              <w:t>i</w:t>
            </w:r>
            <w:r w:rsidRPr="002D3E69">
              <w:rPr>
                <w:rFonts w:ascii="Arial" w:hAnsi="Arial" w:cs="Arial"/>
                <w:spacing w:val="1"/>
              </w:rPr>
              <w:t>s</w:t>
            </w:r>
            <w:r w:rsidRPr="002D3E69">
              <w:rPr>
                <w:rFonts w:ascii="Arial" w:hAnsi="Arial" w:cs="Arial"/>
              </w:rPr>
              <w:t>i</w:t>
            </w:r>
            <w:r w:rsidRPr="002D3E69">
              <w:rPr>
                <w:rFonts w:ascii="Arial" w:hAnsi="Arial" w:cs="Arial"/>
                <w:spacing w:val="-1"/>
              </w:rPr>
              <w:t>n</w:t>
            </w:r>
            <w:r w:rsidRPr="002D3E69">
              <w:rPr>
                <w:rFonts w:ascii="Arial" w:hAnsi="Arial" w:cs="Arial"/>
              </w:rPr>
              <w:t>g</w:t>
            </w:r>
            <w:proofErr w:type="spellEnd"/>
            <w:proofErr w:type="gramEnd"/>
          </w:p>
          <w:p w14:paraId="3732A362" w14:textId="77777777" w:rsidR="00A65A6C" w:rsidRPr="002D3E69" w:rsidRDefault="00A65A6C">
            <w:pPr>
              <w:spacing w:before="5" w:line="100" w:lineRule="exact"/>
              <w:rPr>
                <w:rFonts w:ascii="Arial" w:hAnsi="Arial" w:cs="Arial"/>
              </w:rPr>
            </w:pPr>
          </w:p>
          <w:p w14:paraId="2CB2BB32" w14:textId="77777777" w:rsidR="00A65A6C" w:rsidRPr="002D3E69" w:rsidRDefault="003336AB">
            <w:pPr>
              <w:ind w:left="104" w:right="4990"/>
              <w:jc w:val="both"/>
              <w:rPr>
                <w:rFonts w:ascii="Arial" w:hAnsi="Arial" w:cs="Arial"/>
              </w:rPr>
            </w:pPr>
            <w:r w:rsidRPr="002D3E69">
              <w:rPr>
                <w:rFonts w:ascii="Arial" w:hAnsi="Arial" w:cs="Arial"/>
                <w:spacing w:val="-4"/>
              </w:rPr>
              <w:t>G</w:t>
            </w:r>
            <w:r w:rsidRPr="002D3E69">
              <w:rPr>
                <w:rFonts w:ascii="Arial" w:hAnsi="Arial" w:cs="Arial"/>
                <w:spacing w:val="1"/>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rPr>
              <w:t>ogy Unit</w:t>
            </w:r>
            <w:r w:rsidRPr="002D3E69">
              <w:rPr>
                <w:rFonts w:ascii="Arial" w:hAnsi="Arial" w:cs="Arial"/>
                <w:spacing w:val="1"/>
              </w:rPr>
              <w:t>s</w:t>
            </w:r>
            <w:r w:rsidRPr="002D3E69">
              <w:rPr>
                <w:rFonts w:ascii="Arial" w:hAnsi="Arial" w:cs="Arial"/>
              </w:rPr>
              <w:t>"</w:t>
            </w:r>
          </w:p>
          <w:p w14:paraId="5FC449C6" w14:textId="77777777" w:rsidR="00A65A6C" w:rsidRPr="002D3E69" w:rsidRDefault="00A65A6C">
            <w:pPr>
              <w:spacing w:before="6" w:line="100" w:lineRule="exact"/>
              <w:rPr>
                <w:rFonts w:ascii="Arial" w:hAnsi="Arial" w:cs="Arial"/>
              </w:rPr>
            </w:pPr>
          </w:p>
          <w:p w14:paraId="084F1E41" w14:textId="77777777" w:rsidR="00A65A6C" w:rsidRPr="002D3E69" w:rsidRDefault="003336AB">
            <w:pPr>
              <w:ind w:left="569"/>
              <w:rPr>
                <w:rFonts w:ascii="Arial" w:hAnsi="Arial" w:cs="Arial"/>
              </w:rPr>
            </w:pPr>
            <w:r w:rsidRPr="002D3E69">
              <w:rPr>
                <w:rFonts w:ascii="Arial" w:hAnsi="Arial" w:cs="Arial"/>
                <w:spacing w:val="-2"/>
              </w:rPr>
              <w:t>"I</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rPr>
              <w:t>g</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ng</w:t>
            </w:r>
            <w:r w:rsidRPr="002D3E69">
              <w:rPr>
                <w:rFonts w:ascii="Arial" w:hAnsi="Arial" w:cs="Arial"/>
                <w:spacing w:val="10"/>
              </w:rPr>
              <w:t xml:space="preserve"> </w:t>
            </w:r>
            <w:r w:rsidRPr="002D3E69">
              <w:rPr>
                <w:rFonts w:ascii="Arial" w:hAnsi="Arial" w:cs="Arial"/>
                <w:spacing w:val="-2"/>
              </w:rPr>
              <w:t>I</w:t>
            </w:r>
            <w:r w:rsidRPr="002D3E69">
              <w:rPr>
                <w:rFonts w:ascii="Arial" w:hAnsi="Arial" w:cs="Arial"/>
              </w:rPr>
              <w:t>nnov</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0"/>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10"/>
              </w:rPr>
              <w:t xml:space="preserve"> </w:t>
            </w:r>
            <w:r w:rsidRPr="002D3E69">
              <w:rPr>
                <w:rFonts w:ascii="Arial" w:hAnsi="Arial" w:cs="Arial"/>
                <w:spacing w:val="-2"/>
              </w:rPr>
              <w:t>Eff</w:t>
            </w:r>
            <w:r w:rsidRPr="002D3E69">
              <w:rPr>
                <w:rFonts w:ascii="Arial" w:hAnsi="Arial" w:cs="Arial"/>
              </w:rPr>
              <w:t>icien</w:t>
            </w:r>
            <w:r w:rsidRPr="002D3E69">
              <w:rPr>
                <w:rFonts w:ascii="Arial" w:hAnsi="Arial" w:cs="Arial"/>
                <w:spacing w:val="1"/>
              </w:rPr>
              <w:t>c</w:t>
            </w:r>
            <w:r w:rsidRPr="002D3E69">
              <w:rPr>
                <w:rFonts w:ascii="Arial" w:hAnsi="Arial" w:cs="Arial"/>
              </w:rPr>
              <w:t>y</w:t>
            </w:r>
            <w:r w:rsidRPr="002D3E69">
              <w:rPr>
                <w:rFonts w:ascii="Arial" w:hAnsi="Arial" w:cs="Arial"/>
                <w:spacing w:val="10"/>
              </w:rPr>
              <w:t xml:space="preserve"> </w:t>
            </w:r>
            <w:r w:rsidRPr="002D3E69">
              <w:rPr>
                <w:rFonts w:ascii="Arial" w:hAnsi="Arial" w:cs="Arial"/>
              </w:rPr>
              <w:t>in</w:t>
            </w:r>
            <w:r w:rsidRPr="002D3E69">
              <w:rPr>
                <w:rFonts w:ascii="Arial" w:hAnsi="Arial" w:cs="Arial"/>
                <w:spacing w:val="9"/>
              </w:rPr>
              <w:t xml:space="preserve"> </w:t>
            </w:r>
            <w:r w:rsidRPr="002D3E69">
              <w:rPr>
                <w:rFonts w:ascii="Arial" w:hAnsi="Arial" w:cs="Arial"/>
                <w:spacing w:val="-4"/>
              </w:rPr>
              <w:t>G</w:t>
            </w:r>
            <w:r w:rsidRPr="002D3E69">
              <w:rPr>
                <w:rFonts w:ascii="Arial" w:hAnsi="Arial" w:cs="Arial"/>
                <w:spacing w:val="1"/>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rPr>
              <w:t>ogy:</w:t>
            </w:r>
            <w:r w:rsidRPr="002D3E69">
              <w:rPr>
                <w:rFonts w:ascii="Arial" w:hAnsi="Arial" w:cs="Arial"/>
                <w:spacing w:val="9"/>
              </w:rPr>
              <w:t xml:space="preserve"> </w:t>
            </w:r>
            <w:r w:rsidRPr="002D3E69">
              <w:rPr>
                <w:rFonts w:ascii="Arial" w:hAnsi="Arial" w:cs="Arial"/>
              </w:rPr>
              <w:t>A</w:t>
            </w:r>
            <w:r w:rsidRPr="002D3E69">
              <w:rPr>
                <w:rFonts w:ascii="Arial" w:hAnsi="Arial" w:cs="Arial"/>
                <w:spacing w:val="10"/>
              </w:rPr>
              <w:t xml:space="preserve"> </w:t>
            </w:r>
            <w:r w:rsidRPr="002D3E69">
              <w:rPr>
                <w:rFonts w:ascii="Arial" w:hAnsi="Arial" w:cs="Arial"/>
                <w:spacing w:val="2"/>
              </w:rPr>
              <w:t>M</w:t>
            </w:r>
            <w:r w:rsidRPr="002D3E69">
              <w:rPr>
                <w:rFonts w:ascii="Arial" w:hAnsi="Arial" w:cs="Arial"/>
              </w:rPr>
              <w:t>od</w:t>
            </w:r>
            <w:r w:rsidRPr="002D3E69">
              <w:rPr>
                <w:rFonts w:ascii="Arial" w:hAnsi="Arial" w:cs="Arial"/>
                <w:spacing w:val="1"/>
              </w:rPr>
              <w:t>e</w:t>
            </w:r>
            <w:r w:rsidRPr="002D3E69">
              <w:rPr>
                <w:rFonts w:ascii="Arial" w:hAnsi="Arial" w:cs="Arial"/>
              </w:rPr>
              <w:t>l</w:t>
            </w:r>
            <w:r w:rsidRPr="002D3E69">
              <w:rPr>
                <w:rFonts w:ascii="Arial" w:hAnsi="Arial" w:cs="Arial"/>
                <w:spacing w:val="9"/>
              </w:rPr>
              <w:t xml:space="preserve"> </w:t>
            </w:r>
            <w:r w:rsidRPr="002D3E69">
              <w:rPr>
                <w:rFonts w:ascii="Arial" w:hAnsi="Arial" w:cs="Arial"/>
                <w:spacing w:val="-2"/>
              </w:rPr>
              <w:t>f</w:t>
            </w:r>
            <w:r w:rsidRPr="002D3E69">
              <w:rPr>
                <w:rFonts w:ascii="Arial" w:hAnsi="Arial" w:cs="Arial"/>
              </w:rPr>
              <w:t>or</w:t>
            </w:r>
            <w:r w:rsidRPr="002D3E69">
              <w:rPr>
                <w:rFonts w:ascii="Arial" w:hAnsi="Arial" w:cs="Arial"/>
                <w:spacing w:val="8"/>
              </w:rPr>
              <w:t xml:space="preserve"> </w:t>
            </w:r>
            <w:r w:rsidRPr="002D3E69">
              <w:rPr>
                <w:rFonts w:ascii="Arial" w:hAnsi="Arial" w:cs="Arial"/>
                <w:spacing w:val="-2"/>
              </w:rPr>
              <w:t>E</w:t>
            </w:r>
            <w:r w:rsidRPr="002D3E69">
              <w:rPr>
                <w:rFonts w:ascii="Arial" w:hAnsi="Arial" w:cs="Arial"/>
                <w:spacing w:val="1"/>
              </w:rPr>
              <w:t>a</w:t>
            </w:r>
            <w:r w:rsidRPr="002D3E69">
              <w:rPr>
                <w:rFonts w:ascii="Arial" w:hAnsi="Arial" w:cs="Arial"/>
                <w:spacing w:val="-2"/>
              </w:rPr>
              <w:t>r</w:t>
            </w:r>
            <w:r w:rsidRPr="002D3E69">
              <w:rPr>
                <w:rFonts w:ascii="Arial" w:hAnsi="Arial" w:cs="Arial"/>
              </w:rPr>
              <w:t>ly</w:t>
            </w:r>
          </w:p>
          <w:p w14:paraId="5E48579D" w14:textId="77777777" w:rsidR="00A65A6C" w:rsidRPr="002D3E69" w:rsidRDefault="00A65A6C">
            <w:pPr>
              <w:spacing w:before="5" w:line="100" w:lineRule="exact"/>
              <w:rPr>
                <w:rFonts w:ascii="Arial" w:hAnsi="Arial" w:cs="Arial"/>
              </w:rPr>
            </w:pPr>
          </w:p>
          <w:p w14:paraId="1855FE20" w14:textId="77777777" w:rsidR="00A65A6C" w:rsidRPr="002D3E69" w:rsidRDefault="003336AB">
            <w:pPr>
              <w:ind w:left="104" w:right="4582"/>
              <w:jc w:val="both"/>
              <w:rPr>
                <w:rFonts w:ascii="Arial" w:hAnsi="Arial" w:cs="Arial"/>
              </w:rPr>
            </w:pP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o</w:t>
            </w:r>
            <w:r w:rsidRPr="002D3E69">
              <w:rPr>
                <w:rFonts w:ascii="Arial" w:hAnsi="Arial" w:cs="Arial"/>
                <w:spacing w:val="-2"/>
              </w:rPr>
              <w:t>r</w:t>
            </w:r>
            <w:r w:rsidRPr="002D3E69">
              <w:rPr>
                <w:rFonts w:ascii="Arial" w:hAnsi="Arial" w:cs="Arial"/>
                <w:spacing w:val="1"/>
              </w:rPr>
              <w:t>ec</w:t>
            </w:r>
            <w:r w:rsidRPr="002D3E69">
              <w:rPr>
                <w:rFonts w:ascii="Arial" w:hAnsi="Arial" w:cs="Arial"/>
              </w:rPr>
              <w:t>tal</w:t>
            </w:r>
            <w:r w:rsidRPr="002D3E69">
              <w:rPr>
                <w:rFonts w:ascii="Arial" w:hAnsi="Arial" w:cs="Arial"/>
                <w:spacing w:val="-1"/>
              </w:rPr>
              <w:t xml:space="preserve"> </w:t>
            </w:r>
            <w:r w:rsidRPr="002D3E69">
              <w:rPr>
                <w:rFonts w:ascii="Arial" w:hAnsi="Arial" w:cs="Arial"/>
                <w:spacing w:val="1"/>
              </w:rPr>
              <w:t>Ca</w:t>
            </w:r>
            <w:r w:rsidRPr="002D3E69">
              <w:rPr>
                <w:rFonts w:ascii="Arial" w:hAnsi="Arial" w:cs="Arial"/>
              </w:rPr>
              <w:t>n</w:t>
            </w:r>
            <w:r w:rsidRPr="002D3E69">
              <w:rPr>
                <w:rFonts w:ascii="Arial" w:hAnsi="Arial" w:cs="Arial"/>
                <w:spacing w:val="1"/>
              </w:rPr>
              <w:t>ce</w:t>
            </w:r>
            <w:r w:rsidRPr="002D3E69">
              <w:rPr>
                <w:rFonts w:ascii="Arial" w:hAnsi="Arial" w:cs="Arial"/>
              </w:rPr>
              <w:t>r</w:t>
            </w:r>
            <w:r w:rsidRPr="002D3E69">
              <w:rPr>
                <w:rFonts w:ascii="Arial" w:hAnsi="Arial" w:cs="Arial"/>
                <w:spacing w:val="-2"/>
              </w:rPr>
              <w:t xml:space="preserve"> </w:t>
            </w:r>
            <w:r w:rsidRPr="002D3E69">
              <w:rPr>
                <w:rFonts w:ascii="Arial" w:hAnsi="Arial" w:cs="Arial"/>
              </w:rPr>
              <w:t>D</w:t>
            </w:r>
            <w:r w:rsidRPr="002D3E69">
              <w:rPr>
                <w:rFonts w:ascii="Arial" w:hAnsi="Arial" w:cs="Arial"/>
                <w:spacing w:val="1"/>
              </w:rPr>
              <w:t>e</w:t>
            </w:r>
            <w:r w:rsidRPr="002D3E69">
              <w:rPr>
                <w:rFonts w:ascii="Arial" w:hAnsi="Arial" w:cs="Arial"/>
                <w:spacing w:val="-6"/>
              </w:rPr>
              <w:t>t</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on"</w:t>
            </w:r>
          </w:p>
        </w:tc>
        <w:tc>
          <w:tcPr>
            <w:tcW w:w="2866" w:type="dxa"/>
            <w:tcBorders>
              <w:top w:val="single" w:sz="5" w:space="0" w:color="000000"/>
              <w:left w:val="single" w:sz="5" w:space="0" w:color="000000"/>
              <w:bottom w:val="single" w:sz="5" w:space="0" w:color="000000"/>
              <w:right w:val="single" w:sz="5" w:space="0" w:color="000000"/>
            </w:tcBorders>
          </w:tcPr>
          <w:p w14:paraId="3602CE2B" w14:textId="77777777" w:rsidR="00EB53D7" w:rsidRPr="002D3E69" w:rsidRDefault="00EB53D7" w:rsidP="00EB53D7">
            <w:pPr>
              <w:rPr>
                <w:rFonts w:ascii="Arial" w:hAnsi="Arial" w:cs="Arial"/>
              </w:rPr>
            </w:pPr>
            <w:r w:rsidRPr="002D3E69">
              <w:rPr>
                <w:rFonts w:ascii="Arial" w:hAnsi="Arial" w:cs="Arial"/>
              </w:rPr>
              <w:t xml:space="preserve"> Thank you for your thoughtful comment and constructive feedback regarding the article title. We agree that the original title, while descriptive, could be more concise to enhance its impact and accessibility. We find your first suggested alternative, </w:t>
            </w:r>
            <w:r w:rsidR="00D45DBC" w:rsidRPr="002D3E69">
              <w:rPr>
                <w:rFonts w:ascii="Arial" w:hAnsi="Arial" w:cs="Arial"/>
              </w:rPr>
              <w:t>“</w:t>
            </w:r>
            <w:r w:rsidRPr="002D3E69">
              <w:rPr>
                <w:rFonts w:ascii="Arial" w:hAnsi="Arial" w:cs="Arial"/>
                <w:b/>
                <w:bCs/>
              </w:rPr>
              <w:t xml:space="preserve">Enhancing Early Colon Cancer Detection: A Framework for </w:t>
            </w:r>
            <w:proofErr w:type="spellStart"/>
            <w:r w:rsidRPr="002D3E69">
              <w:rPr>
                <w:rFonts w:ascii="Arial" w:hAnsi="Arial" w:cs="Arial"/>
                <w:b/>
                <w:bCs/>
              </w:rPr>
              <w:t>Optimising</w:t>
            </w:r>
            <w:proofErr w:type="spellEnd"/>
            <w:r w:rsidRPr="002D3E69">
              <w:rPr>
                <w:rFonts w:ascii="Arial" w:hAnsi="Arial" w:cs="Arial"/>
                <w:b/>
                <w:bCs/>
              </w:rPr>
              <w:t xml:space="preserve"> Gastroenterology Units</w:t>
            </w:r>
            <w:r w:rsidR="00D45DBC" w:rsidRPr="002D3E69">
              <w:rPr>
                <w:rFonts w:ascii="Arial" w:hAnsi="Arial" w:cs="Arial"/>
              </w:rPr>
              <w:t>,”</w:t>
            </w:r>
            <w:r w:rsidRPr="002D3E69">
              <w:rPr>
                <w:rFonts w:ascii="Arial" w:hAnsi="Arial" w:cs="Arial"/>
              </w:rPr>
              <w:t xml:space="preserve"> to be an excellent recommendation. It effectively captures the core objective and intervention of our study in a more streamlined and engaging manner. We are happy to adopt this revised title for the manuscript.</w:t>
            </w:r>
          </w:p>
          <w:p w14:paraId="24AC1879" w14:textId="77777777" w:rsidR="00A65A6C" w:rsidRPr="002D3E69" w:rsidRDefault="00A65A6C">
            <w:pPr>
              <w:rPr>
                <w:rFonts w:ascii="Arial" w:hAnsi="Arial" w:cs="Arial"/>
              </w:rPr>
            </w:pPr>
          </w:p>
        </w:tc>
      </w:tr>
    </w:tbl>
    <w:p w14:paraId="49B74DA4" w14:textId="77777777" w:rsidR="00A65A6C" w:rsidRPr="002D3E69" w:rsidRDefault="00A65A6C">
      <w:pPr>
        <w:rPr>
          <w:rFonts w:ascii="Arial" w:hAnsi="Arial" w:cs="Arial"/>
        </w:rPr>
        <w:sectPr w:rsidR="00A65A6C" w:rsidRPr="002D3E69">
          <w:pgSz w:w="15840" w:h="12240" w:orient="landscape"/>
          <w:pgMar w:top="1120" w:right="1220" w:bottom="280" w:left="1220" w:header="720" w:footer="720" w:gutter="0"/>
          <w:cols w:space="720"/>
        </w:sectPr>
      </w:pPr>
    </w:p>
    <w:p w14:paraId="182A7AA7" w14:textId="77777777" w:rsidR="00A65A6C" w:rsidRPr="002D3E69" w:rsidRDefault="00A65A6C">
      <w:pPr>
        <w:spacing w:before="5" w:line="100" w:lineRule="exact"/>
        <w:rPr>
          <w:rFonts w:ascii="Arial" w:hAnsi="Arial" w:cs="Arial"/>
        </w:rPr>
      </w:pPr>
    </w:p>
    <w:p w14:paraId="30B005A0" w14:textId="77777777" w:rsidR="00A65A6C" w:rsidRPr="002D3E69" w:rsidRDefault="00A65A6C">
      <w:pPr>
        <w:spacing w:line="200" w:lineRule="exact"/>
        <w:rPr>
          <w:rFonts w:ascii="Arial" w:hAnsi="Arial" w:cs="Arial"/>
        </w:rPr>
      </w:pPr>
    </w:p>
    <w:p w14:paraId="6BD4A45D" w14:textId="77777777" w:rsidR="00A65A6C" w:rsidRPr="002D3E69" w:rsidRDefault="00A65A6C">
      <w:pPr>
        <w:spacing w:line="200" w:lineRule="exact"/>
        <w:rPr>
          <w:rFonts w:ascii="Arial" w:hAnsi="Arial" w:cs="Arial"/>
        </w:rPr>
      </w:pPr>
    </w:p>
    <w:p w14:paraId="57B26A70" w14:textId="77777777" w:rsidR="00A65A6C" w:rsidRPr="002D3E69" w:rsidRDefault="00A65A6C">
      <w:pPr>
        <w:spacing w:line="200" w:lineRule="exact"/>
        <w:rPr>
          <w:rFonts w:ascii="Arial" w:hAnsi="Arial" w:cs="Arial"/>
        </w:rPr>
      </w:pPr>
    </w:p>
    <w:tbl>
      <w:tblPr>
        <w:tblW w:w="0" w:type="auto"/>
        <w:tblInd w:w="104" w:type="dxa"/>
        <w:tblLayout w:type="fixed"/>
        <w:tblCellMar>
          <w:left w:w="0" w:type="dxa"/>
          <w:right w:w="0" w:type="dxa"/>
        </w:tblCellMar>
        <w:tblLook w:val="01E0" w:firstRow="1" w:lastRow="1" w:firstColumn="1" w:lastColumn="1" w:noHBand="0" w:noVBand="0"/>
      </w:tblPr>
      <w:tblGrid>
        <w:gridCol w:w="3231"/>
        <w:gridCol w:w="7087"/>
        <w:gridCol w:w="2866"/>
      </w:tblGrid>
      <w:tr w:rsidR="00A65A6C" w:rsidRPr="002D3E69" w14:paraId="63AE3D34" w14:textId="77777777">
        <w:trPr>
          <w:trHeight w:hRule="exact" w:val="3461"/>
        </w:trPr>
        <w:tc>
          <w:tcPr>
            <w:tcW w:w="3231" w:type="dxa"/>
            <w:tcBorders>
              <w:top w:val="single" w:sz="5" w:space="0" w:color="000000"/>
              <w:left w:val="single" w:sz="5" w:space="0" w:color="000000"/>
              <w:bottom w:val="single" w:sz="5" w:space="0" w:color="000000"/>
              <w:right w:val="single" w:sz="5" w:space="0" w:color="000000"/>
            </w:tcBorders>
          </w:tcPr>
          <w:p w14:paraId="72AA1ED4" w14:textId="77777777" w:rsidR="00A65A6C" w:rsidRPr="002D3E69" w:rsidRDefault="003336AB">
            <w:pPr>
              <w:spacing w:line="220" w:lineRule="exact"/>
              <w:ind w:left="104" w:right="74"/>
              <w:jc w:val="both"/>
              <w:rPr>
                <w:rFonts w:ascii="Arial" w:hAnsi="Arial" w:cs="Arial"/>
              </w:rPr>
            </w:pPr>
            <w:r w:rsidRPr="002D3E69">
              <w:rPr>
                <w:rFonts w:ascii="Arial" w:hAnsi="Arial" w:cs="Arial"/>
                <w:b/>
                <w:spacing w:val="2"/>
              </w:rPr>
              <w:t>I</w:t>
            </w:r>
            <w:r w:rsidRPr="002D3E69">
              <w:rPr>
                <w:rFonts w:ascii="Arial" w:hAnsi="Arial" w:cs="Arial"/>
                <w:b/>
              </w:rPr>
              <w:t xml:space="preserve">s  </w:t>
            </w:r>
            <w:r w:rsidRPr="002D3E69">
              <w:rPr>
                <w:rFonts w:ascii="Arial" w:hAnsi="Arial" w:cs="Arial"/>
                <w:b/>
                <w:spacing w:val="37"/>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 xml:space="preserve">e  </w:t>
            </w:r>
            <w:r w:rsidRPr="002D3E69">
              <w:rPr>
                <w:rFonts w:ascii="Arial" w:hAnsi="Arial" w:cs="Arial"/>
                <w:b/>
                <w:spacing w:val="31"/>
              </w:rPr>
              <w:t xml:space="preserve"> </w:t>
            </w:r>
            <w:r w:rsidRPr="002D3E69">
              <w:rPr>
                <w:rFonts w:ascii="Arial" w:hAnsi="Arial" w:cs="Arial"/>
                <w:b/>
              </w:rPr>
              <w:t>a</w:t>
            </w:r>
            <w:r w:rsidRPr="002D3E69">
              <w:rPr>
                <w:rFonts w:ascii="Arial" w:hAnsi="Arial" w:cs="Arial"/>
                <w:b/>
                <w:spacing w:val="-1"/>
              </w:rPr>
              <w:t>b</w:t>
            </w:r>
            <w:r w:rsidRPr="002D3E69">
              <w:rPr>
                <w:rFonts w:ascii="Arial" w:hAnsi="Arial" w:cs="Arial"/>
                <w:b/>
                <w:spacing w:val="2"/>
              </w:rPr>
              <w:t>s</w:t>
            </w:r>
            <w:r w:rsidRPr="002D3E69">
              <w:rPr>
                <w:rFonts w:ascii="Arial" w:hAnsi="Arial" w:cs="Arial"/>
                <w:b/>
                <w:spacing w:val="-2"/>
              </w:rPr>
              <w:t>t</w:t>
            </w:r>
            <w:r w:rsidRPr="002D3E69">
              <w:rPr>
                <w:rFonts w:ascii="Arial" w:hAnsi="Arial" w:cs="Arial"/>
                <w:b/>
                <w:spacing w:val="1"/>
              </w:rPr>
              <w:t>r</w:t>
            </w:r>
            <w:r w:rsidRPr="002D3E69">
              <w:rPr>
                <w:rFonts w:ascii="Arial" w:hAnsi="Arial" w:cs="Arial"/>
                <w:b/>
              </w:rPr>
              <w:t>a</w:t>
            </w:r>
            <w:r w:rsidRPr="002D3E69">
              <w:rPr>
                <w:rFonts w:ascii="Arial" w:hAnsi="Arial" w:cs="Arial"/>
                <w:b/>
                <w:spacing w:val="1"/>
              </w:rPr>
              <w:t>c</w:t>
            </w:r>
            <w:r w:rsidRPr="002D3E69">
              <w:rPr>
                <w:rFonts w:ascii="Arial" w:hAnsi="Arial" w:cs="Arial"/>
                <w:b/>
              </w:rPr>
              <w:t xml:space="preserve">t  </w:t>
            </w:r>
            <w:r w:rsidRPr="002D3E69">
              <w:rPr>
                <w:rFonts w:ascii="Arial" w:hAnsi="Arial" w:cs="Arial"/>
                <w:b/>
                <w:spacing w:val="33"/>
              </w:rPr>
              <w:t xml:space="preserve"> </w:t>
            </w:r>
            <w:r w:rsidRPr="002D3E69">
              <w:rPr>
                <w:rFonts w:ascii="Arial" w:hAnsi="Arial" w:cs="Arial"/>
                <w:b/>
                <w:spacing w:val="-5"/>
              </w:rPr>
              <w:t>o</w:t>
            </w:r>
            <w:r w:rsidRPr="002D3E69">
              <w:rPr>
                <w:rFonts w:ascii="Arial" w:hAnsi="Arial" w:cs="Arial"/>
                <w:b/>
              </w:rPr>
              <w:t xml:space="preserve">f  </w:t>
            </w:r>
            <w:r w:rsidRPr="002D3E69">
              <w:rPr>
                <w:rFonts w:ascii="Arial" w:hAnsi="Arial" w:cs="Arial"/>
                <w:b/>
                <w:spacing w:val="38"/>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 xml:space="preserve">e  </w:t>
            </w:r>
            <w:r w:rsidRPr="002D3E69">
              <w:rPr>
                <w:rFonts w:ascii="Arial" w:hAnsi="Arial" w:cs="Arial"/>
                <w:b/>
                <w:spacing w:val="36"/>
              </w:rPr>
              <w:t xml:space="preserve"> </w:t>
            </w:r>
            <w:r w:rsidRPr="002D3E69">
              <w:rPr>
                <w:rFonts w:ascii="Arial" w:hAnsi="Arial" w:cs="Arial"/>
                <w:b/>
                <w:spacing w:val="-5"/>
              </w:rPr>
              <w:t>a</w:t>
            </w:r>
            <w:r w:rsidRPr="002D3E69">
              <w:rPr>
                <w:rFonts w:ascii="Arial" w:hAnsi="Arial" w:cs="Arial"/>
                <w:b/>
                <w:spacing w:val="1"/>
              </w:rPr>
              <w:t>r</w:t>
            </w:r>
            <w:r w:rsidRPr="002D3E69">
              <w:rPr>
                <w:rFonts w:ascii="Arial" w:hAnsi="Arial" w:cs="Arial"/>
                <w:b/>
                <w:spacing w:val="-2"/>
              </w:rPr>
              <w:t>t</w:t>
            </w:r>
            <w:r w:rsidRPr="002D3E69">
              <w:rPr>
                <w:rFonts w:ascii="Arial" w:hAnsi="Arial" w:cs="Arial"/>
                <w:b/>
              </w:rPr>
              <w:t>icle</w:t>
            </w:r>
          </w:p>
          <w:p w14:paraId="036DAA8C" w14:textId="77777777" w:rsidR="00A65A6C" w:rsidRPr="002D3E69" w:rsidRDefault="00A65A6C">
            <w:pPr>
              <w:spacing w:before="5" w:line="100" w:lineRule="exact"/>
              <w:rPr>
                <w:rFonts w:ascii="Arial" w:hAnsi="Arial" w:cs="Arial"/>
              </w:rPr>
            </w:pPr>
          </w:p>
          <w:p w14:paraId="21347655" w14:textId="77777777" w:rsidR="00A65A6C" w:rsidRPr="002D3E69" w:rsidRDefault="003336AB">
            <w:pPr>
              <w:spacing w:line="360" w:lineRule="auto"/>
              <w:ind w:left="104" w:right="67"/>
              <w:jc w:val="both"/>
              <w:rPr>
                <w:rFonts w:ascii="Arial" w:hAnsi="Arial" w:cs="Arial"/>
              </w:rPr>
            </w:pPr>
            <w:r w:rsidRPr="002D3E69">
              <w:rPr>
                <w:rFonts w:ascii="Arial" w:hAnsi="Arial" w:cs="Arial"/>
                <w:b/>
                <w:spacing w:val="1"/>
              </w:rPr>
              <w:t>c</w:t>
            </w:r>
            <w:r w:rsidRPr="002D3E69">
              <w:rPr>
                <w:rFonts w:ascii="Arial" w:hAnsi="Arial" w:cs="Arial"/>
                <w:b/>
              </w:rPr>
              <w:t>o</w:t>
            </w:r>
            <w:r w:rsidRPr="002D3E69">
              <w:rPr>
                <w:rFonts w:ascii="Arial" w:hAnsi="Arial" w:cs="Arial"/>
                <w:b/>
                <w:spacing w:val="3"/>
              </w:rPr>
              <w:t>m</w:t>
            </w:r>
            <w:r w:rsidRPr="002D3E69">
              <w:rPr>
                <w:rFonts w:ascii="Arial" w:hAnsi="Arial" w:cs="Arial"/>
                <w:b/>
                <w:spacing w:val="-1"/>
              </w:rPr>
              <w:t>p</w:t>
            </w:r>
            <w:r w:rsidRPr="002D3E69">
              <w:rPr>
                <w:rFonts w:ascii="Arial" w:hAnsi="Arial" w:cs="Arial"/>
                <w:b/>
                <w:spacing w:val="1"/>
              </w:rPr>
              <w:t>re</w:t>
            </w:r>
            <w:r w:rsidRPr="002D3E69">
              <w:rPr>
                <w:rFonts w:ascii="Arial" w:hAnsi="Arial" w:cs="Arial"/>
                <w:b/>
                <w:spacing w:val="-1"/>
              </w:rPr>
              <w:t>h</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2"/>
              </w:rPr>
              <w:t>s</w:t>
            </w:r>
            <w:r w:rsidRPr="002D3E69">
              <w:rPr>
                <w:rFonts w:ascii="Arial" w:hAnsi="Arial" w:cs="Arial"/>
                <w:b/>
              </w:rPr>
              <w:t>i</w:t>
            </w:r>
            <w:r w:rsidRPr="002D3E69">
              <w:rPr>
                <w:rFonts w:ascii="Arial" w:hAnsi="Arial" w:cs="Arial"/>
                <w:b/>
                <w:spacing w:val="-1"/>
              </w:rPr>
              <w:t>v</w:t>
            </w:r>
            <w:r w:rsidRPr="002D3E69">
              <w:rPr>
                <w:rFonts w:ascii="Arial" w:hAnsi="Arial" w:cs="Arial"/>
                <w:b/>
                <w:spacing w:val="1"/>
              </w:rPr>
              <w:t>e</w:t>
            </w:r>
            <w:r w:rsidRPr="002D3E69">
              <w:rPr>
                <w:rFonts w:ascii="Arial" w:hAnsi="Arial" w:cs="Arial"/>
                <w:b/>
              </w:rPr>
              <w:t xml:space="preserve">?   Do   </w:t>
            </w:r>
            <w:proofErr w:type="gramStart"/>
            <w:r w:rsidRPr="002D3E69">
              <w:rPr>
                <w:rFonts w:ascii="Arial" w:hAnsi="Arial" w:cs="Arial"/>
                <w:b/>
              </w:rPr>
              <w:t xml:space="preserve">you </w:t>
            </w:r>
            <w:r w:rsidRPr="002D3E69">
              <w:rPr>
                <w:rFonts w:ascii="Arial" w:hAnsi="Arial" w:cs="Arial"/>
                <w:b/>
                <w:spacing w:val="49"/>
              </w:rPr>
              <w:t xml:space="preserve"> </w:t>
            </w:r>
            <w:r w:rsidRPr="002D3E69">
              <w:rPr>
                <w:rFonts w:ascii="Arial" w:hAnsi="Arial" w:cs="Arial"/>
                <w:b/>
                <w:spacing w:val="2"/>
              </w:rPr>
              <w:t>s</w:t>
            </w:r>
            <w:r w:rsidRPr="002D3E69">
              <w:rPr>
                <w:rFonts w:ascii="Arial" w:hAnsi="Arial" w:cs="Arial"/>
                <w:b/>
                <w:spacing w:val="-1"/>
              </w:rPr>
              <w:t>u</w:t>
            </w:r>
            <w:r w:rsidRPr="002D3E69">
              <w:rPr>
                <w:rFonts w:ascii="Arial" w:hAnsi="Arial" w:cs="Arial"/>
                <w:b/>
              </w:rPr>
              <w:t>gg</w:t>
            </w:r>
            <w:r w:rsidRPr="002D3E69">
              <w:rPr>
                <w:rFonts w:ascii="Arial" w:hAnsi="Arial" w:cs="Arial"/>
                <w:b/>
                <w:spacing w:val="1"/>
              </w:rPr>
              <w:t>e</w:t>
            </w:r>
            <w:r w:rsidRPr="002D3E69">
              <w:rPr>
                <w:rFonts w:ascii="Arial" w:hAnsi="Arial" w:cs="Arial"/>
                <w:b/>
                <w:spacing w:val="2"/>
              </w:rPr>
              <w:t>s</w:t>
            </w:r>
            <w:r w:rsidRPr="002D3E69">
              <w:rPr>
                <w:rFonts w:ascii="Arial" w:hAnsi="Arial" w:cs="Arial"/>
                <w:b/>
              </w:rPr>
              <w:t>t</w:t>
            </w:r>
            <w:proofErr w:type="gramEnd"/>
            <w:r w:rsidRPr="002D3E69">
              <w:rPr>
                <w:rFonts w:ascii="Arial" w:hAnsi="Arial" w:cs="Arial"/>
                <w:b/>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r w:rsidRPr="002D3E69">
              <w:rPr>
                <w:rFonts w:ascii="Arial" w:hAnsi="Arial" w:cs="Arial"/>
                <w:b/>
                <w:spacing w:val="3"/>
              </w:rPr>
              <w:t xml:space="preserve"> </w:t>
            </w:r>
            <w:r w:rsidRPr="002D3E69">
              <w:rPr>
                <w:rFonts w:ascii="Arial" w:hAnsi="Arial" w:cs="Arial"/>
                <w:b/>
              </w:rPr>
              <w:t>a</w:t>
            </w:r>
            <w:r w:rsidRPr="002D3E69">
              <w:rPr>
                <w:rFonts w:ascii="Arial" w:hAnsi="Arial" w:cs="Arial"/>
                <w:b/>
                <w:spacing w:val="-1"/>
              </w:rPr>
              <w:t>dd</w:t>
            </w:r>
            <w:r w:rsidRPr="002D3E69">
              <w:rPr>
                <w:rFonts w:ascii="Arial" w:hAnsi="Arial" w:cs="Arial"/>
                <w:b/>
                <w:spacing w:val="4"/>
              </w:rPr>
              <w:t>i</w:t>
            </w:r>
            <w:r w:rsidRPr="002D3E69">
              <w:rPr>
                <w:rFonts w:ascii="Arial" w:hAnsi="Arial" w:cs="Arial"/>
                <w:b/>
                <w:spacing w:val="-2"/>
              </w:rPr>
              <w:t>t</w:t>
            </w:r>
            <w:r w:rsidRPr="002D3E69">
              <w:rPr>
                <w:rFonts w:ascii="Arial" w:hAnsi="Arial" w:cs="Arial"/>
                <w:b/>
              </w:rPr>
              <w:t>i</w:t>
            </w:r>
            <w:r w:rsidRPr="002D3E69">
              <w:rPr>
                <w:rFonts w:ascii="Arial" w:hAnsi="Arial" w:cs="Arial"/>
                <w:b/>
                <w:spacing w:val="-1"/>
              </w:rPr>
              <w:t>o</w:t>
            </w:r>
            <w:r w:rsidRPr="002D3E69">
              <w:rPr>
                <w:rFonts w:ascii="Arial" w:hAnsi="Arial" w:cs="Arial"/>
                <w:b/>
              </w:rPr>
              <w:t>n</w:t>
            </w:r>
            <w:r w:rsidRPr="002D3E69">
              <w:rPr>
                <w:rFonts w:ascii="Arial" w:hAnsi="Arial" w:cs="Arial"/>
                <w:b/>
                <w:spacing w:val="6"/>
              </w:rPr>
              <w:t xml:space="preserve"> </w:t>
            </w:r>
            <w:r w:rsidRPr="002D3E69">
              <w:rPr>
                <w:rFonts w:ascii="Arial" w:hAnsi="Arial" w:cs="Arial"/>
                <w:b/>
                <w:spacing w:val="-2"/>
              </w:rPr>
              <w:t>(</w:t>
            </w:r>
            <w:r w:rsidRPr="002D3E69">
              <w:rPr>
                <w:rFonts w:ascii="Arial" w:hAnsi="Arial" w:cs="Arial"/>
                <w:b/>
              </w:rPr>
              <w:t>or</w:t>
            </w:r>
            <w:r w:rsidRPr="002D3E69">
              <w:rPr>
                <w:rFonts w:ascii="Arial" w:hAnsi="Arial" w:cs="Arial"/>
                <w:b/>
                <w:spacing w:val="3"/>
              </w:rPr>
              <w:t xml:space="preserve"> </w:t>
            </w:r>
            <w:r w:rsidRPr="002D3E69">
              <w:rPr>
                <w:rFonts w:ascii="Arial" w:hAnsi="Arial" w:cs="Arial"/>
                <w:b/>
                <w:spacing w:val="-1"/>
              </w:rPr>
              <w:t>d</w:t>
            </w:r>
            <w:r w:rsidRPr="002D3E69">
              <w:rPr>
                <w:rFonts w:ascii="Arial" w:hAnsi="Arial" w:cs="Arial"/>
                <w:b/>
                <w:spacing w:val="1"/>
              </w:rPr>
              <w:t>e</w:t>
            </w:r>
            <w:r w:rsidRPr="002D3E69">
              <w:rPr>
                <w:rFonts w:ascii="Arial" w:hAnsi="Arial" w:cs="Arial"/>
                <w:b/>
              </w:rPr>
              <w:t>le</w:t>
            </w:r>
            <w:r w:rsidRPr="002D3E69">
              <w:rPr>
                <w:rFonts w:ascii="Arial" w:hAnsi="Arial" w:cs="Arial"/>
                <w:b/>
                <w:spacing w:val="-2"/>
              </w:rPr>
              <w:t>t</w:t>
            </w:r>
            <w:r w:rsidRPr="002D3E69">
              <w:rPr>
                <w:rFonts w:ascii="Arial" w:hAnsi="Arial" w:cs="Arial"/>
                <w:b/>
              </w:rPr>
              <w:t>i</w:t>
            </w:r>
            <w:r w:rsidRPr="002D3E69">
              <w:rPr>
                <w:rFonts w:ascii="Arial" w:hAnsi="Arial" w:cs="Arial"/>
                <w:b/>
                <w:spacing w:val="-1"/>
              </w:rPr>
              <w:t>o</w:t>
            </w:r>
            <w:r w:rsidRPr="002D3E69">
              <w:rPr>
                <w:rFonts w:ascii="Arial" w:hAnsi="Arial" w:cs="Arial"/>
                <w:b/>
                <w:spacing w:val="4"/>
              </w:rPr>
              <w:t>n</w:t>
            </w:r>
            <w:r w:rsidRPr="002D3E69">
              <w:rPr>
                <w:rFonts w:ascii="Arial" w:hAnsi="Arial" w:cs="Arial"/>
                <w:b/>
              </w:rPr>
              <w:t>) of</w:t>
            </w:r>
            <w:r w:rsidRPr="002D3E69">
              <w:rPr>
                <w:rFonts w:ascii="Arial" w:hAnsi="Arial" w:cs="Arial"/>
                <w:b/>
                <w:spacing w:val="5"/>
              </w:rPr>
              <w:t xml:space="preserve"> </w:t>
            </w:r>
            <w:r w:rsidRPr="002D3E69">
              <w:rPr>
                <w:rFonts w:ascii="Arial" w:hAnsi="Arial" w:cs="Arial"/>
                <w:b/>
                <w:spacing w:val="2"/>
              </w:rPr>
              <w:t>s</w:t>
            </w:r>
            <w:r w:rsidRPr="002D3E69">
              <w:rPr>
                <w:rFonts w:ascii="Arial" w:hAnsi="Arial" w:cs="Arial"/>
                <w:b/>
              </w:rPr>
              <w:t>o</w:t>
            </w:r>
            <w:r w:rsidRPr="002D3E69">
              <w:rPr>
                <w:rFonts w:ascii="Arial" w:hAnsi="Arial" w:cs="Arial"/>
                <w:b/>
                <w:spacing w:val="3"/>
              </w:rPr>
              <w:t>m</w:t>
            </w:r>
            <w:r w:rsidRPr="002D3E69">
              <w:rPr>
                <w:rFonts w:ascii="Arial" w:hAnsi="Arial" w:cs="Arial"/>
                <w:b/>
              </w:rPr>
              <w:t xml:space="preserve">e </w:t>
            </w:r>
            <w:r w:rsidRPr="002D3E69">
              <w:rPr>
                <w:rFonts w:ascii="Arial" w:hAnsi="Arial" w:cs="Arial"/>
                <w:b/>
                <w:spacing w:val="-1"/>
              </w:rPr>
              <w:t>p</w:t>
            </w:r>
            <w:r w:rsidRPr="002D3E69">
              <w:rPr>
                <w:rFonts w:ascii="Arial" w:hAnsi="Arial" w:cs="Arial"/>
                <w:b/>
              </w:rPr>
              <w:t>o</w:t>
            </w:r>
            <w:r w:rsidRPr="002D3E69">
              <w:rPr>
                <w:rFonts w:ascii="Arial" w:hAnsi="Arial" w:cs="Arial"/>
                <w:b/>
                <w:spacing w:val="-1"/>
              </w:rPr>
              <w:t>in</w:t>
            </w:r>
            <w:r w:rsidRPr="002D3E69">
              <w:rPr>
                <w:rFonts w:ascii="Arial" w:hAnsi="Arial" w:cs="Arial"/>
                <w:b/>
                <w:spacing w:val="-2"/>
              </w:rPr>
              <w:t>t</w:t>
            </w:r>
            <w:r w:rsidRPr="002D3E69">
              <w:rPr>
                <w:rFonts w:ascii="Arial" w:hAnsi="Arial" w:cs="Arial"/>
                <w:b/>
              </w:rPr>
              <w:t>s</w:t>
            </w:r>
            <w:r w:rsidRPr="002D3E69">
              <w:rPr>
                <w:rFonts w:ascii="Arial" w:hAnsi="Arial" w:cs="Arial"/>
                <w:b/>
                <w:spacing w:val="4"/>
              </w:rPr>
              <w:t xml:space="preserve"> </w:t>
            </w:r>
            <w:r w:rsidRPr="002D3E69">
              <w:rPr>
                <w:rFonts w:ascii="Arial" w:hAnsi="Arial" w:cs="Arial"/>
                <w:b/>
              </w:rPr>
              <w:t xml:space="preserve">in </w:t>
            </w:r>
            <w:r w:rsidRPr="002D3E69">
              <w:rPr>
                <w:rFonts w:ascii="Arial" w:hAnsi="Arial" w:cs="Arial"/>
                <w:b/>
                <w:spacing w:val="-2"/>
              </w:rPr>
              <w:t>t</w:t>
            </w:r>
            <w:r w:rsidRPr="002D3E69">
              <w:rPr>
                <w:rFonts w:ascii="Arial" w:hAnsi="Arial" w:cs="Arial"/>
                <w:b/>
                <w:spacing w:val="-1"/>
              </w:rPr>
              <w:t>h</w:t>
            </w:r>
            <w:r w:rsidRPr="002D3E69">
              <w:rPr>
                <w:rFonts w:ascii="Arial" w:hAnsi="Arial" w:cs="Arial"/>
                <w:b/>
              </w:rPr>
              <w:t>is</w:t>
            </w:r>
            <w:r w:rsidRPr="002D3E69">
              <w:rPr>
                <w:rFonts w:ascii="Arial" w:hAnsi="Arial" w:cs="Arial"/>
                <w:b/>
                <w:spacing w:val="3"/>
              </w:rPr>
              <w:t xml:space="preserve"> </w:t>
            </w:r>
            <w:r w:rsidRPr="002D3E69">
              <w:rPr>
                <w:rFonts w:ascii="Arial" w:hAnsi="Arial" w:cs="Arial"/>
                <w:b/>
                <w:spacing w:val="2"/>
              </w:rPr>
              <w:t>s</w:t>
            </w:r>
            <w:r w:rsidRPr="002D3E69">
              <w:rPr>
                <w:rFonts w:ascii="Arial" w:hAnsi="Arial" w:cs="Arial"/>
                <w:b/>
                <w:spacing w:val="1"/>
              </w:rPr>
              <w:t>ec</w:t>
            </w:r>
            <w:r w:rsidRPr="002D3E69">
              <w:rPr>
                <w:rFonts w:ascii="Arial" w:hAnsi="Arial" w:cs="Arial"/>
                <w:b/>
                <w:spacing w:val="-2"/>
              </w:rPr>
              <w:t>t</w:t>
            </w:r>
            <w:r w:rsidRPr="002D3E69">
              <w:rPr>
                <w:rFonts w:ascii="Arial" w:hAnsi="Arial" w:cs="Arial"/>
                <w:b/>
              </w:rPr>
              <w:t>i</w:t>
            </w:r>
            <w:r w:rsidRPr="002D3E69">
              <w:rPr>
                <w:rFonts w:ascii="Arial" w:hAnsi="Arial" w:cs="Arial"/>
                <w:b/>
                <w:spacing w:val="-1"/>
              </w:rPr>
              <w:t>on</w:t>
            </w:r>
            <w:r w:rsidRPr="002D3E69">
              <w:rPr>
                <w:rFonts w:ascii="Arial" w:hAnsi="Arial" w:cs="Arial"/>
                <w:b/>
              </w:rPr>
              <w:t>?</w:t>
            </w:r>
            <w:r w:rsidRPr="002D3E69">
              <w:rPr>
                <w:rFonts w:ascii="Arial" w:hAnsi="Arial" w:cs="Arial"/>
                <w:b/>
                <w:spacing w:val="2"/>
              </w:rPr>
              <w:t xml:space="preserve"> </w:t>
            </w:r>
            <w:r w:rsidRPr="002D3E69">
              <w:rPr>
                <w:rFonts w:ascii="Arial" w:hAnsi="Arial" w:cs="Arial"/>
                <w:b/>
                <w:spacing w:val="-2"/>
              </w:rPr>
              <w:t>P</w:t>
            </w:r>
            <w:r w:rsidRPr="002D3E69">
              <w:rPr>
                <w:rFonts w:ascii="Arial" w:hAnsi="Arial" w:cs="Arial"/>
                <w:b/>
              </w:rPr>
              <w:t>lea</w:t>
            </w:r>
            <w:r w:rsidRPr="002D3E69">
              <w:rPr>
                <w:rFonts w:ascii="Arial" w:hAnsi="Arial" w:cs="Arial"/>
                <w:b/>
                <w:spacing w:val="2"/>
              </w:rPr>
              <w:t>s</w:t>
            </w:r>
            <w:r w:rsidRPr="002D3E69">
              <w:rPr>
                <w:rFonts w:ascii="Arial" w:hAnsi="Arial" w:cs="Arial"/>
                <w:b/>
              </w:rPr>
              <w:t>e</w:t>
            </w:r>
            <w:r w:rsidRPr="002D3E69">
              <w:rPr>
                <w:rFonts w:ascii="Arial" w:hAnsi="Arial" w:cs="Arial"/>
                <w:b/>
                <w:spacing w:val="3"/>
              </w:rPr>
              <w:t xml:space="preserve"> </w:t>
            </w:r>
            <w:r w:rsidRPr="002D3E69">
              <w:rPr>
                <w:rFonts w:ascii="Arial" w:hAnsi="Arial" w:cs="Arial"/>
                <w:b/>
              </w:rPr>
              <w:t>w</w:t>
            </w:r>
            <w:r w:rsidRPr="002D3E69">
              <w:rPr>
                <w:rFonts w:ascii="Arial" w:hAnsi="Arial" w:cs="Arial"/>
                <w:b/>
                <w:spacing w:val="1"/>
              </w:rPr>
              <w:t>r</w:t>
            </w:r>
            <w:r w:rsidRPr="002D3E69">
              <w:rPr>
                <w:rFonts w:ascii="Arial" w:hAnsi="Arial" w:cs="Arial"/>
                <w:b/>
              </w:rPr>
              <w:t>i</w:t>
            </w:r>
            <w:r w:rsidRPr="002D3E69">
              <w:rPr>
                <w:rFonts w:ascii="Arial" w:hAnsi="Arial" w:cs="Arial"/>
                <w:b/>
                <w:spacing w:val="-2"/>
              </w:rPr>
              <w:t>t</w:t>
            </w:r>
            <w:r w:rsidRPr="002D3E69">
              <w:rPr>
                <w:rFonts w:ascii="Arial" w:hAnsi="Arial" w:cs="Arial"/>
                <w:b/>
              </w:rPr>
              <w:t>e yo</w:t>
            </w:r>
            <w:r w:rsidRPr="002D3E69">
              <w:rPr>
                <w:rFonts w:ascii="Arial" w:hAnsi="Arial" w:cs="Arial"/>
                <w:b/>
                <w:spacing w:val="-1"/>
              </w:rPr>
              <w:t>u</w:t>
            </w:r>
            <w:r w:rsidRPr="002D3E69">
              <w:rPr>
                <w:rFonts w:ascii="Arial" w:hAnsi="Arial" w:cs="Arial"/>
                <w:b/>
              </w:rPr>
              <w:t>r</w:t>
            </w:r>
            <w:r w:rsidRPr="002D3E69">
              <w:rPr>
                <w:rFonts w:ascii="Arial" w:hAnsi="Arial" w:cs="Arial"/>
                <w:b/>
                <w:spacing w:val="1"/>
              </w:rPr>
              <w:t xml:space="preserve"> </w:t>
            </w:r>
            <w:r w:rsidRPr="002D3E69">
              <w:rPr>
                <w:rFonts w:ascii="Arial" w:hAnsi="Arial" w:cs="Arial"/>
                <w:b/>
                <w:spacing w:val="2"/>
              </w:rPr>
              <w:t>s</w:t>
            </w:r>
            <w:r w:rsidRPr="002D3E69">
              <w:rPr>
                <w:rFonts w:ascii="Arial" w:hAnsi="Arial" w:cs="Arial"/>
                <w:b/>
                <w:spacing w:val="-1"/>
              </w:rPr>
              <w:t>u</w:t>
            </w:r>
            <w:r w:rsidRPr="002D3E69">
              <w:rPr>
                <w:rFonts w:ascii="Arial" w:hAnsi="Arial" w:cs="Arial"/>
                <w:b/>
              </w:rPr>
              <w:t>gg</w:t>
            </w:r>
            <w:r w:rsidRPr="002D3E69">
              <w:rPr>
                <w:rFonts w:ascii="Arial" w:hAnsi="Arial" w:cs="Arial"/>
                <w:b/>
                <w:spacing w:val="1"/>
              </w:rPr>
              <w:t>e</w:t>
            </w:r>
            <w:r w:rsidRPr="002D3E69">
              <w:rPr>
                <w:rFonts w:ascii="Arial" w:hAnsi="Arial" w:cs="Arial"/>
                <w:b/>
                <w:spacing w:val="2"/>
              </w:rPr>
              <w:t>s</w:t>
            </w:r>
            <w:r w:rsidRPr="002D3E69">
              <w:rPr>
                <w:rFonts w:ascii="Arial" w:hAnsi="Arial" w:cs="Arial"/>
                <w:b/>
                <w:spacing w:val="-2"/>
              </w:rPr>
              <w:t>t</w:t>
            </w:r>
            <w:r w:rsidRPr="002D3E69">
              <w:rPr>
                <w:rFonts w:ascii="Arial" w:hAnsi="Arial" w:cs="Arial"/>
                <w:b/>
              </w:rPr>
              <w:t>i</w:t>
            </w:r>
            <w:r w:rsidRPr="002D3E69">
              <w:rPr>
                <w:rFonts w:ascii="Arial" w:hAnsi="Arial" w:cs="Arial"/>
                <w:b/>
                <w:spacing w:val="-1"/>
              </w:rPr>
              <w:t>on</w:t>
            </w:r>
            <w:r w:rsidRPr="002D3E69">
              <w:rPr>
                <w:rFonts w:ascii="Arial" w:hAnsi="Arial" w:cs="Arial"/>
                <w:b/>
              </w:rPr>
              <w:t>s</w:t>
            </w:r>
            <w:r w:rsidRPr="002D3E69">
              <w:rPr>
                <w:rFonts w:ascii="Arial" w:hAnsi="Arial" w:cs="Arial"/>
                <w:b/>
                <w:spacing w:val="2"/>
              </w:rPr>
              <w:t xml:space="preserve"> </w:t>
            </w:r>
            <w:r w:rsidRPr="002D3E69">
              <w:rPr>
                <w:rFonts w:ascii="Arial" w:hAnsi="Arial" w:cs="Arial"/>
                <w:b/>
                <w:spacing w:val="-1"/>
              </w:rPr>
              <w:t>h</w:t>
            </w:r>
            <w:r w:rsidRPr="002D3E69">
              <w:rPr>
                <w:rFonts w:ascii="Arial" w:hAnsi="Arial" w:cs="Arial"/>
                <w:b/>
                <w:spacing w:val="1"/>
              </w:rPr>
              <w:t>ere</w:t>
            </w:r>
            <w:r w:rsidRPr="002D3E69">
              <w:rPr>
                <w:rFonts w:ascii="Arial" w:hAnsi="Arial" w:cs="Arial"/>
                <w:b/>
              </w:rPr>
              <w:t>.</w:t>
            </w:r>
          </w:p>
        </w:tc>
        <w:tc>
          <w:tcPr>
            <w:tcW w:w="7087" w:type="dxa"/>
            <w:tcBorders>
              <w:top w:val="single" w:sz="5" w:space="0" w:color="000000"/>
              <w:left w:val="single" w:sz="5" w:space="0" w:color="000000"/>
              <w:bottom w:val="single" w:sz="5" w:space="0" w:color="000000"/>
              <w:right w:val="single" w:sz="5" w:space="0" w:color="000000"/>
            </w:tcBorders>
          </w:tcPr>
          <w:p w14:paraId="74AC5A91" w14:textId="77777777" w:rsidR="00A65A6C" w:rsidRPr="002D3E69" w:rsidRDefault="003336AB">
            <w:pPr>
              <w:spacing w:line="220" w:lineRule="exact"/>
              <w:ind w:left="569"/>
              <w:rPr>
                <w:rFonts w:ascii="Arial" w:hAnsi="Arial" w:cs="Arial"/>
              </w:rPr>
            </w:pPr>
            <w:proofErr w:type="gramStart"/>
            <w:r w:rsidRPr="002D3E69">
              <w:rPr>
                <w:rFonts w:ascii="Arial" w:hAnsi="Arial" w:cs="Arial"/>
                <w:spacing w:val="3"/>
              </w:rPr>
              <w:t>T</w:t>
            </w:r>
            <w:r w:rsidRPr="002D3E69">
              <w:rPr>
                <w:rFonts w:ascii="Arial" w:hAnsi="Arial" w:cs="Arial"/>
              </w:rPr>
              <w:t xml:space="preserve">he </w:t>
            </w:r>
            <w:r w:rsidRPr="002D3E69">
              <w:rPr>
                <w:rFonts w:ascii="Arial" w:hAnsi="Arial" w:cs="Arial"/>
                <w:spacing w:val="11"/>
              </w:rPr>
              <w:t xml:space="preserve"> </w:t>
            </w:r>
            <w:r w:rsidRPr="002D3E69">
              <w:rPr>
                <w:rFonts w:ascii="Arial" w:hAnsi="Arial" w:cs="Arial"/>
                <w:spacing w:val="1"/>
              </w:rPr>
              <w:t>a</w:t>
            </w:r>
            <w:r w:rsidRPr="002D3E69">
              <w:rPr>
                <w:rFonts w:ascii="Arial" w:hAnsi="Arial" w:cs="Arial"/>
              </w:rPr>
              <w:t>b</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spacing w:val="1"/>
              </w:rPr>
              <w:t>ac</w:t>
            </w:r>
            <w:r w:rsidRPr="002D3E69">
              <w:rPr>
                <w:rFonts w:ascii="Arial" w:hAnsi="Arial" w:cs="Arial"/>
              </w:rPr>
              <w:t>t</w:t>
            </w:r>
            <w:proofErr w:type="gramEnd"/>
            <w:r w:rsidRPr="002D3E69">
              <w:rPr>
                <w:rFonts w:ascii="Arial" w:hAnsi="Arial" w:cs="Arial"/>
              </w:rPr>
              <w:t xml:space="preserve"> </w:t>
            </w:r>
            <w:r w:rsidRPr="002D3E69">
              <w:rPr>
                <w:rFonts w:ascii="Arial" w:hAnsi="Arial" w:cs="Arial"/>
                <w:spacing w:val="9"/>
              </w:rPr>
              <w:t xml:space="preserve"> </w:t>
            </w:r>
            <w:proofErr w:type="gramStart"/>
            <w:r w:rsidRPr="002D3E69">
              <w:rPr>
                <w:rFonts w:ascii="Arial" w:hAnsi="Arial" w:cs="Arial"/>
              </w:rPr>
              <w:t xml:space="preserve">of </w:t>
            </w:r>
            <w:r w:rsidRPr="002D3E69">
              <w:rPr>
                <w:rFonts w:ascii="Arial" w:hAnsi="Arial" w:cs="Arial"/>
                <w:spacing w:val="8"/>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proofErr w:type="gramEnd"/>
            <w:r w:rsidRPr="002D3E69">
              <w:rPr>
                <w:rFonts w:ascii="Arial" w:hAnsi="Arial" w:cs="Arial"/>
              </w:rPr>
              <w:t xml:space="preserve"> </w:t>
            </w:r>
            <w:r w:rsidRPr="002D3E69">
              <w:rPr>
                <w:rFonts w:ascii="Arial" w:hAnsi="Arial" w:cs="Arial"/>
                <w:spacing w:val="13"/>
              </w:rPr>
              <w:t xml:space="preserve"> </w:t>
            </w:r>
            <w:proofErr w:type="gramStart"/>
            <w:r w:rsidRPr="002D3E69">
              <w:rPr>
                <w:rFonts w:ascii="Arial" w:hAnsi="Arial" w:cs="Arial"/>
                <w:spacing w:val="-1"/>
              </w:rPr>
              <w:t>m</w:t>
            </w:r>
            <w:r w:rsidRPr="002D3E69">
              <w:rPr>
                <w:rFonts w:ascii="Arial" w:hAnsi="Arial" w:cs="Arial"/>
                <w:spacing w:val="1"/>
              </w:rPr>
              <w:t>a</w:t>
            </w:r>
            <w:r w:rsidRPr="002D3E69">
              <w:rPr>
                <w:rFonts w:ascii="Arial" w:hAnsi="Arial" w:cs="Arial"/>
              </w:rPr>
              <w:t>n</w:t>
            </w:r>
            <w:r w:rsidRPr="002D3E69">
              <w:rPr>
                <w:rFonts w:ascii="Arial" w:hAnsi="Arial" w:cs="Arial"/>
                <w:spacing w:val="-5"/>
              </w:rPr>
              <w:t>u</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p</w:t>
            </w:r>
            <w:r w:rsidRPr="002D3E69">
              <w:rPr>
                <w:rFonts w:ascii="Arial" w:hAnsi="Arial" w:cs="Arial"/>
              </w:rPr>
              <w:t xml:space="preserve">t </w:t>
            </w:r>
            <w:r w:rsidRPr="002D3E69">
              <w:rPr>
                <w:rFonts w:ascii="Arial" w:hAnsi="Arial" w:cs="Arial"/>
                <w:spacing w:val="9"/>
              </w:rPr>
              <w:t xml:space="preserve"> </w:t>
            </w:r>
            <w:r w:rsidRPr="002D3E69">
              <w:rPr>
                <w:rFonts w:ascii="Arial" w:hAnsi="Arial" w:cs="Arial"/>
              </w:rPr>
              <w:t>is</w:t>
            </w:r>
            <w:proofErr w:type="gramEnd"/>
            <w:r w:rsidRPr="002D3E69">
              <w:rPr>
                <w:rFonts w:ascii="Arial" w:hAnsi="Arial" w:cs="Arial"/>
              </w:rPr>
              <w:t xml:space="preserve"> </w:t>
            </w:r>
            <w:r w:rsidRPr="002D3E69">
              <w:rPr>
                <w:rFonts w:ascii="Arial" w:hAnsi="Arial" w:cs="Arial"/>
                <w:spacing w:val="11"/>
              </w:rPr>
              <w:t xml:space="preserve"> </w:t>
            </w:r>
            <w:proofErr w:type="gramStart"/>
            <w:r w:rsidRPr="002D3E69">
              <w:rPr>
                <w:rFonts w:ascii="Arial" w:hAnsi="Arial" w:cs="Arial"/>
              </w:rPr>
              <w:t>t</w:t>
            </w:r>
            <w:r w:rsidRPr="002D3E69">
              <w:rPr>
                <w:rFonts w:ascii="Arial" w:hAnsi="Arial" w:cs="Arial"/>
                <w:spacing w:val="-1"/>
              </w:rPr>
              <w:t>h</w:t>
            </w:r>
            <w:r w:rsidRPr="002D3E69">
              <w:rPr>
                <w:rFonts w:ascii="Arial" w:hAnsi="Arial" w:cs="Arial"/>
              </w:rPr>
              <w:t>o</w:t>
            </w:r>
            <w:r w:rsidRPr="002D3E69">
              <w:rPr>
                <w:rFonts w:ascii="Arial" w:hAnsi="Arial" w:cs="Arial"/>
                <w:spacing w:val="-2"/>
              </w:rPr>
              <w:t>r</w:t>
            </w:r>
            <w:r w:rsidRPr="002D3E69">
              <w:rPr>
                <w:rFonts w:ascii="Arial" w:hAnsi="Arial" w:cs="Arial"/>
              </w:rPr>
              <w:t xml:space="preserve">ough </w:t>
            </w:r>
            <w:r w:rsidRPr="002D3E69">
              <w:rPr>
                <w:rFonts w:ascii="Arial" w:hAnsi="Arial" w:cs="Arial"/>
                <w:spacing w:val="10"/>
              </w:rPr>
              <w:t xml:space="preserve"> </w:t>
            </w:r>
            <w:r w:rsidRPr="002D3E69">
              <w:rPr>
                <w:rFonts w:ascii="Arial" w:hAnsi="Arial" w:cs="Arial"/>
                <w:spacing w:val="1"/>
              </w:rPr>
              <w:t>a</w:t>
            </w:r>
            <w:r w:rsidRPr="002D3E69">
              <w:rPr>
                <w:rFonts w:ascii="Arial" w:hAnsi="Arial" w:cs="Arial"/>
              </w:rPr>
              <w:t>nd</w:t>
            </w:r>
            <w:proofErr w:type="gramEnd"/>
            <w:r w:rsidRPr="002D3E69">
              <w:rPr>
                <w:rFonts w:ascii="Arial" w:hAnsi="Arial" w:cs="Arial"/>
              </w:rPr>
              <w:t xml:space="preserve"> </w:t>
            </w:r>
            <w:r w:rsidRPr="002D3E69">
              <w:rPr>
                <w:rFonts w:ascii="Arial" w:hAnsi="Arial" w:cs="Arial"/>
                <w:spacing w:val="10"/>
              </w:rPr>
              <w:t xml:space="preserve"> </w:t>
            </w:r>
            <w:r w:rsidRPr="002D3E69">
              <w:rPr>
                <w:rFonts w:ascii="Arial" w:hAnsi="Arial" w:cs="Arial"/>
              </w:rPr>
              <w:t>w</w:t>
            </w:r>
            <w:r w:rsidRPr="002D3E69">
              <w:rPr>
                <w:rFonts w:ascii="Arial" w:hAnsi="Arial" w:cs="Arial"/>
                <w:spacing w:val="1"/>
              </w:rPr>
              <w:t>e</w:t>
            </w:r>
            <w:r w:rsidRPr="002D3E69">
              <w:rPr>
                <w:rFonts w:ascii="Arial" w:hAnsi="Arial" w:cs="Arial"/>
              </w:rPr>
              <w:t>l</w:t>
            </w:r>
            <w:r w:rsidRPr="002D3E69">
              <w:rPr>
                <w:rFonts w:ascii="Arial" w:hAnsi="Arial" w:cs="Arial"/>
                <w:spacing w:val="2"/>
              </w:rPr>
              <w:t>l</w:t>
            </w:r>
            <w:r w:rsidRPr="002D3E69">
              <w:rPr>
                <w:rFonts w:ascii="Arial" w:hAnsi="Arial" w:cs="Arial"/>
                <w:spacing w:val="-2"/>
              </w:rPr>
              <w:t>-</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u</w:t>
            </w:r>
            <w:r w:rsidRPr="002D3E69">
              <w:rPr>
                <w:rFonts w:ascii="Arial" w:hAnsi="Arial" w:cs="Arial"/>
                <w:spacing w:val="1"/>
              </w:rPr>
              <w:t>c</w:t>
            </w:r>
            <w:r w:rsidRPr="002D3E69">
              <w:rPr>
                <w:rFonts w:ascii="Arial" w:hAnsi="Arial" w:cs="Arial"/>
              </w:rPr>
              <w:t>t</w:t>
            </w:r>
            <w:r w:rsidRPr="002D3E69">
              <w:rPr>
                <w:rFonts w:ascii="Arial" w:hAnsi="Arial" w:cs="Arial"/>
                <w:spacing w:val="-1"/>
              </w:rPr>
              <w:t>u</w:t>
            </w:r>
            <w:r w:rsidRPr="002D3E69">
              <w:rPr>
                <w:rFonts w:ascii="Arial" w:hAnsi="Arial" w:cs="Arial"/>
                <w:spacing w:val="-2"/>
              </w:rPr>
              <w:t>r</w:t>
            </w:r>
            <w:r w:rsidRPr="002D3E69">
              <w:rPr>
                <w:rFonts w:ascii="Arial" w:hAnsi="Arial" w:cs="Arial"/>
                <w:spacing w:val="1"/>
              </w:rPr>
              <w:t>e</w:t>
            </w:r>
            <w:r w:rsidRPr="002D3E69">
              <w:rPr>
                <w:rFonts w:ascii="Arial" w:hAnsi="Arial" w:cs="Arial"/>
              </w:rPr>
              <w:t xml:space="preserve">d. </w:t>
            </w:r>
            <w:r w:rsidRPr="002D3E69">
              <w:rPr>
                <w:rFonts w:ascii="Arial" w:hAnsi="Arial" w:cs="Arial"/>
                <w:spacing w:val="10"/>
              </w:rPr>
              <w:t xml:space="preserve"> </w:t>
            </w:r>
            <w:proofErr w:type="gramStart"/>
            <w:r w:rsidRPr="002D3E69">
              <w:rPr>
                <w:rFonts w:ascii="Arial" w:hAnsi="Arial" w:cs="Arial"/>
                <w:spacing w:val="-2"/>
              </w:rPr>
              <w:t>I</w:t>
            </w:r>
            <w:r w:rsidRPr="002D3E69">
              <w:rPr>
                <w:rFonts w:ascii="Arial" w:hAnsi="Arial" w:cs="Arial"/>
              </w:rPr>
              <w:t xml:space="preserve">t </w:t>
            </w:r>
            <w:r w:rsidRPr="002D3E69">
              <w:rPr>
                <w:rFonts w:ascii="Arial" w:hAnsi="Arial" w:cs="Arial"/>
                <w:spacing w:val="9"/>
              </w:rPr>
              <w:t xml:space="preserve"> </w:t>
            </w:r>
            <w:r w:rsidRPr="002D3E69">
              <w:rPr>
                <w:rFonts w:ascii="Arial" w:hAnsi="Arial" w:cs="Arial"/>
                <w:spacing w:val="1"/>
              </w:rPr>
              <w:t>c</w:t>
            </w:r>
            <w:r w:rsidRPr="002D3E69">
              <w:rPr>
                <w:rFonts w:ascii="Arial" w:hAnsi="Arial" w:cs="Arial"/>
              </w:rPr>
              <w:t>le</w:t>
            </w:r>
            <w:r w:rsidRPr="002D3E69">
              <w:rPr>
                <w:rFonts w:ascii="Arial" w:hAnsi="Arial" w:cs="Arial"/>
                <w:spacing w:val="1"/>
              </w:rPr>
              <w:t>a</w:t>
            </w:r>
            <w:r w:rsidRPr="002D3E69">
              <w:rPr>
                <w:rFonts w:ascii="Arial" w:hAnsi="Arial" w:cs="Arial"/>
                <w:spacing w:val="-2"/>
              </w:rPr>
              <w:t>r</w:t>
            </w:r>
            <w:r w:rsidRPr="002D3E69">
              <w:rPr>
                <w:rFonts w:ascii="Arial" w:hAnsi="Arial" w:cs="Arial"/>
              </w:rPr>
              <w:t>ly</w:t>
            </w:r>
            <w:proofErr w:type="gramEnd"/>
          </w:p>
          <w:p w14:paraId="131B55A7" w14:textId="77777777" w:rsidR="00A65A6C" w:rsidRPr="002D3E69" w:rsidRDefault="00A65A6C">
            <w:pPr>
              <w:spacing w:before="5" w:line="100" w:lineRule="exact"/>
              <w:rPr>
                <w:rFonts w:ascii="Arial" w:hAnsi="Arial" w:cs="Arial"/>
              </w:rPr>
            </w:pPr>
          </w:p>
          <w:p w14:paraId="1AB1AD94" w14:textId="77777777" w:rsidR="00A65A6C" w:rsidRPr="002D3E69" w:rsidRDefault="003336AB">
            <w:pPr>
              <w:spacing w:line="360" w:lineRule="auto"/>
              <w:ind w:left="104" w:right="69"/>
              <w:jc w:val="both"/>
              <w:rPr>
                <w:rFonts w:ascii="Arial" w:hAnsi="Arial" w:cs="Arial"/>
              </w:rPr>
            </w:pPr>
            <w:r w:rsidRPr="002D3E69">
              <w:rPr>
                <w:rFonts w:ascii="Arial" w:hAnsi="Arial" w:cs="Arial"/>
              </w:rPr>
              <w:t>d</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b</w:t>
            </w:r>
            <w:r w:rsidRPr="002D3E69">
              <w:rPr>
                <w:rFonts w:ascii="Arial" w:hAnsi="Arial" w:cs="Arial"/>
                <w:spacing w:val="1"/>
              </w:rPr>
              <w:t>e</w:t>
            </w:r>
            <w:r w:rsidRPr="002D3E69">
              <w:rPr>
                <w:rFonts w:ascii="Arial" w:hAnsi="Arial" w:cs="Arial"/>
              </w:rPr>
              <w:t>s</w:t>
            </w:r>
            <w:r w:rsidRPr="002D3E69">
              <w:rPr>
                <w:rFonts w:ascii="Arial" w:hAnsi="Arial" w:cs="Arial"/>
                <w:spacing w:val="7"/>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6"/>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6"/>
              </w:rPr>
              <w:t>t</w:t>
            </w:r>
            <w:r w:rsidRPr="002D3E69">
              <w:rPr>
                <w:rFonts w:ascii="Arial" w:hAnsi="Arial" w:cs="Arial"/>
                <w:spacing w:val="1"/>
              </w:rPr>
              <w:t>e</w:t>
            </w:r>
            <w:r w:rsidRPr="002D3E69">
              <w:rPr>
                <w:rFonts w:ascii="Arial" w:hAnsi="Arial" w:cs="Arial"/>
              </w:rPr>
              <w:t>x</w:t>
            </w:r>
            <w:r w:rsidRPr="002D3E69">
              <w:rPr>
                <w:rFonts w:ascii="Arial" w:hAnsi="Arial" w:cs="Arial"/>
                <w:spacing w:val="-1"/>
              </w:rPr>
              <w:t>t</w:t>
            </w:r>
            <w:r w:rsidRPr="002D3E69">
              <w:rPr>
                <w:rFonts w:ascii="Arial" w:hAnsi="Arial" w:cs="Arial"/>
              </w:rPr>
              <w:t>,</w:t>
            </w:r>
            <w:r w:rsidRPr="002D3E69">
              <w:rPr>
                <w:rFonts w:ascii="Arial" w:hAnsi="Arial" w:cs="Arial"/>
                <w:spacing w:val="5"/>
              </w:rPr>
              <w:t xml:space="preserve"> </w:t>
            </w:r>
            <w:r w:rsidRPr="002D3E69">
              <w:rPr>
                <w:rFonts w:ascii="Arial" w:hAnsi="Arial" w:cs="Arial"/>
              </w:rPr>
              <w:t>ob</w:t>
            </w:r>
            <w:r w:rsidRPr="002D3E69">
              <w:rPr>
                <w:rFonts w:ascii="Arial" w:hAnsi="Arial" w:cs="Arial"/>
                <w:spacing w:val="-1"/>
              </w:rPr>
              <w:t>j</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spacing w:val="2"/>
              </w:rPr>
              <w:t>s</w:t>
            </w:r>
            <w:r w:rsidRPr="002D3E69">
              <w:rPr>
                <w:rFonts w:ascii="Arial" w:hAnsi="Arial" w:cs="Arial"/>
              </w:rPr>
              <w:t>,</w:t>
            </w:r>
            <w:r w:rsidRPr="002D3E69">
              <w:rPr>
                <w:rFonts w:ascii="Arial" w:hAnsi="Arial" w:cs="Arial"/>
                <w:spacing w:val="5"/>
              </w:rPr>
              <w:t xml:space="preserve"> </w:t>
            </w:r>
            <w:r w:rsidRPr="002D3E69">
              <w:rPr>
                <w:rFonts w:ascii="Arial" w:hAnsi="Arial" w:cs="Arial"/>
                <w:spacing w:val="-1"/>
              </w:rPr>
              <w:t>m</w:t>
            </w:r>
            <w:r w:rsidRPr="002D3E69">
              <w:rPr>
                <w:rFonts w:ascii="Arial" w:hAnsi="Arial" w:cs="Arial"/>
                <w:spacing w:val="1"/>
              </w:rPr>
              <w:t>e</w:t>
            </w:r>
            <w:r w:rsidRPr="002D3E69">
              <w:rPr>
                <w:rFonts w:ascii="Arial" w:hAnsi="Arial" w:cs="Arial"/>
              </w:rPr>
              <w:t>t</w:t>
            </w:r>
            <w:r w:rsidRPr="002D3E69">
              <w:rPr>
                <w:rFonts w:ascii="Arial" w:hAnsi="Arial" w:cs="Arial"/>
                <w:spacing w:val="-1"/>
              </w:rPr>
              <w:t>h</w:t>
            </w:r>
            <w:r w:rsidRPr="002D3E69">
              <w:rPr>
                <w:rFonts w:ascii="Arial" w:hAnsi="Arial" w:cs="Arial"/>
              </w:rPr>
              <w:t>odo</w:t>
            </w:r>
            <w:r w:rsidRPr="002D3E69">
              <w:rPr>
                <w:rFonts w:ascii="Arial" w:hAnsi="Arial" w:cs="Arial"/>
                <w:spacing w:val="-1"/>
              </w:rPr>
              <w:t>l</w:t>
            </w:r>
            <w:r w:rsidRPr="002D3E69">
              <w:rPr>
                <w:rFonts w:ascii="Arial" w:hAnsi="Arial" w:cs="Arial"/>
              </w:rPr>
              <w:t>ogy,</w:t>
            </w:r>
            <w:r w:rsidRPr="002D3E69">
              <w:rPr>
                <w:rFonts w:ascii="Arial" w:hAnsi="Arial" w:cs="Arial"/>
                <w:spacing w:val="5"/>
              </w:rPr>
              <w:t xml:space="preserve"> </w:t>
            </w:r>
            <w:r w:rsidRPr="002D3E69">
              <w:rPr>
                <w:rFonts w:ascii="Arial" w:hAnsi="Arial" w:cs="Arial"/>
                <w:spacing w:val="-2"/>
              </w:rPr>
              <w:t>r</w:t>
            </w:r>
            <w:r w:rsidRPr="002D3E69">
              <w:rPr>
                <w:rFonts w:ascii="Arial" w:hAnsi="Arial" w:cs="Arial"/>
                <w:spacing w:val="-4"/>
              </w:rPr>
              <w:t>e</w:t>
            </w:r>
            <w:r w:rsidRPr="002D3E69">
              <w:rPr>
                <w:rFonts w:ascii="Arial" w:hAnsi="Arial" w:cs="Arial"/>
                <w:spacing w:val="2"/>
              </w:rPr>
              <w:t>s</w:t>
            </w:r>
            <w:r w:rsidRPr="002D3E69">
              <w:rPr>
                <w:rFonts w:ascii="Arial" w:hAnsi="Arial" w:cs="Arial"/>
              </w:rPr>
              <w:t>u</w:t>
            </w:r>
            <w:r w:rsidRPr="002D3E69">
              <w:rPr>
                <w:rFonts w:ascii="Arial" w:hAnsi="Arial" w:cs="Arial"/>
                <w:spacing w:val="-1"/>
              </w:rPr>
              <w:t>l</w:t>
            </w:r>
            <w:r w:rsidRPr="002D3E69">
              <w:rPr>
                <w:rFonts w:ascii="Arial" w:hAnsi="Arial" w:cs="Arial"/>
              </w:rPr>
              <w:t>t</w:t>
            </w:r>
            <w:r w:rsidRPr="002D3E69">
              <w:rPr>
                <w:rFonts w:ascii="Arial" w:hAnsi="Arial" w:cs="Arial"/>
                <w:spacing w:val="1"/>
              </w:rPr>
              <w:t>s</w:t>
            </w:r>
            <w:r w:rsidRPr="002D3E69">
              <w:rPr>
                <w:rFonts w:ascii="Arial" w:hAnsi="Arial" w:cs="Arial"/>
              </w:rPr>
              <w:t>,</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c</w:t>
            </w:r>
            <w:r w:rsidRPr="002D3E69">
              <w:rPr>
                <w:rFonts w:ascii="Arial" w:hAnsi="Arial" w:cs="Arial"/>
              </w:rPr>
              <w:t>on</w:t>
            </w:r>
            <w:r w:rsidRPr="002D3E69">
              <w:rPr>
                <w:rFonts w:ascii="Arial" w:hAnsi="Arial" w:cs="Arial"/>
                <w:spacing w:val="1"/>
              </w:rPr>
              <w:t>c</w:t>
            </w:r>
            <w:r w:rsidRPr="002D3E69">
              <w:rPr>
                <w:rFonts w:ascii="Arial" w:hAnsi="Arial" w:cs="Arial"/>
              </w:rPr>
              <w:t>l</w:t>
            </w:r>
            <w:r w:rsidRPr="002D3E69">
              <w:rPr>
                <w:rFonts w:ascii="Arial" w:hAnsi="Arial" w:cs="Arial"/>
                <w:spacing w:val="-1"/>
              </w:rPr>
              <w:t>u</w:t>
            </w:r>
            <w:r w:rsidRPr="002D3E69">
              <w:rPr>
                <w:rFonts w:ascii="Arial" w:hAnsi="Arial" w:cs="Arial"/>
                <w:spacing w:val="2"/>
              </w:rPr>
              <w:t>s</w:t>
            </w:r>
            <w:r w:rsidRPr="002D3E69">
              <w:rPr>
                <w:rFonts w:ascii="Arial" w:hAnsi="Arial" w:cs="Arial"/>
              </w:rPr>
              <w:t>i</w:t>
            </w:r>
            <w:r w:rsidRPr="002D3E69">
              <w:rPr>
                <w:rFonts w:ascii="Arial" w:hAnsi="Arial" w:cs="Arial"/>
                <w:spacing w:val="-1"/>
              </w:rPr>
              <w:t>o</w:t>
            </w:r>
            <w:r w:rsidRPr="002D3E69">
              <w:rPr>
                <w:rFonts w:ascii="Arial" w:hAnsi="Arial" w:cs="Arial"/>
              </w:rPr>
              <w:t>n,</w:t>
            </w:r>
            <w:r w:rsidRPr="002D3E69">
              <w:rPr>
                <w:rFonts w:ascii="Arial" w:hAnsi="Arial" w:cs="Arial"/>
                <w:spacing w:val="5"/>
              </w:rPr>
              <w:t xml:space="preserve"> </w:t>
            </w:r>
            <w:r w:rsidRPr="002D3E69">
              <w:rPr>
                <w:rFonts w:ascii="Arial" w:hAnsi="Arial" w:cs="Arial"/>
              </w:rPr>
              <w:t>wh</w:t>
            </w:r>
            <w:r w:rsidRPr="002D3E69">
              <w:rPr>
                <w:rFonts w:ascii="Arial" w:hAnsi="Arial" w:cs="Arial"/>
                <w:spacing w:val="-1"/>
              </w:rPr>
              <w:t>i</w:t>
            </w:r>
            <w:r w:rsidRPr="002D3E69">
              <w:rPr>
                <w:rFonts w:ascii="Arial" w:hAnsi="Arial" w:cs="Arial"/>
                <w:spacing w:val="1"/>
              </w:rPr>
              <w:t>c</w:t>
            </w:r>
            <w:r w:rsidRPr="002D3E69">
              <w:rPr>
                <w:rFonts w:ascii="Arial" w:hAnsi="Arial" w:cs="Arial"/>
              </w:rPr>
              <w:t>h</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 xml:space="preserve">e </w:t>
            </w:r>
            <w:r w:rsidRPr="002D3E69">
              <w:rPr>
                <w:rFonts w:ascii="Arial" w:hAnsi="Arial" w:cs="Arial"/>
                <w:spacing w:val="1"/>
              </w:rPr>
              <w:t>c</w:t>
            </w:r>
            <w:r w:rsidRPr="002D3E69">
              <w:rPr>
                <w:rFonts w:ascii="Arial" w:hAnsi="Arial" w:cs="Arial"/>
              </w:rPr>
              <w:t>on</w:t>
            </w:r>
            <w:r w:rsidRPr="002D3E69">
              <w:rPr>
                <w:rFonts w:ascii="Arial" w:hAnsi="Arial" w:cs="Arial"/>
                <w:spacing w:val="2"/>
              </w:rPr>
              <w:t>s</w:t>
            </w:r>
            <w:r w:rsidRPr="002D3E69">
              <w:rPr>
                <w:rFonts w:ascii="Arial" w:hAnsi="Arial" w:cs="Arial"/>
              </w:rPr>
              <w:t>i</w:t>
            </w:r>
            <w:r w:rsidRPr="002D3E69">
              <w:rPr>
                <w:rFonts w:ascii="Arial" w:hAnsi="Arial" w:cs="Arial"/>
                <w:spacing w:val="1"/>
              </w:rPr>
              <w:t>s</w:t>
            </w:r>
            <w:r w:rsidRPr="002D3E69">
              <w:rPr>
                <w:rFonts w:ascii="Arial" w:hAnsi="Arial" w:cs="Arial"/>
              </w:rPr>
              <w:t>tent</w:t>
            </w:r>
            <w:r w:rsidRPr="002D3E69">
              <w:rPr>
                <w:rFonts w:ascii="Arial" w:hAnsi="Arial" w:cs="Arial"/>
                <w:spacing w:val="1"/>
              </w:rPr>
              <w:t xml:space="preserve"> </w:t>
            </w:r>
            <w:r w:rsidRPr="002D3E69">
              <w:rPr>
                <w:rFonts w:ascii="Arial" w:hAnsi="Arial" w:cs="Arial"/>
              </w:rPr>
              <w:t>wi</w:t>
            </w:r>
            <w:r w:rsidRPr="002D3E69">
              <w:rPr>
                <w:rFonts w:ascii="Arial" w:hAnsi="Arial" w:cs="Arial"/>
                <w:spacing w:val="-1"/>
              </w:rPr>
              <w:t>t</w:t>
            </w:r>
            <w:r w:rsidRPr="002D3E69">
              <w:rPr>
                <w:rFonts w:ascii="Arial" w:hAnsi="Arial" w:cs="Arial"/>
              </w:rPr>
              <w:t>h</w:t>
            </w:r>
            <w:r w:rsidRPr="002D3E69">
              <w:rPr>
                <w:rFonts w:ascii="Arial" w:hAnsi="Arial" w:cs="Arial"/>
                <w:spacing w:val="2"/>
              </w:rPr>
              <w:t xml:space="preserve"> </w:t>
            </w:r>
            <w:r w:rsidRPr="002D3E69">
              <w:rPr>
                <w:rFonts w:ascii="Arial" w:hAnsi="Arial" w:cs="Arial"/>
                <w:spacing w:val="1"/>
              </w:rPr>
              <w:t>aca</w:t>
            </w:r>
            <w:r w:rsidRPr="002D3E69">
              <w:rPr>
                <w:rFonts w:ascii="Arial" w:hAnsi="Arial" w:cs="Arial"/>
              </w:rPr>
              <w:t>d</w:t>
            </w:r>
            <w:r w:rsidRPr="002D3E69">
              <w:rPr>
                <w:rFonts w:ascii="Arial" w:hAnsi="Arial" w:cs="Arial"/>
                <w:spacing w:val="1"/>
              </w:rPr>
              <w:t>e</w:t>
            </w:r>
            <w:r w:rsidRPr="002D3E69">
              <w:rPr>
                <w:rFonts w:ascii="Arial" w:hAnsi="Arial" w:cs="Arial"/>
                <w:spacing w:val="-1"/>
              </w:rPr>
              <w:t>m</w:t>
            </w:r>
            <w:r w:rsidRPr="002D3E69">
              <w:rPr>
                <w:rFonts w:ascii="Arial" w:hAnsi="Arial" w:cs="Arial"/>
              </w:rPr>
              <w:t>ic</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ia</w:t>
            </w:r>
            <w:r w:rsidRPr="002D3E69">
              <w:rPr>
                <w:rFonts w:ascii="Arial" w:hAnsi="Arial" w:cs="Arial"/>
                <w:spacing w:val="2"/>
              </w:rPr>
              <w:t xml:space="preserve"> </w:t>
            </w:r>
            <w:r w:rsidRPr="002D3E69">
              <w:rPr>
                <w:rFonts w:ascii="Arial" w:hAnsi="Arial" w:cs="Arial"/>
                <w:spacing w:val="-2"/>
              </w:rPr>
              <w:t>f</w:t>
            </w:r>
            <w:r w:rsidRPr="002D3E69">
              <w:rPr>
                <w:rFonts w:ascii="Arial" w:hAnsi="Arial" w:cs="Arial"/>
              </w:rPr>
              <w:t>or a</w:t>
            </w:r>
            <w:r w:rsidRPr="002D3E69">
              <w:rPr>
                <w:rFonts w:ascii="Arial" w:hAnsi="Arial" w:cs="Arial"/>
                <w:spacing w:val="3"/>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rPr>
              <w:t>w</w:t>
            </w:r>
            <w:r w:rsidRPr="002D3E69">
              <w:rPr>
                <w:rFonts w:ascii="Arial" w:hAnsi="Arial" w:cs="Arial"/>
                <w:spacing w:val="2"/>
              </w:rPr>
              <w:t xml:space="preserve"> </w:t>
            </w:r>
            <w:r w:rsidRPr="002D3E69">
              <w:rPr>
                <w:rFonts w:ascii="Arial" w:hAnsi="Arial" w:cs="Arial"/>
                <w:spacing w:val="5"/>
              </w:rPr>
              <w:t>o</w:t>
            </w:r>
            <w:r w:rsidRPr="002D3E69">
              <w:rPr>
                <w:rFonts w:ascii="Arial" w:hAnsi="Arial" w:cs="Arial"/>
              </w:rPr>
              <w:t xml:space="preserve">r </w:t>
            </w:r>
            <w:r w:rsidRPr="002D3E69">
              <w:rPr>
                <w:rFonts w:ascii="Arial" w:hAnsi="Arial" w:cs="Arial"/>
                <w:spacing w:val="3"/>
              </w:rPr>
              <w:t>f</w:t>
            </w:r>
            <w:r w:rsidRPr="002D3E69">
              <w:rPr>
                <w:rFonts w:ascii="Arial" w:hAnsi="Arial" w:cs="Arial"/>
                <w:spacing w:val="-2"/>
              </w:rPr>
              <w:t>r</w:t>
            </w:r>
            <w:r w:rsidRPr="002D3E69">
              <w:rPr>
                <w:rFonts w:ascii="Arial" w:hAnsi="Arial" w:cs="Arial"/>
                <w:spacing w:val="1"/>
              </w:rPr>
              <w:t>a</w:t>
            </w:r>
            <w:r w:rsidRPr="002D3E69">
              <w:rPr>
                <w:rFonts w:ascii="Arial" w:hAnsi="Arial" w:cs="Arial"/>
                <w:spacing w:val="-1"/>
              </w:rPr>
              <w:t>m</w:t>
            </w:r>
            <w:r w:rsidRPr="002D3E69">
              <w:rPr>
                <w:rFonts w:ascii="Arial" w:hAnsi="Arial" w:cs="Arial"/>
                <w:spacing w:val="1"/>
              </w:rPr>
              <w:t>e</w:t>
            </w:r>
            <w:r w:rsidRPr="002D3E69">
              <w:rPr>
                <w:rFonts w:ascii="Arial" w:hAnsi="Arial" w:cs="Arial"/>
              </w:rPr>
              <w:t>wo</w:t>
            </w:r>
            <w:r w:rsidRPr="002D3E69">
              <w:rPr>
                <w:rFonts w:ascii="Arial" w:hAnsi="Arial" w:cs="Arial"/>
                <w:spacing w:val="-2"/>
              </w:rPr>
              <w:t>r</w:t>
            </w:r>
            <w:r w:rsidRPr="002D3E69">
              <w:rPr>
                <w:rFonts w:ascii="Arial" w:hAnsi="Arial" w:cs="Arial"/>
              </w:rPr>
              <w:t>k</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t</w:t>
            </w:r>
            <w:r w:rsidRPr="002D3E69">
              <w:rPr>
                <w:rFonts w:ascii="Arial" w:hAnsi="Arial" w:cs="Arial"/>
                <w:spacing w:val="-1"/>
              </w:rPr>
              <w:t>i</w:t>
            </w:r>
            <w:r w:rsidRPr="002D3E69">
              <w:rPr>
                <w:rFonts w:ascii="Arial" w:hAnsi="Arial" w:cs="Arial"/>
                <w:spacing w:val="1"/>
              </w:rPr>
              <w:t>c</w:t>
            </w:r>
            <w:r w:rsidRPr="002D3E69">
              <w:rPr>
                <w:rFonts w:ascii="Arial" w:hAnsi="Arial" w:cs="Arial"/>
              </w:rPr>
              <w:t>le.</w:t>
            </w:r>
            <w:r w:rsidRPr="002D3E69">
              <w:rPr>
                <w:rFonts w:ascii="Arial" w:hAnsi="Arial" w:cs="Arial"/>
                <w:spacing w:val="2"/>
              </w:rPr>
              <w:t xml:space="preserve"> </w:t>
            </w:r>
            <w:r w:rsidRPr="002D3E69">
              <w:rPr>
                <w:rFonts w:ascii="Arial" w:hAnsi="Arial" w:cs="Arial"/>
                <w:spacing w:val="-2"/>
              </w:rPr>
              <w:t>I</w:t>
            </w:r>
            <w:r w:rsidRPr="002D3E69">
              <w:rPr>
                <w:rFonts w:ascii="Arial" w:hAnsi="Arial" w:cs="Arial"/>
              </w:rPr>
              <w:t>t</w:t>
            </w:r>
            <w:r w:rsidRPr="002D3E69">
              <w:rPr>
                <w:rFonts w:ascii="Arial" w:hAnsi="Arial" w:cs="Arial"/>
                <w:spacing w:val="6"/>
              </w:rPr>
              <w:t xml:space="preserve"> </w:t>
            </w:r>
            <w:r w:rsidRPr="002D3E69">
              <w:rPr>
                <w:rFonts w:ascii="Arial" w:hAnsi="Arial" w:cs="Arial"/>
                <w:spacing w:val="1"/>
              </w:rPr>
              <w:t>e</w:t>
            </w:r>
            <w:r w:rsidRPr="002D3E69">
              <w:rPr>
                <w:rFonts w:ascii="Arial" w:hAnsi="Arial" w:cs="Arial"/>
                <w:spacing w:val="-2"/>
              </w:rPr>
              <w:t>ff</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rPr>
              <w:t xml:space="preserve">ly </w:t>
            </w:r>
            <w:r w:rsidRPr="002D3E69">
              <w:rPr>
                <w:rFonts w:ascii="Arial" w:hAnsi="Arial" w:cs="Arial"/>
                <w:spacing w:val="1"/>
              </w:rPr>
              <w:t>c</w:t>
            </w:r>
            <w:r w:rsidRPr="002D3E69">
              <w:rPr>
                <w:rFonts w:ascii="Arial" w:hAnsi="Arial" w:cs="Arial"/>
              </w:rPr>
              <w:t>o</w:t>
            </w:r>
            <w:r w:rsidRPr="002D3E69">
              <w:rPr>
                <w:rFonts w:ascii="Arial" w:hAnsi="Arial" w:cs="Arial"/>
                <w:spacing w:val="-1"/>
              </w:rPr>
              <w:t>mm</w:t>
            </w:r>
            <w:r w:rsidRPr="002D3E69">
              <w:rPr>
                <w:rFonts w:ascii="Arial" w:hAnsi="Arial" w:cs="Arial"/>
              </w:rPr>
              <w:t>un</w:t>
            </w:r>
            <w:r w:rsidRPr="002D3E69">
              <w:rPr>
                <w:rFonts w:ascii="Arial" w:hAnsi="Arial" w:cs="Arial"/>
                <w:spacing w:val="-1"/>
              </w:rPr>
              <w:t>i</w:t>
            </w:r>
            <w:r w:rsidRPr="002D3E69">
              <w:rPr>
                <w:rFonts w:ascii="Arial" w:hAnsi="Arial" w:cs="Arial"/>
                <w:spacing w:val="1"/>
              </w:rPr>
              <w:t>ca</w:t>
            </w:r>
            <w:r w:rsidRPr="002D3E69">
              <w:rPr>
                <w:rFonts w:ascii="Arial" w:hAnsi="Arial" w:cs="Arial"/>
              </w:rPr>
              <w:t>tes</w:t>
            </w:r>
            <w:r w:rsidRPr="002D3E69">
              <w:rPr>
                <w:rFonts w:ascii="Arial" w:hAnsi="Arial" w:cs="Arial"/>
                <w:spacing w:val="47"/>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41"/>
              </w:rPr>
              <w:t xml:space="preserve"> </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le</w:t>
            </w:r>
            <w:r w:rsidRPr="002D3E69">
              <w:rPr>
                <w:rFonts w:ascii="Arial" w:hAnsi="Arial" w:cs="Arial"/>
                <w:spacing w:val="45"/>
              </w:rPr>
              <w:t xml:space="preserve"> </w:t>
            </w:r>
            <w:r w:rsidRPr="002D3E69">
              <w:rPr>
                <w:rFonts w:ascii="Arial" w:hAnsi="Arial" w:cs="Arial"/>
                <w:spacing w:val="-2"/>
              </w:rPr>
              <w:t>(</w:t>
            </w:r>
            <w:r w:rsidRPr="002D3E69">
              <w:rPr>
                <w:rFonts w:ascii="Arial" w:hAnsi="Arial" w:cs="Arial"/>
              </w:rPr>
              <w:t>i</w:t>
            </w:r>
            <w:r w:rsidRPr="002D3E69">
              <w:rPr>
                <w:rFonts w:ascii="Arial" w:hAnsi="Arial" w:cs="Arial"/>
                <w:spacing w:val="-1"/>
              </w:rPr>
              <w:t>n</w:t>
            </w:r>
            <w:r w:rsidRPr="002D3E69">
              <w:rPr>
                <w:rFonts w:ascii="Arial" w:hAnsi="Arial" w:cs="Arial"/>
                <w:spacing w:val="1"/>
              </w:rPr>
              <w:t>c</w:t>
            </w:r>
            <w:r w:rsidRPr="002D3E69">
              <w:rPr>
                <w:rFonts w:ascii="Arial" w:hAnsi="Arial" w:cs="Arial"/>
                <w:spacing w:val="-2"/>
              </w:rPr>
              <w:t>r</w:t>
            </w:r>
            <w:r w:rsidRPr="002D3E69">
              <w:rPr>
                <w:rFonts w:ascii="Arial" w:hAnsi="Arial" w:cs="Arial"/>
                <w:spacing w:val="1"/>
              </w:rPr>
              <w:t>e</w:t>
            </w:r>
            <w:r w:rsidRPr="002D3E69">
              <w:rPr>
                <w:rFonts w:ascii="Arial" w:hAnsi="Arial" w:cs="Arial"/>
                <w:spacing w:val="-4"/>
              </w:rPr>
              <w:t>a</w:t>
            </w:r>
            <w:r w:rsidRPr="002D3E69">
              <w:rPr>
                <w:rFonts w:ascii="Arial" w:hAnsi="Arial" w:cs="Arial"/>
                <w:spacing w:val="2"/>
              </w:rPr>
              <w:t>s</w:t>
            </w:r>
            <w:r w:rsidRPr="002D3E69">
              <w:rPr>
                <w:rFonts w:ascii="Arial" w:hAnsi="Arial" w:cs="Arial"/>
                <w:spacing w:val="1"/>
              </w:rPr>
              <w:t>e</w:t>
            </w:r>
            <w:r w:rsidRPr="002D3E69">
              <w:rPr>
                <w:rFonts w:ascii="Arial" w:hAnsi="Arial" w:cs="Arial"/>
              </w:rPr>
              <w:t>d</w:t>
            </w:r>
            <w:r w:rsidRPr="002D3E69">
              <w:rPr>
                <w:rFonts w:ascii="Arial" w:hAnsi="Arial" w:cs="Arial"/>
                <w:spacing w:val="40"/>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o</w:t>
            </w:r>
            <w:r w:rsidRPr="002D3E69">
              <w:rPr>
                <w:rFonts w:ascii="Arial" w:hAnsi="Arial" w:cs="Arial"/>
                <w:spacing w:val="-2"/>
              </w:rPr>
              <w:t>r</w:t>
            </w:r>
            <w:r w:rsidRPr="002D3E69">
              <w:rPr>
                <w:rFonts w:ascii="Arial" w:hAnsi="Arial" w:cs="Arial"/>
                <w:spacing w:val="1"/>
              </w:rPr>
              <w:t>ec</w:t>
            </w:r>
            <w:r w:rsidRPr="002D3E69">
              <w:rPr>
                <w:rFonts w:ascii="Arial" w:hAnsi="Arial" w:cs="Arial"/>
              </w:rPr>
              <w:t>tal</w:t>
            </w:r>
            <w:r w:rsidRPr="002D3E69">
              <w:rPr>
                <w:rFonts w:ascii="Arial" w:hAnsi="Arial" w:cs="Arial"/>
                <w:spacing w:val="44"/>
              </w:rPr>
              <w:t xml:space="preserve"> </w:t>
            </w:r>
            <w:r w:rsidRPr="002D3E69">
              <w:rPr>
                <w:rFonts w:ascii="Arial" w:hAnsi="Arial" w:cs="Arial"/>
                <w:spacing w:val="1"/>
              </w:rPr>
              <w:t>ca</w:t>
            </w:r>
            <w:r w:rsidRPr="002D3E69">
              <w:rPr>
                <w:rFonts w:ascii="Arial" w:hAnsi="Arial" w:cs="Arial"/>
                <w:spacing w:val="-5"/>
              </w:rPr>
              <w:t>n</w:t>
            </w:r>
            <w:r w:rsidRPr="002D3E69">
              <w:rPr>
                <w:rFonts w:ascii="Arial" w:hAnsi="Arial" w:cs="Arial"/>
                <w:spacing w:val="1"/>
              </w:rPr>
              <w:t>ce</w:t>
            </w:r>
            <w:r w:rsidRPr="002D3E69">
              <w:rPr>
                <w:rFonts w:ascii="Arial" w:hAnsi="Arial" w:cs="Arial"/>
              </w:rPr>
              <w:t>r</w:t>
            </w:r>
            <w:r w:rsidRPr="002D3E69">
              <w:rPr>
                <w:rFonts w:ascii="Arial" w:hAnsi="Arial" w:cs="Arial"/>
                <w:spacing w:val="43"/>
              </w:rPr>
              <w:t xml:space="preserve"> </w:t>
            </w:r>
            <w:r w:rsidRPr="002D3E69">
              <w:rPr>
                <w:rFonts w:ascii="Arial" w:hAnsi="Arial" w:cs="Arial"/>
              </w:rPr>
              <w:t>i</w:t>
            </w:r>
            <w:r w:rsidRPr="002D3E69">
              <w:rPr>
                <w:rFonts w:ascii="Arial" w:hAnsi="Arial" w:cs="Arial"/>
                <w:spacing w:val="-1"/>
              </w:rPr>
              <w:t>n</w:t>
            </w:r>
            <w:r w:rsidRPr="002D3E69">
              <w:rPr>
                <w:rFonts w:ascii="Arial" w:hAnsi="Arial" w:cs="Arial"/>
                <w:spacing w:val="1"/>
              </w:rPr>
              <w:t>c</w:t>
            </w:r>
            <w:r w:rsidRPr="002D3E69">
              <w:rPr>
                <w:rFonts w:ascii="Arial" w:hAnsi="Arial" w:cs="Arial"/>
                <w:spacing w:val="-6"/>
              </w:rPr>
              <w:t>i</w:t>
            </w:r>
            <w:r w:rsidRPr="002D3E69">
              <w:rPr>
                <w:rFonts w:ascii="Arial" w:hAnsi="Arial" w:cs="Arial"/>
              </w:rPr>
              <w:t>d</w:t>
            </w:r>
            <w:r w:rsidRPr="002D3E69">
              <w:rPr>
                <w:rFonts w:ascii="Arial" w:hAnsi="Arial" w:cs="Arial"/>
                <w:spacing w:val="1"/>
              </w:rPr>
              <w:t>e</w:t>
            </w:r>
            <w:r w:rsidRPr="002D3E69">
              <w:rPr>
                <w:rFonts w:ascii="Arial" w:hAnsi="Arial" w:cs="Arial"/>
              </w:rPr>
              <w:t>n</w:t>
            </w:r>
            <w:r w:rsidRPr="002D3E69">
              <w:rPr>
                <w:rFonts w:ascii="Arial" w:hAnsi="Arial" w:cs="Arial"/>
                <w:spacing w:val="1"/>
              </w:rPr>
              <w:t>ce</w:t>
            </w:r>
            <w:r w:rsidRPr="002D3E69">
              <w:rPr>
                <w:rFonts w:ascii="Arial" w:hAnsi="Arial" w:cs="Arial"/>
                <w:spacing w:val="-2"/>
              </w:rPr>
              <w:t>)</w:t>
            </w:r>
            <w:r w:rsidRPr="002D3E69">
              <w:rPr>
                <w:rFonts w:ascii="Arial" w:hAnsi="Arial" w:cs="Arial"/>
              </w:rPr>
              <w:t>,</w:t>
            </w:r>
            <w:r w:rsidRPr="002D3E69">
              <w:rPr>
                <w:rFonts w:ascii="Arial" w:hAnsi="Arial" w:cs="Arial"/>
                <w:spacing w:val="45"/>
              </w:rPr>
              <w:t xml:space="preserve"> </w:t>
            </w:r>
            <w:r w:rsidRPr="002D3E69">
              <w:rPr>
                <w:rFonts w:ascii="Arial" w:hAnsi="Arial" w:cs="Arial"/>
              </w:rPr>
              <w:t>i</w:t>
            </w:r>
            <w:r w:rsidRPr="002D3E69">
              <w:rPr>
                <w:rFonts w:ascii="Arial" w:hAnsi="Arial" w:cs="Arial"/>
                <w:spacing w:val="-1"/>
              </w:rPr>
              <w:t>n</w:t>
            </w:r>
            <w:r w:rsidRPr="002D3E69">
              <w:rPr>
                <w:rFonts w:ascii="Arial" w:hAnsi="Arial" w:cs="Arial"/>
              </w:rPr>
              <w:t>nov</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45"/>
              </w:rPr>
              <w:t xml:space="preserve"> </w:t>
            </w:r>
            <w:r w:rsidRPr="002D3E69">
              <w:rPr>
                <w:rFonts w:ascii="Arial" w:hAnsi="Arial" w:cs="Arial"/>
                <w:spacing w:val="-2"/>
              </w:rPr>
              <w:t>(</w:t>
            </w:r>
            <w:r w:rsidRPr="002D3E69">
              <w:rPr>
                <w:rFonts w:ascii="Arial" w:hAnsi="Arial" w:cs="Arial"/>
              </w:rPr>
              <w:t xml:space="preserve">a </w:t>
            </w:r>
            <w:r w:rsidRPr="002D3E69">
              <w:rPr>
                <w:rFonts w:ascii="Arial" w:hAnsi="Arial" w:cs="Arial"/>
                <w:spacing w:val="-2"/>
              </w:rPr>
              <w:t>f</w:t>
            </w:r>
            <w:r w:rsidRPr="002D3E69">
              <w:rPr>
                <w:rFonts w:ascii="Arial" w:hAnsi="Arial" w:cs="Arial"/>
              </w:rPr>
              <w:t>ou</w:t>
            </w:r>
            <w:r w:rsidRPr="002D3E69">
              <w:rPr>
                <w:rFonts w:ascii="Arial" w:hAnsi="Arial" w:cs="Arial"/>
                <w:spacing w:val="-2"/>
              </w:rPr>
              <w:t>r-</w:t>
            </w:r>
            <w:r w:rsidRPr="002D3E69">
              <w:rPr>
                <w:rFonts w:ascii="Arial" w:hAnsi="Arial" w:cs="Arial"/>
              </w:rPr>
              <w:t>p</w:t>
            </w:r>
            <w:r w:rsidRPr="002D3E69">
              <w:rPr>
                <w:rFonts w:ascii="Arial" w:hAnsi="Arial" w:cs="Arial"/>
                <w:spacing w:val="-1"/>
              </w:rPr>
              <w:t>i</w:t>
            </w:r>
            <w:r w:rsidRPr="002D3E69">
              <w:rPr>
                <w:rFonts w:ascii="Arial" w:hAnsi="Arial" w:cs="Arial"/>
              </w:rPr>
              <w:t>l</w:t>
            </w:r>
            <w:r w:rsidRPr="002D3E69">
              <w:rPr>
                <w:rFonts w:ascii="Arial" w:hAnsi="Arial" w:cs="Arial"/>
                <w:spacing w:val="-1"/>
              </w:rPr>
              <w:t>l</w:t>
            </w:r>
            <w:r w:rsidRPr="002D3E69">
              <w:rPr>
                <w:rFonts w:ascii="Arial" w:hAnsi="Arial" w:cs="Arial"/>
                <w:spacing w:val="1"/>
              </w:rPr>
              <w:t>a</w:t>
            </w:r>
            <w:r w:rsidRPr="002D3E69">
              <w:rPr>
                <w:rFonts w:ascii="Arial" w:hAnsi="Arial" w:cs="Arial"/>
              </w:rPr>
              <w:t>r</w:t>
            </w:r>
            <w:r w:rsidRPr="002D3E69">
              <w:rPr>
                <w:rFonts w:ascii="Arial" w:hAnsi="Arial" w:cs="Arial"/>
                <w:spacing w:val="3"/>
              </w:rPr>
              <w:t xml:space="preserve"> </w:t>
            </w:r>
            <w:r w:rsidRPr="002D3E69">
              <w:rPr>
                <w:rFonts w:ascii="Arial" w:hAnsi="Arial" w:cs="Arial"/>
              </w:rPr>
              <w:t>op</w:t>
            </w:r>
            <w:r w:rsidRPr="002D3E69">
              <w:rPr>
                <w:rFonts w:ascii="Arial" w:hAnsi="Arial" w:cs="Arial"/>
                <w:spacing w:val="-1"/>
              </w:rPr>
              <w:t>t</w:t>
            </w:r>
            <w:r w:rsidRPr="002D3E69">
              <w:rPr>
                <w:rFonts w:ascii="Arial" w:hAnsi="Arial" w:cs="Arial"/>
              </w:rPr>
              <w:t>i</w:t>
            </w:r>
            <w:r w:rsidRPr="002D3E69">
              <w:rPr>
                <w:rFonts w:ascii="Arial" w:hAnsi="Arial" w:cs="Arial"/>
                <w:spacing w:val="-1"/>
              </w:rPr>
              <w:t>m</w:t>
            </w:r>
            <w:r w:rsidRPr="002D3E69">
              <w:rPr>
                <w:rFonts w:ascii="Arial" w:hAnsi="Arial" w:cs="Arial"/>
              </w:rPr>
              <w:t>iz</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3"/>
              </w:rPr>
              <w:t>f</w:t>
            </w:r>
            <w:r w:rsidRPr="002D3E69">
              <w:rPr>
                <w:rFonts w:ascii="Arial" w:hAnsi="Arial" w:cs="Arial"/>
                <w:spacing w:val="-2"/>
              </w:rPr>
              <w:t>r</w:t>
            </w:r>
            <w:r w:rsidRPr="002D3E69">
              <w:rPr>
                <w:rFonts w:ascii="Arial" w:hAnsi="Arial" w:cs="Arial"/>
                <w:spacing w:val="1"/>
              </w:rPr>
              <w:t>a</w:t>
            </w:r>
            <w:r w:rsidRPr="002D3E69">
              <w:rPr>
                <w:rFonts w:ascii="Arial" w:hAnsi="Arial" w:cs="Arial"/>
                <w:spacing w:val="-1"/>
              </w:rPr>
              <w:t>m</w:t>
            </w:r>
            <w:r w:rsidRPr="002D3E69">
              <w:rPr>
                <w:rFonts w:ascii="Arial" w:hAnsi="Arial" w:cs="Arial"/>
                <w:spacing w:val="1"/>
              </w:rPr>
              <w:t>e</w:t>
            </w:r>
            <w:r w:rsidRPr="002D3E69">
              <w:rPr>
                <w:rFonts w:ascii="Arial" w:hAnsi="Arial" w:cs="Arial"/>
              </w:rPr>
              <w:t>wo</w:t>
            </w:r>
            <w:r w:rsidRPr="002D3E69">
              <w:rPr>
                <w:rFonts w:ascii="Arial" w:hAnsi="Arial" w:cs="Arial"/>
                <w:spacing w:val="-2"/>
              </w:rPr>
              <w:t>r</w:t>
            </w:r>
            <w:r w:rsidRPr="002D3E69">
              <w:rPr>
                <w:rFonts w:ascii="Arial" w:hAnsi="Arial" w:cs="Arial"/>
              </w:rPr>
              <w:t>k</w:t>
            </w:r>
            <w:r w:rsidRPr="002D3E69">
              <w:rPr>
                <w:rFonts w:ascii="Arial" w:hAnsi="Arial" w:cs="Arial"/>
                <w:spacing w:val="-2"/>
              </w:rPr>
              <w:t>)</w:t>
            </w:r>
            <w:r w:rsidRPr="002D3E69">
              <w:rPr>
                <w:rFonts w:ascii="Arial" w:hAnsi="Arial" w:cs="Arial"/>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5"/>
              </w:rPr>
              <w:t>p</w:t>
            </w:r>
            <w:r w:rsidRPr="002D3E69">
              <w:rPr>
                <w:rFonts w:ascii="Arial" w:hAnsi="Arial" w:cs="Arial"/>
                <w:spacing w:val="-2"/>
              </w:rPr>
              <w:t>r</w:t>
            </w:r>
            <w:r w:rsidRPr="002D3E69">
              <w:rPr>
                <w:rFonts w:ascii="Arial" w:hAnsi="Arial" w:cs="Arial"/>
              </w:rPr>
              <w:t>o</w:t>
            </w:r>
            <w:r w:rsidRPr="002D3E69">
              <w:rPr>
                <w:rFonts w:ascii="Arial" w:hAnsi="Arial" w:cs="Arial"/>
                <w:spacing w:val="2"/>
              </w:rPr>
              <w:t>s</w:t>
            </w:r>
            <w:r w:rsidRPr="002D3E69">
              <w:rPr>
                <w:rFonts w:ascii="Arial" w:hAnsi="Arial" w:cs="Arial"/>
              </w:rPr>
              <w:t>p</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ve</w:t>
            </w:r>
            <w:r w:rsidRPr="002D3E69">
              <w:rPr>
                <w:rFonts w:ascii="Arial" w:hAnsi="Arial" w:cs="Arial"/>
                <w:spacing w:val="1"/>
              </w:rPr>
              <w:t xml:space="preserve"> </w:t>
            </w:r>
            <w:r w:rsidRPr="002D3E69">
              <w:rPr>
                <w:rFonts w:ascii="Arial" w:hAnsi="Arial" w:cs="Arial"/>
              </w:rPr>
              <w:t>ou</w:t>
            </w:r>
            <w:r w:rsidRPr="002D3E69">
              <w:rPr>
                <w:rFonts w:ascii="Arial" w:hAnsi="Arial" w:cs="Arial"/>
                <w:spacing w:val="-1"/>
              </w:rPr>
              <w:t>t</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spacing w:val="1"/>
              </w:rPr>
              <w:t>e</w:t>
            </w:r>
            <w:r w:rsidRPr="002D3E69">
              <w:rPr>
                <w:rFonts w:ascii="Arial" w:hAnsi="Arial" w:cs="Arial"/>
              </w:rPr>
              <w:t>s</w:t>
            </w:r>
            <w:r w:rsidRPr="002D3E69">
              <w:rPr>
                <w:rFonts w:ascii="Arial" w:hAnsi="Arial" w:cs="Arial"/>
                <w:spacing w:val="2"/>
              </w:rPr>
              <w:t xml:space="preserve"> </w:t>
            </w:r>
            <w:r w:rsidRPr="002D3E69">
              <w:rPr>
                <w:rFonts w:ascii="Arial" w:hAnsi="Arial" w:cs="Arial"/>
                <w:spacing w:val="-2"/>
              </w:rPr>
              <w:t>(</w:t>
            </w:r>
            <w:r w:rsidRPr="002D3E69">
              <w:rPr>
                <w:rFonts w:ascii="Arial" w:hAnsi="Arial" w:cs="Arial"/>
              </w:rPr>
              <w:t>i</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rPr>
              <w:t>ov</w:t>
            </w:r>
            <w:r w:rsidRPr="002D3E69">
              <w:rPr>
                <w:rFonts w:ascii="Arial" w:hAnsi="Arial" w:cs="Arial"/>
                <w:spacing w:val="1"/>
              </w:rPr>
              <w:t>e</w:t>
            </w:r>
            <w:r w:rsidRPr="002D3E69">
              <w:rPr>
                <w:rFonts w:ascii="Arial" w:hAnsi="Arial" w:cs="Arial"/>
              </w:rPr>
              <w:t>d d</w:t>
            </w:r>
            <w:r w:rsidRPr="002D3E69">
              <w:rPr>
                <w:rFonts w:ascii="Arial" w:hAnsi="Arial" w:cs="Arial"/>
                <w:spacing w:val="1"/>
              </w:rPr>
              <w:t>e</w:t>
            </w:r>
            <w:r w:rsidRPr="002D3E69">
              <w:rPr>
                <w:rFonts w:ascii="Arial" w:hAnsi="Arial" w:cs="Arial"/>
              </w:rPr>
              <w:t>te</w:t>
            </w:r>
            <w:r w:rsidRPr="002D3E69">
              <w:rPr>
                <w:rFonts w:ascii="Arial" w:hAnsi="Arial" w:cs="Arial"/>
                <w:spacing w:val="1"/>
              </w:rPr>
              <w:t>c</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e</w:t>
            </w:r>
            <w:r w:rsidRPr="002D3E69">
              <w:rPr>
                <w:rFonts w:ascii="Arial" w:hAnsi="Arial" w:cs="Arial"/>
                <w:spacing w:val="-2"/>
              </w:rPr>
              <w:t>ff</w:t>
            </w:r>
            <w:r w:rsidRPr="002D3E69">
              <w:rPr>
                <w:rFonts w:ascii="Arial" w:hAnsi="Arial" w:cs="Arial"/>
              </w:rPr>
              <w:t>icien</w:t>
            </w:r>
            <w:r w:rsidRPr="002D3E69">
              <w:rPr>
                <w:rFonts w:ascii="Arial" w:hAnsi="Arial" w:cs="Arial"/>
                <w:spacing w:val="1"/>
              </w:rPr>
              <w:t>c</w:t>
            </w:r>
            <w:r w:rsidRPr="002D3E69">
              <w:rPr>
                <w:rFonts w:ascii="Arial" w:hAnsi="Arial" w:cs="Arial"/>
              </w:rPr>
              <w:t>y</w:t>
            </w:r>
            <w:r w:rsidRPr="002D3E69">
              <w:rPr>
                <w:rFonts w:ascii="Arial" w:hAnsi="Arial" w:cs="Arial"/>
                <w:spacing w:val="-2"/>
              </w:rPr>
              <w:t>)</w:t>
            </w:r>
            <w:r w:rsidRPr="002D3E69">
              <w:rPr>
                <w:rFonts w:ascii="Arial" w:hAnsi="Arial" w:cs="Arial"/>
              </w:rPr>
              <w:t>.</w:t>
            </w:r>
          </w:p>
          <w:p w14:paraId="2D5CCC4D" w14:textId="77777777" w:rsidR="00A65A6C" w:rsidRPr="002D3E69" w:rsidRDefault="003336AB">
            <w:pPr>
              <w:spacing w:before="4" w:line="360" w:lineRule="auto"/>
              <w:ind w:left="104" w:right="69" w:firstLine="465"/>
              <w:jc w:val="both"/>
              <w:rPr>
                <w:rFonts w:ascii="Arial" w:hAnsi="Arial" w:cs="Arial"/>
              </w:rPr>
            </w:pPr>
            <w:r w:rsidRPr="002D3E69">
              <w:rPr>
                <w:rFonts w:ascii="Arial" w:hAnsi="Arial" w:cs="Arial"/>
              </w:rPr>
              <w:t>How</w:t>
            </w:r>
            <w:r w:rsidRPr="002D3E69">
              <w:rPr>
                <w:rFonts w:ascii="Arial" w:hAnsi="Arial" w:cs="Arial"/>
                <w:spacing w:val="1"/>
              </w:rPr>
              <w:t>e</w:t>
            </w:r>
            <w:r w:rsidRPr="002D3E69">
              <w:rPr>
                <w:rFonts w:ascii="Arial" w:hAnsi="Arial" w:cs="Arial"/>
              </w:rPr>
              <w:t>v</w:t>
            </w:r>
            <w:r w:rsidRPr="002D3E69">
              <w:rPr>
                <w:rFonts w:ascii="Arial" w:hAnsi="Arial" w:cs="Arial"/>
                <w:spacing w:val="1"/>
              </w:rPr>
              <w:t>e</w:t>
            </w:r>
            <w:r w:rsidRPr="002D3E69">
              <w:rPr>
                <w:rFonts w:ascii="Arial" w:hAnsi="Arial" w:cs="Arial"/>
                <w:spacing w:val="-2"/>
              </w:rPr>
              <w:t>r</w:t>
            </w:r>
            <w:r w:rsidRPr="002D3E69">
              <w:rPr>
                <w:rFonts w:ascii="Arial" w:hAnsi="Arial" w:cs="Arial"/>
              </w:rPr>
              <w:t>,</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rPr>
              <w:t>o</w:t>
            </w:r>
            <w:r w:rsidRPr="002D3E69">
              <w:rPr>
                <w:rFonts w:ascii="Arial" w:hAnsi="Arial" w:cs="Arial"/>
                <w:spacing w:val="-1"/>
              </w:rPr>
              <w:t>m</w:t>
            </w:r>
            <w:r w:rsidRPr="002D3E69">
              <w:rPr>
                <w:rFonts w:ascii="Arial" w:hAnsi="Arial" w:cs="Arial"/>
              </w:rPr>
              <w:t>e</w:t>
            </w:r>
            <w:r w:rsidRPr="002D3E69">
              <w:rPr>
                <w:rFonts w:ascii="Arial" w:hAnsi="Arial" w:cs="Arial"/>
                <w:spacing w:val="2"/>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f</w:t>
            </w:r>
            <w:r w:rsidRPr="002D3E69">
              <w:rPr>
                <w:rFonts w:ascii="Arial" w:hAnsi="Arial" w:cs="Arial"/>
              </w:rPr>
              <w:t>i</w:t>
            </w:r>
            <w:r w:rsidRPr="002D3E69">
              <w:rPr>
                <w:rFonts w:ascii="Arial" w:hAnsi="Arial" w:cs="Arial"/>
                <w:spacing w:val="-1"/>
              </w:rPr>
              <w:t>n</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s</w:t>
            </w:r>
            <w:r w:rsidRPr="002D3E69">
              <w:rPr>
                <w:rFonts w:ascii="Arial" w:hAnsi="Arial" w:cs="Arial"/>
                <w:spacing w:val="3"/>
              </w:rPr>
              <w:t xml:space="preserve"> </w:t>
            </w:r>
            <w:r w:rsidRPr="002D3E69">
              <w:rPr>
                <w:rFonts w:ascii="Arial" w:hAnsi="Arial" w:cs="Arial"/>
                <w:spacing w:val="1"/>
              </w:rPr>
              <w:t>c</w:t>
            </w:r>
            <w:r w:rsidRPr="002D3E69">
              <w:rPr>
                <w:rFonts w:ascii="Arial" w:hAnsi="Arial" w:cs="Arial"/>
              </w:rPr>
              <w:t>ou</w:t>
            </w:r>
            <w:r w:rsidRPr="002D3E69">
              <w:rPr>
                <w:rFonts w:ascii="Arial" w:hAnsi="Arial" w:cs="Arial"/>
                <w:spacing w:val="-1"/>
              </w:rPr>
              <w:t>l</w:t>
            </w:r>
            <w:r w:rsidRPr="002D3E69">
              <w:rPr>
                <w:rFonts w:ascii="Arial" w:hAnsi="Arial" w:cs="Arial"/>
              </w:rPr>
              <w:t>d</w:t>
            </w:r>
            <w:r w:rsidRPr="002D3E69">
              <w:rPr>
                <w:rFonts w:ascii="Arial" w:hAnsi="Arial" w:cs="Arial"/>
                <w:spacing w:val="1"/>
              </w:rPr>
              <w:t xml:space="preserve"> </w:t>
            </w:r>
            <w:r w:rsidRPr="002D3E69">
              <w:rPr>
                <w:rFonts w:ascii="Arial" w:hAnsi="Arial" w:cs="Arial"/>
              </w:rPr>
              <w:t>h</w:t>
            </w:r>
            <w:r w:rsidRPr="002D3E69">
              <w:rPr>
                <w:rFonts w:ascii="Arial" w:hAnsi="Arial" w:cs="Arial"/>
                <w:spacing w:val="1"/>
              </w:rPr>
              <w:t>e</w:t>
            </w:r>
            <w:r w:rsidRPr="002D3E69">
              <w:rPr>
                <w:rFonts w:ascii="Arial" w:hAnsi="Arial" w:cs="Arial"/>
              </w:rPr>
              <w:t xml:space="preserve">lp to </w:t>
            </w:r>
            <w:r w:rsidRPr="002D3E69">
              <w:rPr>
                <w:rFonts w:ascii="Arial" w:hAnsi="Arial" w:cs="Arial"/>
                <w:spacing w:val="-1"/>
              </w:rPr>
              <w:t>m</w:t>
            </w:r>
            <w:r w:rsidRPr="002D3E69">
              <w:rPr>
                <w:rFonts w:ascii="Arial" w:hAnsi="Arial" w:cs="Arial"/>
                <w:spacing w:val="1"/>
              </w:rPr>
              <w:t>a</w:t>
            </w:r>
            <w:r w:rsidRPr="002D3E69">
              <w:rPr>
                <w:rFonts w:ascii="Arial" w:hAnsi="Arial" w:cs="Arial"/>
              </w:rPr>
              <w:t>ke</w:t>
            </w:r>
            <w:r w:rsidRPr="002D3E69">
              <w:rPr>
                <w:rFonts w:ascii="Arial" w:hAnsi="Arial" w:cs="Arial"/>
                <w:spacing w:val="2"/>
              </w:rPr>
              <w:t xml:space="preserve"> </w:t>
            </w:r>
            <w:r w:rsidRPr="002D3E69">
              <w:rPr>
                <w:rFonts w:ascii="Arial" w:hAnsi="Arial" w:cs="Arial"/>
              </w:rPr>
              <w:t xml:space="preserve">it </w:t>
            </w:r>
            <w:r w:rsidRPr="002D3E69">
              <w:rPr>
                <w:rFonts w:ascii="Arial" w:hAnsi="Arial" w:cs="Arial"/>
                <w:spacing w:val="-1"/>
              </w:rPr>
              <w:t>m</w:t>
            </w:r>
            <w:r w:rsidRPr="002D3E69">
              <w:rPr>
                <w:rFonts w:ascii="Arial" w:hAnsi="Arial" w:cs="Arial"/>
                <w:spacing w:val="5"/>
              </w:rPr>
              <w:t>o</w:t>
            </w:r>
            <w:r w:rsidRPr="002D3E69">
              <w:rPr>
                <w:rFonts w:ascii="Arial" w:hAnsi="Arial" w:cs="Arial"/>
                <w:spacing w:val="-2"/>
              </w:rPr>
              <w:t>r</w:t>
            </w:r>
            <w:r w:rsidRPr="002D3E69">
              <w:rPr>
                <w:rFonts w:ascii="Arial" w:hAnsi="Arial" w:cs="Arial"/>
              </w:rPr>
              <w:t>e</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1"/>
              </w:rPr>
              <w:t>c</w:t>
            </w:r>
            <w:r w:rsidRPr="002D3E69">
              <w:rPr>
                <w:rFonts w:ascii="Arial" w:hAnsi="Arial" w:cs="Arial"/>
              </w:rPr>
              <w:t>i</w:t>
            </w:r>
            <w:r w:rsidRPr="002D3E69">
              <w:rPr>
                <w:rFonts w:ascii="Arial" w:hAnsi="Arial" w:cs="Arial"/>
                <w:spacing w:val="1"/>
              </w:rPr>
              <w:t>se</w:t>
            </w:r>
            <w:r w:rsidRPr="002D3E69">
              <w:rPr>
                <w:rFonts w:ascii="Arial" w:hAnsi="Arial" w:cs="Arial"/>
              </w:rPr>
              <w:t>.</w:t>
            </w:r>
            <w:r w:rsidRPr="002D3E69">
              <w:rPr>
                <w:rFonts w:ascii="Arial" w:hAnsi="Arial" w:cs="Arial"/>
                <w:spacing w:val="1"/>
              </w:rPr>
              <w:t xml:space="preserve"> C</w:t>
            </w:r>
            <w:r w:rsidRPr="002D3E69">
              <w:rPr>
                <w:rFonts w:ascii="Arial" w:hAnsi="Arial" w:cs="Arial"/>
              </w:rPr>
              <w:t>la</w:t>
            </w:r>
            <w:r w:rsidRPr="002D3E69">
              <w:rPr>
                <w:rFonts w:ascii="Arial" w:hAnsi="Arial" w:cs="Arial"/>
                <w:spacing w:val="-2"/>
              </w:rPr>
              <w:t>r</w:t>
            </w:r>
            <w:r w:rsidRPr="002D3E69">
              <w:rPr>
                <w:rFonts w:ascii="Arial" w:hAnsi="Arial" w:cs="Arial"/>
              </w:rPr>
              <w:t>i</w:t>
            </w:r>
            <w:r w:rsidRPr="002D3E69">
              <w:rPr>
                <w:rFonts w:ascii="Arial" w:hAnsi="Arial" w:cs="Arial"/>
                <w:spacing w:val="-2"/>
              </w:rPr>
              <w:t>f</w:t>
            </w:r>
            <w:r w:rsidRPr="002D3E69">
              <w:rPr>
                <w:rFonts w:ascii="Arial" w:hAnsi="Arial" w:cs="Arial"/>
              </w:rPr>
              <w:t>y</w:t>
            </w:r>
            <w:r w:rsidRPr="002D3E69">
              <w:rPr>
                <w:rFonts w:ascii="Arial" w:hAnsi="Arial" w:cs="Arial"/>
                <w:spacing w:val="1"/>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 xml:space="preserve">e </w:t>
            </w:r>
            <w:r w:rsidRPr="002D3E69">
              <w:rPr>
                <w:rFonts w:ascii="Arial" w:hAnsi="Arial" w:cs="Arial"/>
                <w:spacing w:val="-2"/>
              </w:rPr>
              <w:t>"</w:t>
            </w:r>
            <w:r w:rsidRPr="002D3E69">
              <w:rPr>
                <w:rFonts w:ascii="Arial" w:hAnsi="Arial" w:cs="Arial"/>
                <w:spacing w:val="2"/>
              </w:rPr>
              <w:t>M</w:t>
            </w:r>
            <w:r w:rsidRPr="002D3E69">
              <w:rPr>
                <w:rFonts w:ascii="Arial" w:hAnsi="Arial" w:cs="Arial"/>
                <w:spacing w:val="1"/>
              </w:rPr>
              <w:t>e</w:t>
            </w:r>
            <w:r w:rsidRPr="002D3E69">
              <w:rPr>
                <w:rFonts w:ascii="Arial" w:hAnsi="Arial" w:cs="Arial"/>
              </w:rPr>
              <w:t>t</w:t>
            </w:r>
            <w:r w:rsidRPr="002D3E69">
              <w:rPr>
                <w:rFonts w:ascii="Arial" w:hAnsi="Arial" w:cs="Arial"/>
                <w:spacing w:val="-1"/>
              </w:rPr>
              <w:t>h</w:t>
            </w:r>
            <w:r w:rsidRPr="002D3E69">
              <w:rPr>
                <w:rFonts w:ascii="Arial" w:hAnsi="Arial" w:cs="Arial"/>
              </w:rPr>
              <w:t>od</w:t>
            </w:r>
            <w:r w:rsidRPr="002D3E69">
              <w:rPr>
                <w:rFonts w:ascii="Arial" w:hAnsi="Arial" w:cs="Arial"/>
                <w:spacing w:val="2"/>
              </w:rPr>
              <w:t>s</w:t>
            </w:r>
            <w:r w:rsidRPr="002D3E69">
              <w:rPr>
                <w:rFonts w:ascii="Arial" w:hAnsi="Arial" w:cs="Arial"/>
              </w:rPr>
              <w:t>"</w:t>
            </w:r>
            <w:r w:rsidRPr="002D3E69">
              <w:rPr>
                <w:rFonts w:ascii="Arial" w:hAnsi="Arial" w:cs="Arial"/>
                <w:spacing w:val="42"/>
              </w:rPr>
              <w:t xml:space="preserve"> </w:t>
            </w:r>
            <w:r w:rsidRPr="002D3E69">
              <w:rPr>
                <w:rFonts w:ascii="Arial" w:hAnsi="Arial" w:cs="Arial"/>
                <w:spacing w:val="2"/>
              </w:rPr>
              <w:t>s</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44"/>
              </w:rPr>
              <w:t xml:space="preserve"> </w:t>
            </w:r>
            <w:r w:rsidRPr="002D3E69">
              <w:rPr>
                <w:rFonts w:ascii="Arial" w:hAnsi="Arial" w:cs="Arial"/>
                <w:spacing w:val="1"/>
              </w:rPr>
              <w:t>B</w:t>
            </w:r>
            <w:r w:rsidRPr="002D3E69">
              <w:rPr>
                <w:rFonts w:ascii="Arial" w:hAnsi="Arial" w:cs="Arial"/>
                <w:spacing w:val="-2"/>
              </w:rPr>
              <w:t>r</w:t>
            </w:r>
            <w:r w:rsidRPr="002D3E69">
              <w:rPr>
                <w:rFonts w:ascii="Arial" w:hAnsi="Arial" w:cs="Arial"/>
              </w:rPr>
              <w:t>ie</w:t>
            </w:r>
            <w:r w:rsidRPr="002D3E69">
              <w:rPr>
                <w:rFonts w:ascii="Arial" w:hAnsi="Arial" w:cs="Arial"/>
                <w:spacing w:val="-2"/>
              </w:rPr>
              <w:t>f</w:t>
            </w:r>
            <w:r w:rsidRPr="002D3E69">
              <w:rPr>
                <w:rFonts w:ascii="Arial" w:hAnsi="Arial" w:cs="Arial"/>
              </w:rPr>
              <w:t>ly</w:t>
            </w:r>
            <w:r w:rsidRPr="002D3E69">
              <w:rPr>
                <w:rFonts w:ascii="Arial" w:hAnsi="Arial" w:cs="Arial"/>
                <w:spacing w:val="43"/>
              </w:rPr>
              <w:t xml:space="preserve"> </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i</w:t>
            </w:r>
            <w:r w:rsidRPr="002D3E69">
              <w:rPr>
                <w:rFonts w:ascii="Arial" w:hAnsi="Arial" w:cs="Arial"/>
                <w:spacing w:val="-1"/>
              </w:rPr>
              <w:t>o</w:t>
            </w:r>
            <w:r w:rsidRPr="002D3E69">
              <w:rPr>
                <w:rFonts w:ascii="Arial" w:hAnsi="Arial" w:cs="Arial"/>
              </w:rPr>
              <w:t>n</w:t>
            </w:r>
            <w:r w:rsidRPr="002D3E69">
              <w:rPr>
                <w:rFonts w:ascii="Arial" w:hAnsi="Arial" w:cs="Arial"/>
                <w:spacing w:val="44"/>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1"/>
              </w:rPr>
              <w:t>a</w:t>
            </w:r>
            <w:r w:rsidRPr="002D3E69">
              <w:rPr>
                <w:rFonts w:ascii="Arial" w:hAnsi="Arial" w:cs="Arial"/>
              </w:rPr>
              <w:t>t</w:t>
            </w:r>
            <w:r w:rsidRPr="002D3E69">
              <w:rPr>
                <w:rFonts w:ascii="Arial" w:hAnsi="Arial" w:cs="Arial"/>
                <w:spacing w:val="43"/>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45"/>
              </w:rPr>
              <w:t xml:space="preserve"> </w:t>
            </w:r>
            <w:r w:rsidRPr="002D3E69">
              <w:rPr>
                <w:rFonts w:ascii="Arial" w:hAnsi="Arial" w:cs="Arial"/>
                <w:spacing w:val="-2"/>
              </w:rPr>
              <w:t>fr</w:t>
            </w:r>
            <w:r w:rsidRPr="002D3E69">
              <w:rPr>
                <w:rFonts w:ascii="Arial" w:hAnsi="Arial" w:cs="Arial"/>
                <w:spacing w:val="1"/>
              </w:rPr>
              <w:t>a</w:t>
            </w:r>
            <w:r w:rsidRPr="002D3E69">
              <w:rPr>
                <w:rFonts w:ascii="Arial" w:hAnsi="Arial" w:cs="Arial"/>
                <w:spacing w:val="-1"/>
              </w:rPr>
              <w:t>m</w:t>
            </w:r>
            <w:r w:rsidRPr="002D3E69">
              <w:rPr>
                <w:rFonts w:ascii="Arial" w:hAnsi="Arial" w:cs="Arial"/>
                <w:spacing w:val="1"/>
              </w:rPr>
              <w:t>e</w:t>
            </w:r>
            <w:r w:rsidRPr="002D3E69">
              <w:rPr>
                <w:rFonts w:ascii="Arial" w:hAnsi="Arial" w:cs="Arial"/>
              </w:rPr>
              <w:t>wo</w:t>
            </w:r>
            <w:r w:rsidRPr="002D3E69">
              <w:rPr>
                <w:rFonts w:ascii="Arial" w:hAnsi="Arial" w:cs="Arial"/>
                <w:spacing w:val="-2"/>
              </w:rPr>
              <w:t>r</w:t>
            </w:r>
            <w:r w:rsidRPr="002D3E69">
              <w:rPr>
                <w:rFonts w:ascii="Arial" w:hAnsi="Arial" w:cs="Arial"/>
              </w:rPr>
              <w:t>k</w:t>
            </w:r>
            <w:r w:rsidRPr="002D3E69">
              <w:rPr>
                <w:rFonts w:ascii="Arial" w:hAnsi="Arial" w:cs="Arial"/>
                <w:spacing w:val="44"/>
              </w:rPr>
              <w:t xml:space="preserve"> </w:t>
            </w:r>
            <w:proofErr w:type="gramStart"/>
            <w:r w:rsidRPr="002D3E69">
              <w:rPr>
                <w:rFonts w:ascii="Arial" w:hAnsi="Arial" w:cs="Arial"/>
              </w:rPr>
              <w:t>is  b</w:t>
            </w:r>
            <w:r w:rsidRPr="002D3E69">
              <w:rPr>
                <w:rFonts w:ascii="Arial" w:hAnsi="Arial" w:cs="Arial"/>
                <w:spacing w:val="1"/>
              </w:rPr>
              <w:t>a</w:t>
            </w:r>
            <w:r w:rsidRPr="002D3E69">
              <w:rPr>
                <w:rFonts w:ascii="Arial" w:hAnsi="Arial" w:cs="Arial"/>
                <w:spacing w:val="2"/>
              </w:rPr>
              <w:t>s</w:t>
            </w:r>
            <w:r w:rsidRPr="002D3E69">
              <w:rPr>
                <w:rFonts w:ascii="Arial" w:hAnsi="Arial" w:cs="Arial"/>
                <w:spacing w:val="1"/>
              </w:rPr>
              <w:t>e</w:t>
            </w:r>
            <w:r w:rsidRPr="002D3E69">
              <w:rPr>
                <w:rFonts w:ascii="Arial" w:hAnsi="Arial" w:cs="Arial"/>
              </w:rPr>
              <w:t>d</w:t>
            </w:r>
            <w:proofErr w:type="gramEnd"/>
            <w:r w:rsidRPr="002D3E69">
              <w:rPr>
                <w:rFonts w:ascii="Arial" w:hAnsi="Arial" w:cs="Arial"/>
                <w:spacing w:val="44"/>
              </w:rPr>
              <w:t xml:space="preserve"> </w:t>
            </w:r>
            <w:r w:rsidRPr="002D3E69">
              <w:rPr>
                <w:rFonts w:ascii="Arial" w:hAnsi="Arial" w:cs="Arial"/>
              </w:rPr>
              <w:t>on</w:t>
            </w:r>
            <w:r w:rsidRPr="002D3E69">
              <w:rPr>
                <w:rFonts w:ascii="Arial" w:hAnsi="Arial" w:cs="Arial"/>
                <w:spacing w:val="44"/>
              </w:rPr>
              <w:t xml:space="preserve"> </w:t>
            </w:r>
            <w:r w:rsidRPr="002D3E69">
              <w:rPr>
                <w:rFonts w:ascii="Arial" w:hAnsi="Arial" w:cs="Arial"/>
                <w:spacing w:val="1"/>
              </w:rPr>
              <w:t>a</w:t>
            </w:r>
            <w:r w:rsidRPr="002D3E69">
              <w:rPr>
                <w:rFonts w:ascii="Arial" w:hAnsi="Arial" w:cs="Arial"/>
              </w:rPr>
              <w:t>n</w:t>
            </w:r>
            <w:r w:rsidRPr="002D3E69">
              <w:rPr>
                <w:rFonts w:ascii="Arial" w:hAnsi="Arial" w:cs="Arial"/>
                <w:spacing w:val="44"/>
              </w:rPr>
              <w:t xml:space="preserve"> </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rPr>
              <w:t>d</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 xml:space="preserve">e </w:t>
            </w:r>
            <w:r w:rsidRPr="002D3E69">
              <w:rPr>
                <w:rFonts w:ascii="Arial" w:hAnsi="Arial" w:cs="Arial"/>
                <w:spacing w:val="2"/>
              </w:rPr>
              <w:t>s</w:t>
            </w:r>
            <w:r w:rsidRPr="002D3E69">
              <w:rPr>
                <w:rFonts w:ascii="Arial" w:hAnsi="Arial" w:cs="Arial"/>
              </w:rPr>
              <w:t>yn</w:t>
            </w:r>
            <w:r w:rsidRPr="002D3E69">
              <w:rPr>
                <w:rFonts w:ascii="Arial" w:hAnsi="Arial" w:cs="Arial"/>
                <w:spacing w:val="-1"/>
              </w:rPr>
              <w:t>t</w:t>
            </w:r>
            <w:r w:rsidRPr="002D3E69">
              <w:rPr>
                <w:rFonts w:ascii="Arial" w:hAnsi="Arial" w:cs="Arial"/>
              </w:rPr>
              <w:t>h</w:t>
            </w:r>
            <w:r w:rsidRPr="002D3E69">
              <w:rPr>
                <w:rFonts w:ascii="Arial" w:hAnsi="Arial" w:cs="Arial"/>
                <w:spacing w:val="1"/>
              </w:rPr>
              <w:t>e</w:t>
            </w:r>
            <w:r w:rsidRPr="002D3E69">
              <w:rPr>
                <w:rFonts w:ascii="Arial" w:hAnsi="Arial" w:cs="Arial"/>
                <w:spacing w:val="2"/>
              </w:rPr>
              <w:t>s</w:t>
            </w:r>
            <w:r w:rsidRPr="002D3E69">
              <w:rPr>
                <w:rFonts w:ascii="Arial" w:hAnsi="Arial" w:cs="Arial"/>
              </w:rPr>
              <w:t>is</w:t>
            </w:r>
            <w:r w:rsidRPr="002D3E69">
              <w:rPr>
                <w:rFonts w:ascii="Arial" w:hAnsi="Arial" w:cs="Arial"/>
                <w:spacing w:val="2"/>
              </w:rPr>
              <w:t xml:space="preserve"> </w:t>
            </w:r>
            <w:r w:rsidRPr="002D3E69">
              <w:rPr>
                <w:rFonts w:ascii="Arial" w:hAnsi="Arial" w:cs="Arial"/>
              </w:rPr>
              <w:t>or</w:t>
            </w:r>
            <w:r w:rsidRPr="002D3E69">
              <w:rPr>
                <w:rFonts w:ascii="Arial" w:hAnsi="Arial" w:cs="Arial"/>
                <w:spacing w:val="4"/>
              </w:rPr>
              <w:t xml:space="preserve"> </w:t>
            </w:r>
            <w:r w:rsidRPr="002D3E69">
              <w:rPr>
                <w:rFonts w:ascii="Arial" w:hAnsi="Arial" w:cs="Arial"/>
              </w:rPr>
              <w:t>l</w:t>
            </w:r>
            <w:r w:rsidRPr="002D3E69">
              <w:rPr>
                <w:rFonts w:ascii="Arial" w:hAnsi="Arial" w:cs="Arial"/>
                <w:spacing w:val="-1"/>
              </w:rPr>
              <w:t>i</w:t>
            </w:r>
            <w:r w:rsidRPr="002D3E69">
              <w:rPr>
                <w:rFonts w:ascii="Arial" w:hAnsi="Arial" w:cs="Arial"/>
              </w:rPr>
              <w:t>te</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u</w:t>
            </w:r>
            <w:r w:rsidRPr="002D3E69">
              <w:rPr>
                <w:rFonts w:ascii="Arial" w:hAnsi="Arial" w:cs="Arial"/>
                <w:spacing w:val="-2"/>
              </w:rPr>
              <w:t>r</w:t>
            </w:r>
            <w:r w:rsidRPr="002D3E69">
              <w:rPr>
                <w:rFonts w:ascii="Arial" w:hAnsi="Arial" w:cs="Arial"/>
                <w:spacing w:val="3"/>
              </w:rPr>
              <w:t>e</w:t>
            </w:r>
            <w:r w:rsidRPr="002D3E69">
              <w:rPr>
                <w:rFonts w:ascii="Arial" w:hAnsi="Arial" w:cs="Arial"/>
                <w:spacing w:val="-2"/>
              </w:rPr>
              <w:t>-</w:t>
            </w:r>
            <w:r w:rsidRPr="002D3E69">
              <w:rPr>
                <w:rFonts w:ascii="Arial" w:hAnsi="Arial" w:cs="Arial"/>
              </w:rPr>
              <w:t>b</w:t>
            </w:r>
            <w:r w:rsidRPr="002D3E69">
              <w:rPr>
                <w:rFonts w:ascii="Arial" w:hAnsi="Arial" w:cs="Arial"/>
                <w:spacing w:val="1"/>
              </w:rPr>
              <w:t>a</w:t>
            </w:r>
            <w:r w:rsidRPr="002D3E69">
              <w:rPr>
                <w:rFonts w:ascii="Arial" w:hAnsi="Arial" w:cs="Arial"/>
                <w:spacing w:val="2"/>
              </w:rPr>
              <w:t>s</w:t>
            </w:r>
            <w:r w:rsidRPr="002D3E69">
              <w:rPr>
                <w:rFonts w:ascii="Arial" w:hAnsi="Arial" w:cs="Arial"/>
                <w:spacing w:val="1"/>
              </w:rPr>
              <w:t>e</w:t>
            </w:r>
            <w:r w:rsidRPr="002D3E69">
              <w:rPr>
                <w:rFonts w:ascii="Arial" w:hAnsi="Arial" w:cs="Arial"/>
              </w:rPr>
              <w:t>d</w:t>
            </w:r>
            <w:r w:rsidRPr="002D3E69">
              <w:rPr>
                <w:rFonts w:ascii="Arial" w:hAnsi="Arial" w:cs="Arial"/>
                <w:spacing w:val="1"/>
              </w:rPr>
              <w:t xml:space="preserve"> </w:t>
            </w:r>
            <w:r w:rsidRPr="002D3E69">
              <w:rPr>
                <w:rFonts w:ascii="Arial" w:hAnsi="Arial" w:cs="Arial"/>
                <w:spacing w:val="-1"/>
              </w:rPr>
              <w:t>m</w:t>
            </w:r>
            <w:r w:rsidRPr="002D3E69">
              <w:rPr>
                <w:rFonts w:ascii="Arial" w:hAnsi="Arial" w:cs="Arial"/>
              </w:rPr>
              <w:t>od</w:t>
            </w:r>
            <w:r w:rsidRPr="002D3E69">
              <w:rPr>
                <w:rFonts w:ascii="Arial" w:hAnsi="Arial" w:cs="Arial"/>
                <w:spacing w:val="1"/>
              </w:rPr>
              <w:t>e</w:t>
            </w:r>
            <w:r w:rsidRPr="002D3E69">
              <w:rPr>
                <w:rFonts w:ascii="Arial" w:hAnsi="Arial" w:cs="Arial"/>
              </w:rPr>
              <w:t>l,</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rPr>
              <w:t>p</w:t>
            </w:r>
            <w:r w:rsidRPr="002D3E69">
              <w:rPr>
                <w:rFonts w:ascii="Arial" w:hAnsi="Arial" w:cs="Arial"/>
                <w:spacing w:val="-4"/>
              </w:rPr>
              <w:t>e</w:t>
            </w:r>
            <w:r w:rsidRPr="002D3E69">
              <w:rPr>
                <w:rFonts w:ascii="Arial" w:hAnsi="Arial" w:cs="Arial"/>
                <w:spacing w:val="1"/>
              </w:rPr>
              <w:t>c</w:t>
            </w:r>
            <w:r w:rsidRPr="002D3E69">
              <w:rPr>
                <w:rFonts w:ascii="Arial" w:hAnsi="Arial" w:cs="Arial"/>
              </w:rPr>
              <w:t>i</w:t>
            </w:r>
            <w:r w:rsidRPr="002D3E69">
              <w:rPr>
                <w:rFonts w:ascii="Arial" w:hAnsi="Arial" w:cs="Arial"/>
                <w:spacing w:val="-2"/>
              </w:rPr>
              <w:t>f</w:t>
            </w:r>
            <w:r w:rsidRPr="002D3E69">
              <w:rPr>
                <w:rFonts w:ascii="Arial" w:hAnsi="Arial" w:cs="Arial"/>
              </w:rPr>
              <w:t>y</w:t>
            </w:r>
            <w:r w:rsidRPr="002D3E69">
              <w:rPr>
                <w:rFonts w:ascii="Arial" w:hAnsi="Arial" w:cs="Arial"/>
                <w:spacing w:val="6"/>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2"/>
              </w:rPr>
              <w:t xml:space="preserve"> s</w:t>
            </w:r>
            <w:r w:rsidRPr="002D3E69">
              <w:rPr>
                <w:rFonts w:ascii="Arial" w:hAnsi="Arial" w:cs="Arial"/>
              </w:rPr>
              <w:t>o</w:t>
            </w:r>
            <w:r w:rsidRPr="002D3E69">
              <w:rPr>
                <w:rFonts w:ascii="Arial" w:hAnsi="Arial" w:cs="Arial"/>
                <w:spacing w:val="-2"/>
              </w:rPr>
              <w:t>r</w:t>
            </w:r>
            <w:r w:rsidRPr="002D3E69">
              <w:rPr>
                <w:rFonts w:ascii="Arial" w:hAnsi="Arial" w:cs="Arial"/>
              </w:rPr>
              <w:t>t of</w:t>
            </w:r>
            <w:r w:rsidRPr="002D3E69">
              <w:rPr>
                <w:rFonts w:ascii="Arial" w:hAnsi="Arial" w:cs="Arial"/>
                <w:spacing w:val="4"/>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rPr>
              <w:t>w</w:t>
            </w:r>
            <w:r w:rsidRPr="002D3E69">
              <w:rPr>
                <w:rFonts w:ascii="Arial" w:hAnsi="Arial" w:cs="Arial"/>
                <w:spacing w:val="6"/>
              </w:rPr>
              <w:t xml:space="preserve"> </w:t>
            </w:r>
            <w:r w:rsidRPr="002D3E69">
              <w:rPr>
                <w:rFonts w:ascii="Arial" w:hAnsi="Arial" w:cs="Arial"/>
                <w:spacing w:val="-2"/>
              </w:rPr>
              <w:t>(</w:t>
            </w:r>
            <w:r w:rsidRPr="002D3E69">
              <w:rPr>
                <w:rFonts w:ascii="Arial" w:hAnsi="Arial" w:cs="Arial"/>
              </w:rPr>
              <w:t>n</w:t>
            </w:r>
            <w:r w:rsidRPr="002D3E69">
              <w:rPr>
                <w:rFonts w:ascii="Arial" w:hAnsi="Arial" w:cs="Arial"/>
                <w:spacing w:val="1"/>
              </w:rPr>
              <w:t>a</w:t>
            </w:r>
            <w:r w:rsidRPr="002D3E69">
              <w:rPr>
                <w:rFonts w:ascii="Arial" w:hAnsi="Arial" w:cs="Arial"/>
                <w:spacing w:val="-2"/>
              </w:rPr>
              <w:t>rr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rPr>
              <w:t xml:space="preserve">, </w:t>
            </w:r>
            <w:r w:rsidRPr="002D3E69">
              <w:rPr>
                <w:rFonts w:ascii="Arial" w:hAnsi="Arial" w:cs="Arial"/>
                <w:spacing w:val="2"/>
              </w:rPr>
              <w:t>s</w:t>
            </w:r>
            <w:r w:rsidRPr="002D3E69">
              <w:rPr>
                <w:rFonts w:ascii="Arial" w:hAnsi="Arial" w:cs="Arial"/>
              </w:rPr>
              <w:t>y</w:t>
            </w:r>
            <w:r w:rsidRPr="002D3E69">
              <w:rPr>
                <w:rFonts w:ascii="Arial" w:hAnsi="Arial" w:cs="Arial"/>
                <w:spacing w:val="2"/>
              </w:rPr>
              <w:t>s</w:t>
            </w:r>
            <w:r w:rsidRPr="002D3E69">
              <w:rPr>
                <w:rFonts w:ascii="Arial" w:hAnsi="Arial" w:cs="Arial"/>
              </w:rPr>
              <w:t>te</w:t>
            </w:r>
            <w:r w:rsidRPr="002D3E69">
              <w:rPr>
                <w:rFonts w:ascii="Arial" w:hAnsi="Arial" w:cs="Arial"/>
                <w:spacing w:val="-1"/>
              </w:rPr>
              <w:t>m</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spacing w:val="1"/>
              </w:rPr>
              <w:t>c</w:t>
            </w:r>
            <w:r w:rsidRPr="002D3E69">
              <w:rPr>
                <w:rFonts w:ascii="Arial" w:hAnsi="Arial" w:cs="Arial"/>
              </w:rPr>
              <w:t>, or</w:t>
            </w:r>
            <w:r w:rsidRPr="002D3E69">
              <w:rPr>
                <w:rFonts w:ascii="Arial" w:hAnsi="Arial" w:cs="Arial"/>
                <w:spacing w:val="-2"/>
              </w:rPr>
              <w:t xml:space="preserve"> </w:t>
            </w:r>
            <w:r w:rsidRPr="002D3E69">
              <w:rPr>
                <w:rFonts w:ascii="Arial" w:hAnsi="Arial" w:cs="Arial"/>
                <w:spacing w:val="-3"/>
              </w:rPr>
              <w:t>s</w:t>
            </w:r>
            <w:r w:rsidRPr="002D3E69">
              <w:rPr>
                <w:rFonts w:ascii="Arial" w:hAnsi="Arial" w:cs="Arial"/>
                <w:spacing w:val="1"/>
              </w:rPr>
              <w:t>c</w:t>
            </w:r>
            <w:r w:rsidRPr="002D3E69">
              <w:rPr>
                <w:rFonts w:ascii="Arial" w:hAnsi="Arial" w:cs="Arial"/>
              </w:rPr>
              <w:t>op</w:t>
            </w:r>
            <w:r w:rsidRPr="002D3E69">
              <w:rPr>
                <w:rFonts w:ascii="Arial" w:hAnsi="Arial" w:cs="Arial"/>
                <w:spacing w:val="-1"/>
              </w:rPr>
              <w:t>i</w:t>
            </w:r>
            <w:r w:rsidRPr="002D3E69">
              <w:rPr>
                <w:rFonts w:ascii="Arial" w:hAnsi="Arial" w:cs="Arial"/>
              </w:rPr>
              <w:t>ng</w:t>
            </w:r>
            <w:r w:rsidRPr="002D3E69">
              <w:rPr>
                <w:rFonts w:ascii="Arial" w:hAnsi="Arial" w:cs="Arial"/>
                <w:spacing w:val="-2"/>
              </w:rPr>
              <w:t>)</w:t>
            </w:r>
            <w:r w:rsidRPr="002D3E69">
              <w:rPr>
                <w:rFonts w:ascii="Arial" w:hAnsi="Arial" w:cs="Arial"/>
              </w:rPr>
              <w:t>.</w:t>
            </w:r>
          </w:p>
        </w:tc>
        <w:tc>
          <w:tcPr>
            <w:tcW w:w="2866" w:type="dxa"/>
            <w:tcBorders>
              <w:top w:val="single" w:sz="5" w:space="0" w:color="000000"/>
              <w:left w:val="single" w:sz="5" w:space="0" w:color="000000"/>
              <w:bottom w:val="single" w:sz="5" w:space="0" w:color="000000"/>
              <w:right w:val="single" w:sz="5" w:space="0" w:color="000000"/>
            </w:tcBorders>
          </w:tcPr>
          <w:p w14:paraId="5C166F07" w14:textId="77777777" w:rsidR="00A65A6C" w:rsidRPr="002D3E69" w:rsidRDefault="00135403">
            <w:pPr>
              <w:rPr>
                <w:rFonts w:ascii="Arial" w:hAnsi="Arial" w:cs="Arial"/>
              </w:rPr>
            </w:pPr>
            <w:r w:rsidRPr="002D3E69">
              <w:rPr>
                <w:rFonts w:ascii="Arial" w:hAnsi="Arial" w:cs="Arial"/>
              </w:rPr>
              <w:t xml:space="preserve"> Thank you for your positive feedback and valuable suggestion regarding the abstract. We agree that clarifying the methodology will strengthen this section. The correcti</w:t>
            </w:r>
            <w:r w:rsidR="005673E2" w:rsidRPr="002D3E69">
              <w:rPr>
                <w:rFonts w:ascii="Arial" w:hAnsi="Arial" w:cs="Arial"/>
              </w:rPr>
              <w:t>ons stated would be imbibed.</w:t>
            </w:r>
          </w:p>
        </w:tc>
      </w:tr>
      <w:tr w:rsidR="00A65A6C" w:rsidRPr="002D3E69" w14:paraId="5CEFD580" w14:textId="77777777" w:rsidTr="005673E2">
        <w:trPr>
          <w:trHeight w:hRule="exact" w:val="6618"/>
        </w:trPr>
        <w:tc>
          <w:tcPr>
            <w:tcW w:w="3231" w:type="dxa"/>
            <w:tcBorders>
              <w:top w:val="single" w:sz="5" w:space="0" w:color="000000"/>
              <w:left w:val="single" w:sz="5" w:space="0" w:color="000000"/>
              <w:bottom w:val="single" w:sz="5" w:space="0" w:color="000000"/>
              <w:right w:val="single" w:sz="5" w:space="0" w:color="000000"/>
            </w:tcBorders>
          </w:tcPr>
          <w:p w14:paraId="2E6ECFAE" w14:textId="77777777" w:rsidR="00A65A6C" w:rsidRPr="002D3E69" w:rsidRDefault="003336AB">
            <w:pPr>
              <w:spacing w:line="220" w:lineRule="exact"/>
              <w:ind w:left="104"/>
              <w:rPr>
                <w:rFonts w:ascii="Arial" w:hAnsi="Arial" w:cs="Arial"/>
              </w:rPr>
            </w:pPr>
            <w:r w:rsidRPr="002D3E69">
              <w:rPr>
                <w:rFonts w:ascii="Arial" w:hAnsi="Arial" w:cs="Arial"/>
                <w:b/>
                <w:spacing w:val="2"/>
              </w:rPr>
              <w:t>I</w:t>
            </w:r>
            <w:r w:rsidRPr="002D3E69">
              <w:rPr>
                <w:rFonts w:ascii="Arial" w:hAnsi="Arial" w:cs="Arial"/>
                <w:b/>
              </w:rPr>
              <w:t xml:space="preserve">s  </w:t>
            </w:r>
            <w:r w:rsidRPr="002D3E69">
              <w:rPr>
                <w:rFonts w:ascii="Arial" w:hAnsi="Arial" w:cs="Arial"/>
                <w:b/>
                <w:spacing w:val="17"/>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 xml:space="preserve">e  </w:t>
            </w:r>
            <w:r w:rsidRPr="002D3E69">
              <w:rPr>
                <w:rFonts w:ascii="Arial" w:hAnsi="Arial" w:cs="Arial"/>
                <w:b/>
                <w:spacing w:val="16"/>
              </w:rPr>
              <w:t xml:space="preserve"> </w:t>
            </w:r>
            <w:r w:rsidRPr="002D3E69">
              <w:rPr>
                <w:rFonts w:ascii="Arial" w:hAnsi="Arial" w:cs="Arial"/>
                <w:b/>
                <w:spacing w:val="3"/>
              </w:rPr>
              <w:t>m</w:t>
            </w:r>
            <w:r w:rsidRPr="002D3E69">
              <w:rPr>
                <w:rFonts w:ascii="Arial" w:hAnsi="Arial" w:cs="Arial"/>
                <w:b/>
              </w:rPr>
              <w:t>a</w:t>
            </w:r>
            <w:r w:rsidRPr="002D3E69">
              <w:rPr>
                <w:rFonts w:ascii="Arial" w:hAnsi="Arial" w:cs="Arial"/>
                <w:b/>
                <w:spacing w:val="-1"/>
              </w:rPr>
              <w:t>nu</w:t>
            </w:r>
            <w:r w:rsidRPr="002D3E69">
              <w:rPr>
                <w:rFonts w:ascii="Arial" w:hAnsi="Arial" w:cs="Arial"/>
                <w:b/>
                <w:spacing w:val="2"/>
              </w:rPr>
              <w:t>s</w:t>
            </w:r>
            <w:r w:rsidRPr="002D3E69">
              <w:rPr>
                <w:rFonts w:ascii="Arial" w:hAnsi="Arial" w:cs="Arial"/>
                <w:b/>
                <w:spacing w:val="-4"/>
              </w:rPr>
              <w:t>c</w:t>
            </w:r>
            <w:r w:rsidRPr="002D3E69">
              <w:rPr>
                <w:rFonts w:ascii="Arial" w:hAnsi="Arial" w:cs="Arial"/>
                <w:b/>
                <w:spacing w:val="1"/>
              </w:rPr>
              <w:t>r</w:t>
            </w:r>
            <w:r w:rsidRPr="002D3E69">
              <w:rPr>
                <w:rFonts w:ascii="Arial" w:hAnsi="Arial" w:cs="Arial"/>
                <w:b/>
              </w:rPr>
              <w:t>i</w:t>
            </w:r>
            <w:r w:rsidRPr="002D3E69">
              <w:rPr>
                <w:rFonts w:ascii="Arial" w:hAnsi="Arial" w:cs="Arial"/>
                <w:b/>
                <w:spacing w:val="-2"/>
              </w:rPr>
              <w:t>p</w:t>
            </w:r>
            <w:r w:rsidRPr="002D3E69">
              <w:rPr>
                <w:rFonts w:ascii="Arial" w:hAnsi="Arial" w:cs="Arial"/>
                <w:b/>
              </w:rPr>
              <w:t xml:space="preserve">t  </w:t>
            </w:r>
            <w:r w:rsidRPr="002D3E69">
              <w:rPr>
                <w:rFonts w:ascii="Arial" w:hAnsi="Arial" w:cs="Arial"/>
                <w:b/>
                <w:spacing w:val="13"/>
              </w:rPr>
              <w:t xml:space="preserve"> </w:t>
            </w:r>
            <w:r w:rsidRPr="002D3E69">
              <w:rPr>
                <w:rFonts w:ascii="Arial" w:hAnsi="Arial" w:cs="Arial"/>
                <w:b/>
                <w:spacing w:val="2"/>
              </w:rPr>
              <w:t>s</w:t>
            </w:r>
            <w:r w:rsidRPr="002D3E69">
              <w:rPr>
                <w:rFonts w:ascii="Arial" w:hAnsi="Arial" w:cs="Arial"/>
                <w:b/>
                <w:spacing w:val="1"/>
              </w:rPr>
              <w:t>c</w:t>
            </w:r>
            <w:r w:rsidRPr="002D3E69">
              <w:rPr>
                <w:rFonts w:ascii="Arial" w:hAnsi="Arial" w:cs="Arial"/>
                <w:b/>
              </w:rPr>
              <w:t>ie</w:t>
            </w:r>
            <w:r w:rsidRPr="002D3E69">
              <w:rPr>
                <w:rFonts w:ascii="Arial" w:hAnsi="Arial" w:cs="Arial"/>
                <w:b/>
                <w:spacing w:val="-1"/>
              </w:rPr>
              <w:t>n</w:t>
            </w:r>
            <w:r w:rsidRPr="002D3E69">
              <w:rPr>
                <w:rFonts w:ascii="Arial" w:hAnsi="Arial" w:cs="Arial"/>
                <w:b/>
                <w:spacing w:val="-2"/>
              </w:rPr>
              <w:t>t</w:t>
            </w:r>
            <w:r w:rsidRPr="002D3E69">
              <w:rPr>
                <w:rFonts w:ascii="Arial" w:hAnsi="Arial" w:cs="Arial"/>
                <w:b/>
              </w:rPr>
              <w:t>i</w:t>
            </w:r>
            <w:r w:rsidRPr="002D3E69">
              <w:rPr>
                <w:rFonts w:ascii="Arial" w:hAnsi="Arial" w:cs="Arial"/>
                <w:b/>
                <w:spacing w:val="3"/>
              </w:rPr>
              <w:t>f</w:t>
            </w:r>
            <w:r w:rsidRPr="002D3E69">
              <w:rPr>
                <w:rFonts w:ascii="Arial" w:hAnsi="Arial" w:cs="Arial"/>
                <w:b/>
              </w:rPr>
              <w:t>ica</w:t>
            </w:r>
            <w:r w:rsidRPr="002D3E69">
              <w:rPr>
                <w:rFonts w:ascii="Arial" w:hAnsi="Arial" w:cs="Arial"/>
                <w:b/>
                <w:spacing w:val="-1"/>
              </w:rPr>
              <w:t>l</w:t>
            </w:r>
            <w:r w:rsidRPr="002D3E69">
              <w:rPr>
                <w:rFonts w:ascii="Arial" w:hAnsi="Arial" w:cs="Arial"/>
                <w:b/>
              </w:rPr>
              <w:t>l</w:t>
            </w:r>
            <w:r w:rsidRPr="002D3E69">
              <w:rPr>
                <w:rFonts w:ascii="Arial" w:hAnsi="Arial" w:cs="Arial"/>
                <w:b/>
                <w:spacing w:val="-1"/>
              </w:rPr>
              <w:t>y</w:t>
            </w:r>
            <w:r w:rsidRPr="002D3E69">
              <w:rPr>
                <w:rFonts w:ascii="Arial" w:hAnsi="Arial" w:cs="Arial"/>
                <w:b/>
              </w:rPr>
              <w:t>,</w:t>
            </w:r>
          </w:p>
          <w:p w14:paraId="6C220D3E" w14:textId="77777777" w:rsidR="00A65A6C" w:rsidRPr="002D3E69" w:rsidRDefault="00A65A6C">
            <w:pPr>
              <w:spacing w:before="5" w:line="100" w:lineRule="exact"/>
              <w:rPr>
                <w:rFonts w:ascii="Arial" w:hAnsi="Arial" w:cs="Arial"/>
              </w:rPr>
            </w:pPr>
          </w:p>
          <w:p w14:paraId="7162E4DA" w14:textId="77777777" w:rsidR="00A65A6C" w:rsidRPr="002D3E69" w:rsidRDefault="003336AB">
            <w:pPr>
              <w:ind w:left="104"/>
              <w:rPr>
                <w:rFonts w:ascii="Arial" w:hAnsi="Arial" w:cs="Arial"/>
              </w:rPr>
            </w:pPr>
            <w:r w:rsidRPr="002D3E69">
              <w:rPr>
                <w:rFonts w:ascii="Arial" w:hAnsi="Arial" w:cs="Arial"/>
                <w:b/>
                <w:spacing w:val="1"/>
              </w:rPr>
              <w:t>c</w:t>
            </w:r>
            <w:r w:rsidRPr="002D3E69">
              <w:rPr>
                <w:rFonts w:ascii="Arial" w:hAnsi="Arial" w:cs="Arial"/>
                <w:b/>
              </w:rPr>
              <w:t>o</w:t>
            </w:r>
            <w:r w:rsidRPr="002D3E69">
              <w:rPr>
                <w:rFonts w:ascii="Arial" w:hAnsi="Arial" w:cs="Arial"/>
                <w:b/>
                <w:spacing w:val="1"/>
              </w:rPr>
              <w:t>rrec</w:t>
            </w:r>
            <w:r w:rsidRPr="002D3E69">
              <w:rPr>
                <w:rFonts w:ascii="Arial" w:hAnsi="Arial" w:cs="Arial"/>
                <w:b/>
                <w:spacing w:val="-2"/>
              </w:rPr>
              <w:t>t</w:t>
            </w:r>
            <w:r w:rsidRPr="002D3E69">
              <w:rPr>
                <w:rFonts w:ascii="Arial" w:hAnsi="Arial" w:cs="Arial"/>
                <w:b/>
              </w:rPr>
              <w:t xml:space="preserve">? </w:t>
            </w:r>
            <w:r w:rsidRPr="002D3E69">
              <w:rPr>
                <w:rFonts w:ascii="Arial" w:hAnsi="Arial" w:cs="Arial"/>
                <w:b/>
                <w:spacing w:val="-2"/>
              </w:rPr>
              <w:t>P</w:t>
            </w:r>
            <w:r w:rsidRPr="002D3E69">
              <w:rPr>
                <w:rFonts w:ascii="Arial" w:hAnsi="Arial" w:cs="Arial"/>
                <w:b/>
              </w:rPr>
              <w:t>lea</w:t>
            </w:r>
            <w:r w:rsidRPr="002D3E69">
              <w:rPr>
                <w:rFonts w:ascii="Arial" w:hAnsi="Arial" w:cs="Arial"/>
                <w:b/>
                <w:spacing w:val="2"/>
              </w:rPr>
              <w:t>s</w:t>
            </w:r>
            <w:r w:rsidRPr="002D3E69">
              <w:rPr>
                <w:rFonts w:ascii="Arial" w:hAnsi="Arial" w:cs="Arial"/>
                <w:b/>
              </w:rPr>
              <w:t>e</w:t>
            </w:r>
            <w:r w:rsidRPr="002D3E69">
              <w:rPr>
                <w:rFonts w:ascii="Arial" w:hAnsi="Arial" w:cs="Arial"/>
                <w:b/>
                <w:spacing w:val="1"/>
              </w:rPr>
              <w:t xml:space="preserve"> </w:t>
            </w:r>
            <w:r w:rsidRPr="002D3E69">
              <w:rPr>
                <w:rFonts w:ascii="Arial" w:hAnsi="Arial" w:cs="Arial"/>
                <w:b/>
                <w:spacing w:val="-4"/>
              </w:rPr>
              <w:t>w</w:t>
            </w:r>
            <w:r w:rsidRPr="002D3E69">
              <w:rPr>
                <w:rFonts w:ascii="Arial" w:hAnsi="Arial" w:cs="Arial"/>
                <w:b/>
                <w:spacing w:val="1"/>
              </w:rPr>
              <w:t>r</w:t>
            </w:r>
            <w:r w:rsidRPr="002D3E69">
              <w:rPr>
                <w:rFonts w:ascii="Arial" w:hAnsi="Arial" w:cs="Arial"/>
                <w:b/>
              </w:rPr>
              <w:t>i</w:t>
            </w:r>
            <w:r w:rsidRPr="002D3E69">
              <w:rPr>
                <w:rFonts w:ascii="Arial" w:hAnsi="Arial" w:cs="Arial"/>
                <w:b/>
                <w:spacing w:val="-2"/>
              </w:rPr>
              <w:t>t</w:t>
            </w:r>
            <w:r w:rsidRPr="002D3E69">
              <w:rPr>
                <w:rFonts w:ascii="Arial" w:hAnsi="Arial" w:cs="Arial"/>
                <w:b/>
              </w:rPr>
              <w:t>e</w:t>
            </w:r>
            <w:r w:rsidRPr="002D3E69">
              <w:rPr>
                <w:rFonts w:ascii="Arial" w:hAnsi="Arial" w:cs="Arial"/>
                <w:b/>
                <w:spacing w:val="1"/>
              </w:rPr>
              <w:t xml:space="preserve"> </w:t>
            </w:r>
            <w:r w:rsidRPr="002D3E69">
              <w:rPr>
                <w:rFonts w:ascii="Arial" w:hAnsi="Arial" w:cs="Arial"/>
                <w:b/>
                <w:spacing w:val="-1"/>
              </w:rPr>
              <w:t>h</w:t>
            </w:r>
            <w:r w:rsidRPr="002D3E69">
              <w:rPr>
                <w:rFonts w:ascii="Arial" w:hAnsi="Arial" w:cs="Arial"/>
                <w:b/>
                <w:spacing w:val="1"/>
              </w:rPr>
              <w:t>ere</w:t>
            </w:r>
            <w:r w:rsidRPr="002D3E69">
              <w:rPr>
                <w:rFonts w:ascii="Arial" w:hAnsi="Arial" w:cs="Arial"/>
                <w:b/>
              </w:rPr>
              <w:t>.</w:t>
            </w:r>
          </w:p>
        </w:tc>
        <w:tc>
          <w:tcPr>
            <w:tcW w:w="7087" w:type="dxa"/>
            <w:tcBorders>
              <w:top w:val="single" w:sz="5" w:space="0" w:color="000000"/>
              <w:left w:val="single" w:sz="5" w:space="0" w:color="000000"/>
              <w:bottom w:val="single" w:sz="5" w:space="0" w:color="000000"/>
              <w:right w:val="single" w:sz="5" w:space="0" w:color="000000"/>
            </w:tcBorders>
          </w:tcPr>
          <w:p w14:paraId="79F27D99" w14:textId="77777777" w:rsidR="00A65A6C" w:rsidRPr="002D3E69" w:rsidRDefault="003336AB">
            <w:pPr>
              <w:spacing w:line="220" w:lineRule="exact"/>
              <w:ind w:left="569"/>
              <w:rPr>
                <w:rFonts w:ascii="Arial" w:hAnsi="Arial" w:cs="Arial"/>
              </w:rPr>
            </w:pPr>
            <w:proofErr w:type="gramStart"/>
            <w:r w:rsidRPr="002D3E69">
              <w:rPr>
                <w:rFonts w:ascii="Arial" w:hAnsi="Arial" w:cs="Arial"/>
              </w:rPr>
              <w:t>Ov</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l</w:t>
            </w:r>
            <w:r w:rsidRPr="002D3E69">
              <w:rPr>
                <w:rFonts w:ascii="Arial" w:hAnsi="Arial" w:cs="Arial"/>
                <w:spacing w:val="-1"/>
              </w:rPr>
              <w:t>l</w:t>
            </w:r>
            <w:r w:rsidRPr="002D3E69">
              <w:rPr>
                <w:rFonts w:ascii="Arial" w:hAnsi="Arial" w:cs="Arial"/>
              </w:rPr>
              <w:t>,  t</w:t>
            </w:r>
            <w:r w:rsidRPr="002D3E69">
              <w:rPr>
                <w:rFonts w:ascii="Arial" w:hAnsi="Arial" w:cs="Arial"/>
                <w:spacing w:val="-1"/>
              </w:rPr>
              <w:t>h</w:t>
            </w:r>
            <w:r w:rsidRPr="002D3E69">
              <w:rPr>
                <w:rFonts w:ascii="Arial" w:hAnsi="Arial" w:cs="Arial"/>
              </w:rPr>
              <w:t>e</w:t>
            </w:r>
            <w:proofErr w:type="gramEnd"/>
            <w:r w:rsidRPr="002D3E69">
              <w:rPr>
                <w:rFonts w:ascii="Arial" w:hAnsi="Arial" w:cs="Arial"/>
              </w:rPr>
              <w:t xml:space="preserve"> </w:t>
            </w:r>
            <w:r w:rsidRPr="002D3E69">
              <w:rPr>
                <w:rFonts w:ascii="Arial" w:hAnsi="Arial" w:cs="Arial"/>
                <w:spacing w:val="1"/>
              </w:rPr>
              <w:t xml:space="preserve"> </w:t>
            </w:r>
            <w:r w:rsidRPr="002D3E69">
              <w:rPr>
                <w:rFonts w:ascii="Arial" w:hAnsi="Arial" w:cs="Arial"/>
              </w:rPr>
              <w:t>text</w:t>
            </w:r>
            <w:r w:rsidRPr="002D3E69">
              <w:rPr>
                <w:rFonts w:ascii="Arial" w:hAnsi="Arial" w:cs="Arial"/>
                <w:spacing w:val="49"/>
              </w:rPr>
              <w:t xml:space="preserve"> </w:t>
            </w:r>
            <w:proofErr w:type="gramStart"/>
            <w:r w:rsidRPr="002D3E69">
              <w:rPr>
                <w:rFonts w:ascii="Arial" w:hAnsi="Arial" w:cs="Arial"/>
              </w:rPr>
              <w:t xml:space="preserve">is </w:t>
            </w:r>
            <w:r w:rsidRPr="002D3E69">
              <w:rPr>
                <w:rFonts w:ascii="Arial" w:hAnsi="Arial" w:cs="Arial"/>
                <w:spacing w:val="4"/>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rPr>
              <w:t>ien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1"/>
              </w:rPr>
              <w:t>a</w:t>
            </w:r>
            <w:r w:rsidRPr="002D3E69">
              <w:rPr>
                <w:rFonts w:ascii="Arial" w:hAnsi="Arial" w:cs="Arial"/>
              </w:rPr>
              <w:t>l</w:t>
            </w:r>
            <w:r w:rsidRPr="002D3E69">
              <w:rPr>
                <w:rFonts w:ascii="Arial" w:hAnsi="Arial" w:cs="Arial"/>
                <w:spacing w:val="-1"/>
              </w:rPr>
              <w:t>l</w:t>
            </w:r>
            <w:r w:rsidRPr="002D3E69">
              <w:rPr>
                <w:rFonts w:ascii="Arial" w:hAnsi="Arial" w:cs="Arial"/>
              </w:rPr>
              <w:t>y</w:t>
            </w:r>
            <w:proofErr w:type="gramEnd"/>
            <w:r w:rsidRPr="002D3E69">
              <w:rPr>
                <w:rFonts w:ascii="Arial" w:hAnsi="Arial" w:cs="Arial"/>
              </w:rPr>
              <w:t xml:space="preserve">  </w:t>
            </w:r>
            <w:proofErr w:type="gramStart"/>
            <w:r w:rsidRPr="002D3E69">
              <w:rPr>
                <w:rFonts w:ascii="Arial" w:hAnsi="Arial" w:cs="Arial"/>
                <w:spacing w:val="2"/>
              </w:rPr>
              <w:t>s</w:t>
            </w:r>
            <w:r w:rsidRPr="002D3E69">
              <w:rPr>
                <w:rFonts w:ascii="Arial" w:hAnsi="Arial" w:cs="Arial"/>
              </w:rPr>
              <w:t xml:space="preserve">ound  </w:t>
            </w:r>
            <w:r w:rsidRPr="002D3E69">
              <w:rPr>
                <w:rFonts w:ascii="Arial" w:hAnsi="Arial" w:cs="Arial"/>
                <w:spacing w:val="1"/>
              </w:rPr>
              <w:t>a</w:t>
            </w:r>
            <w:r w:rsidRPr="002D3E69">
              <w:rPr>
                <w:rFonts w:ascii="Arial" w:hAnsi="Arial" w:cs="Arial"/>
              </w:rPr>
              <w:t>nd</w:t>
            </w:r>
            <w:proofErr w:type="gramEnd"/>
            <w:r w:rsidRPr="002D3E69">
              <w:rPr>
                <w:rFonts w:ascii="Arial" w:hAnsi="Arial" w:cs="Arial"/>
              </w:rPr>
              <w:t xml:space="preserve">  </w:t>
            </w:r>
            <w:proofErr w:type="gramStart"/>
            <w:r w:rsidRPr="002D3E69">
              <w:rPr>
                <w:rFonts w:ascii="Arial" w:hAnsi="Arial" w:cs="Arial"/>
              </w:rPr>
              <w:t>b</w:t>
            </w:r>
            <w:r w:rsidRPr="002D3E69">
              <w:rPr>
                <w:rFonts w:ascii="Arial" w:hAnsi="Arial" w:cs="Arial"/>
                <w:spacing w:val="1"/>
              </w:rPr>
              <w:t>ac</w:t>
            </w:r>
            <w:r w:rsidRPr="002D3E69">
              <w:rPr>
                <w:rFonts w:ascii="Arial" w:hAnsi="Arial" w:cs="Arial"/>
              </w:rPr>
              <w:t>k</w:t>
            </w:r>
            <w:r w:rsidRPr="002D3E69">
              <w:rPr>
                <w:rFonts w:ascii="Arial" w:hAnsi="Arial" w:cs="Arial"/>
                <w:spacing w:val="1"/>
              </w:rPr>
              <w:t>e</w:t>
            </w:r>
            <w:r w:rsidRPr="002D3E69">
              <w:rPr>
                <w:rFonts w:ascii="Arial" w:hAnsi="Arial" w:cs="Arial"/>
              </w:rPr>
              <w:t>d  by</w:t>
            </w:r>
            <w:proofErr w:type="gramEnd"/>
            <w:r w:rsidRPr="002D3E69">
              <w:rPr>
                <w:rFonts w:ascii="Arial" w:hAnsi="Arial" w:cs="Arial"/>
              </w:rPr>
              <w:t xml:space="preserve">  </w:t>
            </w:r>
            <w:r w:rsidRPr="002D3E69">
              <w:rPr>
                <w:rFonts w:ascii="Arial" w:hAnsi="Arial" w:cs="Arial"/>
                <w:spacing w:val="1"/>
              </w:rPr>
              <w:t>c</w:t>
            </w:r>
            <w:r w:rsidRPr="002D3E69">
              <w:rPr>
                <w:rFonts w:ascii="Arial" w:hAnsi="Arial" w:cs="Arial"/>
              </w:rPr>
              <w:t>u</w:t>
            </w:r>
            <w:r w:rsidRPr="002D3E69">
              <w:rPr>
                <w:rFonts w:ascii="Arial" w:hAnsi="Arial" w:cs="Arial"/>
                <w:spacing w:val="-7"/>
              </w:rPr>
              <w:t>r</w:t>
            </w:r>
            <w:r w:rsidRPr="002D3E69">
              <w:rPr>
                <w:rFonts w:ascii="Arial" w:hAnsi="Arial" w:cs="Arial"/>
                <w:spacing w:val="-2"/>
              </w:rPr>
              <w:t>r</w:t>
            </w:r>
            <w:r w:rsidRPr="002D3E69">
              <w:rPr>
                <w:rFonts w:ascii="Arial" w:hAnsi="Arial" w:cs="Arial"/>
                <w:spacing w:val="1"/>
              </w:rPr>
              <w:t>e</w:t>
            </w:r>
            <w:r w:rsidRPr="002D3E69">
              <w:rPr>
                <w:rFonts w:ascii="Arial" w:hAnsi="Arial" w:cs="Arial"/>
              </w:rPr>
              <w:t>nt</w:t>
            </w:r>
            <w:r w:rsidRPr="002D3E69">
              <w:rPr>
                <w:rFonts w:ascii="Arial" w:hAnsi="Arial" w:cs="Arial"/>
                <w:spacing w:val="49"/>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ea</w:t>
            </w:r>
            <w:r w:rsidRPr="002D3E69">
              <w:rPr>
                <w:rFonts w:ascii="Arial" w:hAnsi="Arial" w:cs="Arial"/>
                <w:spacing w:val="-2"/>
              </w:rPr>
              <w:t>r</w:t>
            </w:r>
            <w:r w:rsidRPr="002D3E69">
              <w:rPr>
                <w:rFonts w:ascii="Arial" w:hAnsi="Arial" w:cs="Arial"/>
                <w:spacing w:val="1"/>
              </w:rPr>
              <w:t>c</w:t>
            </w:r>
            <w:r w:rsidRPr="002D3E69">
              <w:rPr>
                <w:rFonts w:ascii="Arial" w:hAnsi="Arial" w:cs="Arial"/>
              </w:rPr>
              <w:t xml:space="preserve">h.  </w:t>
            </w:r>
            <w:r w:rsidRPr="002D3E69">
              <w:rPr>
                <w:rFonts w:ascii="Arial" w:hAnsi="Arial" w:cs="Arial"/>
                <w:spacing w:val="-2"/>
              </w:rPr>
              <w:t>I</w:t>
            </w:r>
            <w:r w:rsidRPr="002D3E69">
              <w:rPr>
                <w:rFonts w:ascii="Arial" w:hAnsi="Arial" w:cs="Arial"/>
              </w:rPr>
              <w:t>t</w:t>
            </w:r>
          </w:p>
          <w:p w14:paraId="66C940E7" w14:textId="77777777" w:rsidR="00A65A6C" w:rsidRPr="002D3E69" w:rsidRDefault="00A65A6C">
            <w:pPr>
              <w:spacing w:before="5" w:line="100" w:lineRule="exact"/>
              <w:rPr>
                <w:rFonts w:ascii="Arial" w:hAnsi="Arial" w:cs="Arial"/>
              </w:rPr>
            </w:pPr>
          </w:p>
          <w:p w14:paraId="51CBD487" w14:textId="77777777" w:rsidR="00A65A6C" w:rsidRPr="002D3E69" w:rsidRDefault="003336AB">
            <w:pPr>
              <w:spacing w:line="360" w:lineRule="auto"/>
              <w:ind w:left="104" w:right="61"/>
              <w:jc w:val="both"/>
              <w:rPr>
                <w:rFonts w:ascii="Arial" w:hAnsi="Arial" w:cs="Arial"/>
              </w:rPr>
            </w:pPr>
            <w:r w:rsidRPr="002D3E69">
              <w:rPr>
                <w:rFonts w:ascii="Arial" w:hAnsi="Arial" w:cs="Arial"/>
                <w:spacing w:val="1"/>
              </w:rPr>
              <w:t>e</w:t>
            </w:r>
            <w:r w:rsidRPr="002D3E69">
              <w:rPr>
                <w:rFonts w:ascii="Arial" w:hAnsi="Arial" w:cs="Arial"/>
              </w:rPr>
              <w:t>xh</w:t>
            </w:r>
            <w:r w:rsidRPr="002D3E69">
              <w:rPr>
                <w:rFonts w:ascii="Arial" w:hAnsi="Arial" w:cs="Arial"/>
                <w:spacing w:val="-1"/>
              </w:rPr>
              <w:t>i</w:t>
            </w:r>
            <w:r w:rsidRPr="002D3E69">
              <w:rPr>
                <w:rFonts w:ascii="Arial" w:hAnsi="Arial" w:cs="Arial"/>
              </w:rPr>
              <w:t>b</w:t>
            </w:r>
            <w:r w:rsidRPr="002D3E69">
              <w:rPr>
                <w:rFonts w:ascii="Arial" w:hAnsi="Arial" w:cs="Arial"/>
                <w:spacing w:val="-1"/>
              </w:rPr>
              <w:t>i</w:t>
            </w:r>
            <w:r w:rsidRPr="002D3E69">
              <w:rPr>
                <w:rFonts w:ascii="Arial" w:hAnsi="Arial" w:cs="Arial"/>
              </w:rPr>
              <w:t>ts</w:t>
            </w:r>
            <w:r w:rsidRPr="002D3E69">
              <w:rPr>
                <w:rFonts w:ascii="Arial" w:hAnsi="Arial" w:cs="Arial"/>
                <w:spacing w:val="1"/>
              </w:rPr>
              <w:t xml:space="preserve"> </w:t>
            </w:r>
            <w:r w:rsidRPr="002D3E69">
              <w:rPr>
                <w:rFonts w:ascii="Arial" w:hAnsi="Arial" w:cs="Arial"/>
              </w:rPr>
              <w:t>a</w:t>
            </w:r>
            <w:r w:rsidRPr="002D3E69">
              <w:rPr>
                <w:rFonts w:ascii="Arial" w:hAnsi="Arial" w:cs="Arial"/>
                <w:spacing w:val="1"/>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o</w:t>
            </w:r>
            <w:r w:rsidRPr="002D3E69">
              <w:rPr>
                <w:rFonts w:ascii="Arial" w:hAnsi="Arial" w:cs="Arial"/>
                <w:spacing w:val="-2"/>
              </w:rPr>
              <w:t>r</w:t>
            </w:r>
            <w:r w:rsidRPr="002D3E69">
              <w:rPr>
                <w:rFonts w:ascii="Arial" w:hAnsi="Arial" w:cs="Arial"/>
              </w:rPr>
              <w:t>ough und</w:t>
            </w:r>
            <w:r w:rsidRPr="002D3E69">
              <w:rPr>
                <w:rFonts w:ascii="Arial" w:hAnsi="Arial" w:cs="Arial"/>
                <w:spacing w:val="1"/>
              </w:rPr>
              <w:t>e</w:t>
            </w:r>
            <w:r w:rsidRPr="002D3E69">
              <w:rPr>
                <w:rFonts w:ascii="Arial" w:hAnsi="Arial" w:cs="Arial"/>
                <w:spacing w:val="-2"/>
              </w:rPr>
              <w:t>r</w:t>
            </w:r>
            <w:r w:rsidRPr="002D3E69">
              <w:rPr>
                <w:rFonts w:ascii="Arial" w:hAnsi="Arial" w:cs="Arial"/>
                <w:spacing w:val="2"/>
              </w:rPr>
              <w:t>s</w:t>
            </w:r>
            <w:r w:rsidRPr="002D3E69">
              <w:rPr>
                <w:rFonts w:ascii="Arial" w:hAnsi="Arial" w:cs="Arial"/>
              </w:rPr>
              <w:t>tand</w:t>
            </w:r>
            <w:r w:rsidRPr="002D3E69">
              <w:rPr>
                <w:rFonts w:ascii="Arial" w:hAnsi="Arial" w:cs="Arial"/>
                <w:spacing w:val="-1"/>
              </w:rPr>
              <w:t>i</w:t>
            </w:r>
            <w:r w:rsidRPr="002D3E69">
              <w:rPr>
                <w:rFonts w:ascii="Arial" w:hAnsi="Arial" w:cs="Arial"/>
              </w:rPr>
              <w:t>ng of</w:t>
            </w:r>
            <w:r w:rsidRPr="002D3E69">
              <w:rPr>
                <w:rFonts w:ascii="Arial" w:hAnsi="Arial" w:cs="Arial"/>
                <w:spacing w:val="3"/>
              </w:rPr>
              <w:t xml:space="preserve"> </w:t>
            </w:r>
            <w:r w:rsidRPr="002D3E69">
              <w:rPr>
                <w:rFonts w:ascii="Arial" w:hAnsi="Arial" w:cs="Arial"/>
              </w:rPr>
              <w:t>g</w:t>
            </w:r>
            <w:r w:rsidRPr="002D3E69">
              <w:rPr>
                <w:rFonts w:ascii="Arial" w:hAnsi="Arial" w:cs="Arial"/>
                <w:spacing w:val="1"/>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rPr>
              <w:t>ogy p</w:t>
            </w:r>
            <w:r w:rsidRPr="002D3E69">
              <w:rPr>
                <w:rFonts w:ascii="Arial" w:hAnsi="Arial" w:cs="Arial"/>
                <w:spacing w:val="3"/>
              </w:rPr>
              <w:t>r</w:t>
            </w:r>
            <w:r w:rsidRPr="002D3E69">
              <w:rPr>
                <w:rFonts w:ascii="Arial" w:hAnsi="Arial" w:cs="Arial"/>
                <w:spacing w:val="1"/>
              </w:rPr>
              <w:t>ac</w:t>
            </w:r>
            <w:r w:rsidRPr="002D3E69">
              <w:rPr>
                <w:rFonts w:ascii="Arial" w:hAnsi="Arial" w:cs="Arial"/>
              </w:rPr>
              <w:t>t</w:t>
            </w:r>
            <w:r w:rsidRPr="002D3E69">
              <w:rPr>
                <w:rFonts w:ascii="Arial" w:hAnsi="Arial" w:cs="Arial"/>
                <w:spacing w:val="-1"/>
              </w:rPr>
              <w:t>i</w:t>
            </w:r>
            <w:r w:rsidRPr="002D3E69">
              <w:rPr>
                <w:rFonts w:ascii="Arial" w:hAnsi="Arial" w:cs="Arial"/>
                <w:spacing w:val="1"/>
              </w:rPr>
              <w:t>ce</w:t>
            </w:r>
            <w:r w:rsidRPr="002D3E69">
              <w:rPr>
                <w:rFonts w:ascii="Arial" w:hAnsi="Arial" w:cs="Arial"/>
              </w:rPr>
              <w:t>, h</w:t>
            </w:r>
            <w:r w:rsidRPr="002D3E69">
              <w:rPr>
                <w:rFonts w:ascii="Arial" w:hAnsi="Arial" w:cs="Arial"/>
                <w:spacing w:val="1"/>
              </w:rPr>
              <w:t>ea</w:t>
            </w:r>
            <w:r w:rsidRPr="002D3E69">
              <w:rPr>
                <w:rFonts w:ascii="Arial" w:hAnsi="Arial" w:cs="Arial"/>
              </w:rPr>
              <w:t>l</w:t>
            </w:r>
            <w:r w:rsidRPr="002D3E69">
              <w:rPr>
                <w:rFonts w:ascii="Arial" w:hAnsi="Arial" w:cs="Arial"/>
                <w:spacing w:val="-1"/>
              </w:rPr>
              <w:t>t</w:t>
            </w:r>
            <w:r w:rsidRPr="002D3E69">
              <w:rPr>
                <w:rFonts w:ascii="Arial" w:hAnsi="Arial" w:cs="Arial"/>
              </w:rPr>
              <w:t xml:space="preserve">h </w:t>
            </w:r>
            <w:r w:rsidRPr="002D3E69">
              <w:rPr>
                <w:rFonts w:ascii="Arial" w:hAnsi="Arial" w:cs="Arial"/>
                <w:spacing w:val="2"/>
              </w:rPr>
              <w:t>s</w:t>
            </w:r>
            <w:r w:rsidRPr="002D3E69">
              <w:rPr>
                <w:rFonts w:ascii="Arial" w:hAnsi="Arial" w:cs="Arial"/>
              </w:rPr>
              <w:t>y</w:t>
            </w:r>
            <w:r w:rsidRPr="002D3E69">
              <w:rPr>
                <w:rFonts w:ascii="Arial" w:hAnsi="Arial" w:cs="Arial"/>
                <w:spacing w:val="2"/>
              </w:rPr>
              <w:t>s</w:t>
            </w:r>
            <w:r w:rsidRPr="002D3E69">
              <w:rPr>
                <w:rFonts w:ascii="Arial" w:hAnsi="Arial" w:cs="Arial"/>
              </w:rPr>
              <w:t>tem op</w:t>
            </w:r>
            <w:r w:rsidRPr="002D3E69">
              <w:rPr>
                <w:rFonts w:ascii="Arial" w:hAnsi="Arial" w:cs="Arial"/>
                <w:spacing w:val="-1"/>
              </w:rPr>
              <w:t>t</w:t>
            </w:r>
            <w:r w:rsidRPr="002D3E69">
              <w:rPr>
                <w:rFonts w:ascii="Arial" w:hAnsi="Arial" w:cs="Arial"/>
              </w:rPr>
              <w:t>i</w:t>
            </w:r>
            <w:r w:rsidRPr="002D3E69">
              <w:rPr>
                <w:rFonts w:ascii="Arial" w:hAnsi="Arial" w:cs="Arial"/>
                <w:spacing w:val="-1"/>
              </w:rPr>
              <w:t>m</w:t>
            </w:r>
            <w:r w:rsidRPr="002D3E69">
              <w:rPr>
                <w:rFonts w:ascii="Arial" w:hAnsi="Arial" w:cs="Arial"/>
              </w:rPr>
              <w:t>iz</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35"/>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35"/>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36"/>
              </w:rPr>
              <w:t xml:space="preserve">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1"/>
              </w:rPr>
              <w:t>ca</w:t>
            </w:r>
            <w:r w:rsidRPr="002D3E69">
              <w:rPr>
                <w:rFonts w:ascii="Arial" w:hAnsi="Arial" w:cs="Arial"/>
                <w:spacing w:val="2"/>
              </w:rPr>
              <w:t>l</w:t>
            </w:r>
            <w:r w:rsidRPr="002D3E69">
              <w:rPr>
                <w:rFonts w:ascii="Arial" w:hAnsi="Arial" w:cs="Arial"/>
                <w:spacing w:val="-2"/>
              </w:rPr>
              <w:t>-</w:t>
            </w:r>
            <w:r w:rsidRPr="002D3E69">
              <w:rPr>
                <w:rFonts w:ascii="Arial" w:hAnsi="Arial" w:cs="Arial"/>
                <w:spacing w:val="-1"/>
              </w:rPr>
              <w:t>m</w:t>
            </w:r>
            <w:r w:rsidRPr="002D3E69">
              <w:rPr>
                <w:rFonts w:ascii="Arial" w:hAnsi="Arial" w:cs="Arial"/>
              </w:rPr>
              <w:t>o</w:t>
            </w:r>
            <w:r w:rsidRPr="002D3E69">
              <w:rPr>
                <w:rFonts w:ascii="Arial" w:hAnsi="Arial" w:cs="Arial"/>
                <w:spacing w:val="-1"/>
              </w:rPr>
              <w:t>l</w:t>
            </w:r>
            <w:r w:rsidRPr="002D3E69">
              <w:rPr>
                <w:rFonts w:ascii="Arial" w:hAnsi="Arial" w:cs="Arial"/>
                <w:spacing w:val="1"/>
              </w:rPr>
              <w:t>ec</w:t>
            </w:r>
            <w:r w:rsidRPr="002D3E69">
              <w:rPr>
                <w:rFonts w:ascii="Arial" w:hAnsi="Arial" w:cs="Arial"/>
              </w:rPr>
              <w:t>u</w:t>
            </w:r>
            <w:r w:rsidRPr="002D3E69">
              <w:rPr>
                <w:rFonts w:ascii="Arial" w:hAnsi="Arial" w:cs="Arial"/>
                <w:spacing w:val="-1"/>
              </w:rPr>
              <w:t>l</w:t>
            </w:r>
            <w:r w:rsidRPr="002D3E69">
              <w:rPr>
                <w:rFonts w:ascii="Arial" w:hAnsi="Arial" w:cs="Arial"/>
                <w:spacing w:val="1"/>
              </w:rPr>
              <w:t>a</w:t>
            </w:r>
            <w:r w:rsidRPr="002D3E69">
              <w:rPr>
                <w:rFonts w:ascii="Arial" w:hAnsi="Arial" w:cs="Arial"/>
              </w:rPr>
              <w:t>r</w:t>
            </w:r>
            <w:r w:rsidRPr="002D3E69">
              <w:rPr>
                <w:rFonts w:ascii="Arial" w:hAnsi="Arial" w:cs="Arial"/>
                <w:spacing w:val="33"/>
              </w:rPr>
              <w:t xml:space="preserve"> </w:t>
            </w:r>
            <w:r w:rsidRPr="002D3E69">
              <w:rPr>
                <w:rFonts w:ascii="Arial" w:hAnsi="Arial" w:cs="Arial"/>
              </w:rPr>
              <w:t>i</w:t>
            </w:r>
            <w:r w:rsidRPr="002D3E69">
              <w:rPr>
                <w:rFonts w:ascii="Arial" w:hAnsi="Arial" w:cs="Arial"/>
                <w:spacing w:val="4"/>
              </w:rPr>
              <w:t>n</w:t>
            </w:r>
            <w:r w:rsidRPr="002D3E69">
              <w:rPr>
                <w:rFonts w:ascii="Arial" w:hAnsi="Arial" w:cs="Arial"/>
              </w:rPr>
              <w:t>te</w:t>
            </w:r>
            <w:r w:rsidRPr="002D3E69">
              <w:rPr>
                <w:rFonts w:ascii="Arial" w:hAnsi="Arial" w:cs="Arial"/>
                <w:spacing w:val="-2"/>
              </w:rPr>
              <w:t>r</w:t>
            </w:r>
            <w:r w:rsidRPr="002D3E69">
              <w:rPr>
                <w:rFonts w:ascii="Arial" w:hAnsi="Arial" w:cs="Arial"/>
                <w:spacing w:val="1"/>
              </w:rPr>
              <w:t>ac</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35"/>
              </w:rPr>
              <w:t xml:space="preserve"> </w:t>
            </w:r>
            <w:r w:rsidRPr="002D3E69">
              <w:rPr>
                <w:rFonts w:ascii="Arial" w:hAnsi="Arial" w:cs="Arial"/>
              </w:rPr>
              <w:t>in</w:t>
            </w:r>
            <w:r w:rsidRPr="002D3E69">
              <w:rPr>
                <w:rFonts w:ascii="Arial" w:hAnsi="Arial" w:cs="Arial"/>
                <w:spacing w:val="34"/>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o</w:t>
            </w:r>
            <w:r w:rsidRPr="002D3E69">
              <w:rPr>
                <w:rFonts w:ascii="Arial" w:hAnsi="Arial" w:cs="Arial"/>
                <w:spacing w:val="-2"/>
              </w:rPr>
              <w:t>r</w:t>
            </w:r>
            <w:r w:rsidRPr="002D3E69">
              <w:rPr>
                <w:rFonts w:ascii="Arial" w:hAnsi="Arial" w:cs="Arial"/>
                <w:spacing w:val="6"/>
              </w:rPr>
              <w:t>e</w:t>
            </w:r>
            <w:r w:rsidRPr="002D3E69">
              <w:rPr>
                <w:rFonts w:ascii="Arial" w:hAnsi="Arial" w:cs="Arial"/>
                <w:spacing w:val="1"/>
              </w:rPr>
              <w:t>c</w:t>
            </w:r>
            <w:r w:rsidRPr="002D3E69">
              <w:rPr>
                <w:rFonts w:ascii="Arial" w:hAnsi="Arial" w:cs="Arial"/>
              </w:rPr>
              <w:t>tal</w:t>
            </w:r>
            <w:r w:rsidRPr="002D3E69">
              <w:rPr>
                <w:rFonts w:ascii="Arial" w:hAnsi="Arial" w:cs="Arial"/>
                <w:spacing w:val="34"/>
              </w:rPr>
              <w:t xml:space="preserve"> </w:t>
            </w:r>
            <w:r w:rsidRPr="002D3E69">
              <w:rPr>
                <w:rFonts w:ascii="Arial" w:hAnsi="Arial" w:cs="Arial"/>
                <w:spacing w:val="1"/>
              </w:rPr>
              <w:t>ca</w:t>
            </w:r>
            <w:r w:rsidRPr="002D3E69">
              <w:rPr>
                <w:rFonts w:ascii="Arial" w:hAnsi="Arial" w:cs="Arial"/>
              </w:rPr>
              <w:t>n</w:t>
            </w:r>
            <w:r w:rsidRPr="002D3E69">
              <w:rPr>
                <w:rFonts w:ascii="Arial" w:hAnsi="Arial" w:cs="Arial"/>
                <w:spacing w:val="1"/>
              </w:rPr>
              <w:t>ce</w:t>
            </w:r>
            <w:r w:rsidRPr="002D3E69">
              <w:rPr>
                <w:rFonts w:ascii="Arial" w:hAnsi="Arial" w:cs="Arial"/>
              </w:rPr>
              <w:t>r</w:t>
            </w:r>
            <w:r w:rsidRPr="002D3E69">
              <w:rPr>
                <w:rFonts w:ascii="Arial" w:hAnsi="Arial" w:cs="Arial"/>
                <w:spacing w:val="33"/>
              </w:rPr>
              <w:t xml:space="preserve"> </w:t>
            </w:r>
            <w:r w:rsidRPr="002D3E69">
              <w:rPr>
                <w:rFonts w:ascii="Arial" w:hAnsi="Arial" w:cs="Arial"/>
              </w:rPr>
              <w:t>t</w:t>
            </w:r>
            <w:r w:rsidRPr="002D3E69">
              <w:rPr>
                <w:rFonts w:ascii="Arial" w:hAnsi="Arial" w:cs="Arial"/>
                <w:spacing w:val="-2"/>
              </w:rPr>
              <w:t>r</w:t>
            </w:r>
            <w:r w:rsidRPr="002D3E69">
              <w:rPr>
                <w:rFonts w:ascii="Arial" w:hAnsi="Arial" w:cs="Arial"/>
                <w:spacing w:val="1"/>
              </w:rPr>
              <w:t>ea</w:t>
            </w:r>
            <w:r w:rsidRPr="002D3E69">
              <w:rPr>
                <w:rFonts w:ascii="Arial" w:hAnsi="Arial" w:cs="Arial"/>
              </w:rPr>
              <w:t>t</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3"/>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po</w:t>
            </w:r>
            <w:r w:rsidRPr="002D3E69">
              <w:rPr>
                <w:rFonts w:ascii="Arial" w:hAnsi="Arial" w:cs="Arial"/>
                <w:spacing w:val="-2"/>
              </w:rPr>
              <w:t>r</w:t>
            </w:r>
            <w:r w:rsidRPr="002D3E69">
              <w:rPr>
                <w:rFonts w:ascii="Arial" w:hAnsi="Arial" w:cs="Arial"/>
              </w:rPr>
              <w:t>t</w:t>
            </w:r>
            <w:r w:rsidRPr="002D3E69">
              <w:rPr>
                <w:rFonts w:ascii="Arial" w:hAnsi="Arial" w:cs="Arial"/>
                <w:spacing w:val="1"/>
              </w:rPr>
              <w:t xml:space="preserve"> </w:t>
            </w:r>
            <w:r w:rsidRPr="002D3E69">
              <w:rPr>
                <w:rFonts w:ascii="Arial" w:hAnsi="Arial" w:cs="Arial"/>
              </w:rPr>
              <w:t>d</w:t>
            </w:r>
            <w:r w:rsidRPr="002D3E69">
              <w:rPr>
                <w:rFonts w:ascii="Arial" w:hAnsi="Arial" w:cs="Arial"/>
                <w:spacing w:val="-2"/>
              </w:rPr>
              <w:t>r</w:t>
            </w:r>
            <w:r w:rsidRPr="002D3E69">
              <w:rPr>
                <w:rFonts w:ascii="Arial" w:hAnsi="Arial" w:cs="Arial"/>
                <w:spacing w:val="1"/>
              </w:rPr>
              <w:t>a</w:t>
            </w:r>
            <w:r w:rsidRPr="002D3E69">
              <w:rPr>
                <w:rFonts w:ascii="Arial" w:hAnsi="Arial" w:cs="Arial"/>
              </w:rPr>
              <w:t>ws</w:t>
            </w:r>
            <w:r w:rsidRPr="002D3E69">
              <w:rPr>
                <w:rFonts w:ascii="Arial" w:hAnsi="Arial" w:cs="Arial"/>
                <w:spacing w:val="4"/>
              </w:rPr>
              <w:t xml:space="preserve"> </w:t>
            </w:r>
            <w:r w:rsidRPr="002D3E69">
              <w:rPr>
                <w:rFonts w:ascii="Arial" w:hAnsi="Arial" w:cs="Arial"/>
              </w:rPr>
              <w:t>on</w:t>
            </w:r>
            <w:r w:rsidRPr="002D3E69">
              <w:rPr>
                <w:rFonts w:ascii="Arial" w:hAnsi="Arial" w:cs="Arial"/>
                <w:spacing w:val="2"/>
              </w:rPr>
              <w:t xml:space="preserve"> </w:t>
            </w:r>
            <w:r w:rsidRPr="002D3E69">
              <w:rPr>
                <w:rFonts w:ascii="Arial" w:hAnsi="Arial" w:cs="Arial"/>
              </w:rPr>
              <w:t>a</w:t>
            </w:r>
            <w:r w:rsidRPr="002D3E69">
              <w:rPr>
                <w:rFonts w:ascii="Arial" w:hAnsi="Arial" w:cs="Arial"/>
                <w:spacing w:val="3"/>
              </w:rPr>
              <w:t xml:space="preserve"> </w:t>
            </w:r>
            <w:r w:rsidRPr="002D3E69">
              <w:rPr>
                <w:rFonts w:ascii="Arial" w:hAnsi="Arial" w:cs="Arial"/>
              </w:rPr>
              <w:t>wi</w:t>
            </w:r>
            <w:r w:rsidRPr="002D3E69">
              <w:rPr>
                <w:rFonts w:ascii="Arial" w:hAnsi="Arial" w:cs="Arial"/>
                <w:spacing w:val="-6"/>
              </w:rPr>
              <w:t>d</w:t>
            </w:r>
            <w:r w:rsidRPr="002D3E69">
              <w:rPr>
                <w:rFonts w:ascii="Arial" w:hAnsi="Arial" w:cs="Arial"/>
              </w:rPr>
              <w:t>e</w:t>
            </w:r>
            <w:r w:rsidRPr="002D3E69">
              <w:rPr>
                <w:rFonts w:ascii="Arial" w:hAnsi="Arial" w:cs="Arial"/>
                <w:spacing w:val="3"/>
              </w:rPr>
              <w:t xml:space="preserve"> </w:t>
            </w:r>
            <w:r w:rsidRPr="002D3E69">
              <w:rPr>
                <w:rFonts w:ascii="Arial" w:hAnsi="Arial" w:cs="Arial"/>
                <w:spacing w:val="-2"/>
              </w:rPr>
              <w:t>r</w:t>
            </w:r>
            <w:r w:rsidRPr="002D3E69">
              <w:rPr>
                <w:rFonts w:ascii="Arial" w:hAnsi="Arial" w:cs="Arial"/>
                <w:spacing w:val="1"/>
              </w:rPr>
              <w:t>a</w:t>
            </w:r>
            <w:r w:rsidRPr="002D3E69">
              <w:rPr>
                <w:rFonts w:ascii="Arial" w:hAnsi="Arial" w:cs="Arial"/>
              </w:rPr>
              <w:t>nge</w:t>
            </w:r>
            <w:r w:rsidRPr="002D3E69">
              <w:rPr>
                <w:rFonts w:ascii="Arial" w:hAnsi="Arial" w:cs="Arial"/>
                <w:spacing w:val="3"/>
              </w:rPr>
              <w:t xml:space="preserve"> </w:t>
            </w:r>
            <w:r w:rsidRPr="002D3E69">
              <w:rPr>
                <w:rFonts w:ascii="Arial" w:hAnsi="Arial" w:cs="Arial"/>
              </w:rPr>
              <w:t xml:space="preserve">of </w:t>
            </w:r>
            <w:r w:rsidRPr="002D3E69">
              <w:rPr>
                <w:rFonts w:ascii="Arial" w:hAnsi="Arial" w:cs="Arial"/>
                <w:spacing w:val="-2"/>
              </w:rPr>
              <w:t>r</w:t>
            </w:r>
            <w:r w:rsidRPr="002D3E69">
              <w:rPr>
                <w:rFonts w:ascii="Arial" w:hAnsi="Arial" w:cs="Arial"/>
                <w:spacing w:val="1"/>
              </w:rPr>
              <w:t>ece</w:t>
            </w:r>
            <w:r w:rsidRPr="002D3E69">
              <w:rPr>
                <w:rFonts w:ascii="Arial" w:hAnsi="Arial" w:cs="Arial"/>
              </w:rPr>
              <w:t>n</w:t>
            </w:r>
            <w:r w:rsidRPr="002D3E69">
              <w:rPr>
                <w:rFonts w:ascii="Arial" w:hAnsi="Arial" w:cs="Arial"/>
                <w:spacing w:val="-1"/>
              </w:rPr>
              <w:t>t</w:t>
            </w:r>
            <w:r w:rsidRPr="002D3E69">
              <w:rPr>
                <w:rFonts w:ascii="Arial" w:hAnsi="Arial" w:cs="Arial"/>
              </w:rPr>
              <w:t>,</w:t>
            </w:r>
            <w:r w:rsidRPr="002D3E69">
              <w:rPr>
                <w:rFonts w:ascii="Arial" w:hAnsi="Arial" w:cs="Arial"/>
                <w:spacing w:val="2"/>
              </w:rPr>
              <w:t xml:space="preserve"> </w:t>
            </w:r>
            <w:r w:rsidRPr="002D3E69">
              <w:rPr>
                <w:rFonts w:ascii="Arial" w:hAnsi="Arial" w:cs="Arial"/>
              </w:rPr>
              <w:t>p</w:t>
            </w:r>
            <w:r w:rsidRPr="002D3E69">
              <w:rPr>
                <w:rFonts w:ascii="Arial" w:hAnsi="Arial" w:cs="Arial"/>
                <w:spacing w:val="-4"/>
              </w:rPr>
              <w:t>e</w:t>
            </w:r>
            <w:r w:rsidRPr="002D3E69">
              <w:rPr>
                <w:rFonts w:ascii="Arial" w:hAnsi="Arial" w:cs="Arial"/>
                <w:spacing w:val="1"/>
              </w:rPr>
              <w:t>e</w:t>
            </w:r>
            <w:r w:rsidRPr="002D3E69">
              <w:rPr>
                <w:rFonts w:ascii="Arial" w:hAnsi="Arial" w:cs="Arial"/>
                <w:spacing w:val="5"/>
              </w:rPr>
              <w:t>r</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rPr>
              <w:t>w</w:t>
            </w:r>
            <w:r w:rsidRPr="002D3E69">
              <w:rPr>
                <w:rFonts w:ascii="Arial" w:hAnsi="Arial" w:cs="Arial"/>
                <w:spacing w:val="1"/>
              </w:rPr>
              <w:t>e</w:t>
            </w:r>
            <w:r w:rsidRPr="002D3E69">
              <w:rPr>
                <w:rFonts w:ascii="Arial" w:hAnsi="Arial" w:cs="Arial"/>
              </w:rPr>
              <w:t>d</w:t>
            </w:r>
            <w:r w:rsidRPr="002D3E69">
              <w:rPr>
                <w:rFonts w:ascii="Arial" w:hAnsi="Arial" w:cs="Arial"/>
                <w:spacing w:val="2"/>
              </w:rPr>
              <w:t xml:space="preserve"> </w:t>
            </w:r>
            <w:r w:rsidRPr="002D3E69">
              <w:rPr>
                <w:rFonts w:ascii="Arial" w:hAnsi="Arial" w:cs="Arial"/>
              </w:rPr>
              <w:t>pub</w:t>
            </w:r>
            <w:r w:rsidRPr="002D3E69">
              <w:rPr>
                <w:rFonts w:ascii="Arial" w:hAnsi="Arial" w:cs="Arial"/>
                <w:spacing w:val="-1"/>
              </w:rPr>
              <w:t>l</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ons</w:t>
            </w:r>
            <w:r w:rsidRPr="002D3E69">
              <w:rPr>
                <w:rFonts w:ascii="Arial" w:hAnsi="Arial" w:cs="Arial"/>
                <w:spacing w:val="4"/>
              </w:rPr>
              <w:t xml:space="preserve"> </w:t>
            </w:r>
            <w:r w:rsidRPr="002D3E69">
              <w:rPr>
                <w:rFonts w:ascii="Arial" w:hAnsi="Arial" w:cs="Arial"/>
                <w:spacing w:val="-2"/>
              </w:rPr>
              <w:t>(</w:t>
            </w:r>
            <w:r w:rsidRPr="002D3E69">
              <w:rPr>
                <w:rFonts w:ascii="Arial" w:hAnsi="Arial" w:cs="Arial"/>
              </w:rPr>
              <w:t>202</w:t>
            </w:r>
            <w:r w:rsidRPr="002D3E69">
              <w:rPr>
                <w:rFonts w:ascii="Arial" w:hAnsi="Arial" w:cs="Arial"/>
                <w:spacing w:val="2"/>
              </w:rPr>
              <w:t>0</w:t>
            </w:r>
            <w:r w:rsidRPr="002D3E69">
              <w:rPr>
                <w:rFonts w:ascii="Arial" w:hAnsi="Arial" w:cs="Arial"/>
                <w:spacing w:val="-2"/>
              </w:rPr>
              <w:t>-</w:t>
            </w:r>
            <w:r w:rsidRPr="002D3E69">
              <w:rPr>
                <w:rFonts w:ascii="Arial" w:hAnsi="Arial" w:cs="Arial"/>
              </w:rPr>
              <w:t xml:space="preserve">2025) </w:t>
            </w:r>
            <w:r w:rsidRPr="002D3E69">
              <w:rPr>
                <w:rFonts w:ascii="Arial" w:hAnsi="Arial" w:cs="Arial"/>
                <w:spacing w:val="-2"/>
              </w:rPr>
              <w:t>fr</w:t>
            </w:r>
            <w:r w:rsidRPr="002D3E69">
              <w:rPr>
                <w:rFonts w:ascii="Arial" w:hAnsi="Arial" w:cs="Arial"/>
              </w:rPr>
              <w:t>om</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w:t>
            </w:r>
            <w:r w:rsidRPr="002D3E69">
              <w:rPr>
                <w:rFonts w:ascii="Arial" w:hAnsi="Arial" w:cs="Arial"/>
              </w:rPr>
              <w:t>p</w:t>
            </w:r>
            <w:r w:rsidRPr="002D3E69">
              <w:rPr>
                <w:rFonts w:ascii="Arial" w:hAnsi="Arial" w:cs="Arial"/>
                <w:spacing w:val="1"/>
              </w:rPr>
              <w:t>ec</w:t>
            </w:r>
            <w:r w:rsidRPr="002D3E69">
              <w:rPr>
                <w:rFonts w:ascii="Arial" w:hAnsi="Arial" w:cs="Arial"/>
              </w:rPr>
              <w:t>tab</w:t>
            </w:r>
            <w:r w:rsidRPr="002D3E69">
              <w:rPr>
                <w:rFonts w:ascii="Arial" w:hAnsi="Arial" w:cs="Arial"/>
                <w:spacing w:val="-1"/>
              </w:rPr>
              <w:t>l</w:t>
            </w:r>
            <w:r w:rsidRPr="002D3E69">
              <w:rPr>
                <w:rFonts w:ascii="Arial" w:hAnsi="Arial" w:cs="Arial"/>
              </w:rPr>
              <w:t>e</w:t>
            </w:r>
            <w:r w:rsidRPr="002D3E69">
              <w:rPr>
                <w:rFonts w:ascii="Arial" w:hAnsi="Arial" w:cs="Arial"/>
                <w:spacing w:val="1"/>
              </w:rPr>
              <w:t xml:space="preserve"> </w:t>
            </w:r>
            <w:r w:rsidRPr="002D3E69">
              <w:rPr>
                <w:rFonts w:ascii="Arial" w:hAnsi="Arial" w:cs="Arial"/>
                <w:spacing w:val="-1"/>
              </w:rPr>
              <w:t>j</w:t>
            </w:r>
            <w:r w:rsidRPr="002D3E69">
              <w:rPr>
                <w:rFonts w:ascii="Arial" w:hAnsi="Arial" w:cs="Arial"/>
              </w:rPr>
              <w:t>ou</w:t>
            </w:r>
            <w:r w:rsidRPr="002D3E69">
              <w:rPr>
                <w:rFonts w:ascii="Arial" w:hAnsi="Arial" w:cs="Arial"/>
                <w:spacing w:val="-2"/>
              </w:rPr>
              <w:t>r</w:t>
            </w:r>
            <w:r w:rsidRPr="002D3E69">
              <w:rPr>
                <w:rFonts w:ascii="Arial" w:hAnsi="Arial" w:cs="Arial"/>
              </w:rPr>
              <w:t>n</w:t>
            </w:r>
            <w:r w:rsidRPr="002D3E69">
              <w:rPr>
                <w:rFonts w:ascii="Arial" w:hAnsi="Arial" w:cs="Arial"/>
                <w:spacing w:val="1"/>
              </w:rPr>
              <w:t>a</w:t>
            </w:r>
            <w:r w:rsidRPr="002D3E69">
              <w:rPr>
                <w:rFonts w:ascii="Arial" w:hAnsi="Arial" w:cs="Arial"/>
              </w:rPr>
              <w:t>ls</w:t>
            </w:r>
            <w:r w:rsidRPr="002D3E69">
              <w:rPr>
                <w:rFonts w:ascii="Arial" w:hAnsi="Arial" w:cs="Arial"/>
                <w:spacing w:val="1"/>
              </w:rPr>
              <w:t xml:space="preserve"> </w:t>
            </w:r>
            <w:r w:rsidRPr="002D3E69">
              <w:rPr>
                <w:rFonts w:ascii="Arial" w:hAnsi="Arial" w:cs="Arial"/>
                <w:spacing w:val="-1"/>
              </w:rPr>
              <w:t>t</w:t>
            </w:r>
            <w:r w:rsidRPr="002D3E69">
              <w:rPr>
                <w:rFonts w:ascii="Arial" w:hAnsi="Arial" w:cs="Arial"/>
              </w:rPr>
              <w:t xml:space="preserve">o </w:t>
            </w:r>
            <w:r w:rsidRPr="002D3E69">
              <w:rPr>
                <w:rFonts w:ascii="Arial" w:hAnsi="Arial" w:cs="Arial"/>
                <w:spacing w:val="1"/>
              </w:rPr>
              <w:t>e</w:t>
            </w:r>
            <w:r w:rsidRPr="002D3E69">
              <w:rPr>
                <w:rFonts w:ascii="Arial" w:hAnsi="Arial" w:cs="Arial"/>
              </w:rPr>
              <w:t>n</w:t>
            </w:r>
            <w:r w:rsidRPr="002D3E69">
              <w:rPr>
                <w:rFonts w:ascii="Arial" w:hAnsi="Arial" w:cs="Arial"/>
                <w:spacing w:val="2"/>
              </w:rPr>
              <w:t>s</w:t>
            </w:r>
            <w:r w:rsidRPr="002D3E69">
              <w:rPr>
                <w:rFonts w:ascii="Arial" w:hAnsi="Arial" w:cs="Arial"/>
              </w:rPr>
              <w:t>u</w:t>
            </w:r>
            <w:r w:rsidRPr="002D3E69">
              <w:rPr>
                <w:rFonts w:ascii="Arial" w:hAnsi="Arial" w:cs="Arial"/>
                <w:spacing w:val="-2"/>
              </w:rPr>
              <w:t>r</w:t>
            </w:r>
            <w:r w:rsidRPr="002D3E69">
              <w:rPr>
                <w:rFonts w:ascii="Arial" w:hAnsi="Arial" w:cs="Arial"/>
              </w:rPr>
              <w:t>e</w:t>
            </w:r>
            <w:r w:rsidRPr="002D3E69">
              <w:rPr>
                <w:rFonts w:ascii="Arial" w:hAnsi="Arial" w:cs="Arial"/>
                <w:spacing w:val="1"/>
              </w:rPr>
              <w:t xml:space="preserve"> </w:t>
            </w:r>
            <w:r w:rsidRPr="002D3E69">
              <w:rPr>
                <w:rFonts w:ascii="Arial" w:hAnsi="Arial" w:cs="Arial"/>
                <w:spacing w:val="-1"/>
              </w:rPr>
              <w:t>t</w:t>
            </w:r>
            <w:r w:rsidRPr="002D3E69">
              <w:rPr>
                <w:rFonts w:ascii="Arial" w:hAnsi="Arial" w:cs="Arial"/>
              </w:rPr>
              <w:t>h</w:t>
            </w:r>
            <w:r w:rsidRPr="002D3E69">
              <w:rPr>
                <w:rFonts w:ascii="Arial" w:hAnsi="Arial" w:cs="Arial"/>
                <w:spacing w:val="1"/>
              </w:rPr>
              <w:t>a</w:t>
            </w:r>
            <w:r w:rsidRPr="002D3E69">
              <w:rPr>
                <w:rFonts w:ascii="Arial" w:hAnsi="Arial" w:cs="Arial"/>
              </w:rPr>
              <w:t>t</w:t>
            </w:r>
            <w:r w:rsidRPr="002D3E69">
              <w:rPr>
                <w:rFonts w:ascii="Arial" w:hAnsi="Arial" w:cs="Arial"/>
                <w:spacing w:val="-1"/>
              </w:rPr>
              <w:t xml:space="preserve"> </w:t>
            </w:r>
            <w:r w:rsidRPr="002D3E69">
              <w:rPr>
                <w:rFonts w:ascii="Arial" w:hAnsi="Arial" w:cs="Arial"/>
              </w:rPr>
              <w:t>i</w:t>
            </w:r>
            <w:r w:rsidRPr="002D3E69">
              <w:rPr>
                <w:rFonts w:ascii="Arial" w:hAnsi="Arial" w:cs="Arial"/>
                <w:spacing w:val="-1"/>
              </w:rPr>
              <w:t>t</w:t>
            </w:r>
            <w:r w:rsidRPr="002D3E69">
              <w:rPr>
                <w:rFonts w:ascii="Arial" w:hAnsi="Arial" w:cs="Arial"/>
              </w:rPr>
              <w:t>s</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lai</w:t>
            </w:r>
            <w:r w:rsidRPr="002D3E69">
              <w:rPr>
                <w:rFonts w:ascii="Arial" w:hAnsi="Arial" w:cs="Arial"/>
                <w:spacing w:val="-1"/>
              </w:rPr>
              <w:t>m</w:t>
            </w:r>
            <w:r w:rsidRPr="002D3E69">
              <w:rPr>
                <w:rFonts w:ascii="Arial" w:hAnsi="Arial" w:cs="Arial"/>
              </w:rPr>
              <w:t>s</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e</w:t>
            </w:r>
            <w:r w:rsidRPr="002D3E69">
              <w:rPr>
                <w:rFonts w:ascii="Arial" w:hAnsi="Arial" w:cs="Arial"/>
                <w:spacing w:val="1"/>
              </w:rPr>
              <w:t xml:space="preserve"> a</w:t>
            </w:r>
            <w:r w:rsidRPr="002D3E69">
              <w:rPr>
                <w:rFonts w:ascii="Arial" w:hAnsi="Arial" w:cs="Arial"/>
              </w:rPr>
              <w:t>n</w:t>
            </w:r>
            <w:r w:rsidRPr="002D3E69">
              <w:rPr>
                <w:rFonts w:ascii="Arial" w:hAnsi="Arial" w:cs="Arial"/>
                <w:spacing w:val="1"/>
              </w:rPr>
              <w:t>c</w:t>
            </w:r>
            <w:r w:rsidRPr="002D3E69">
              <w:rPr>
                <w:rFonts w:ascii="Arial" w:hAnsi="Arial" w:cs="Arial"/>
              </w:rPr>
              <w:t>ho</w:t>
            </w:r>
            <w:r w:rsidRPr="002D3E69">
              <w:rPr>
                <w:rFonts w:ascii="Arial" w:hAnsi="Arial" w:cs="Arial"/>
                <w:spacing w:val="-2"/>
              </w:rPr>
              <w:t>r</w:t>
            </w:r>
            <w:r w:rsidRPr="002D3E69">
              <w:rPr>
                <w:rFonts w:ascii="Arial" w:hAnsi="Arial" w:cs="Arial"/>
                <w:spacing w:val="1"/>
              </w:rPr>
              <w:t>e</w:t>
            </w:r>
            <w:r w:rsidRPr="002D3E69">
              <w:rPr>
                <w:rFonts w:ascii="Arial" w:hAnsi="Arial" w:cs="Arial"/>
              </w:rPr>
              <w:t>d</w:t>
            </w:r>
            <w:r w:rsidRPr="002D3E69">
              <w:rPr>
                <w:rFonts w:ascii="Arial" w:hAnsi="Arial" w:cs="Arial"/>
                <w:spacing w:val="5"/>
              </w:rPr>
              <w:t xml:space="preserve"> </w:t>
            </w:r>
            <w:r w:rsidRPr="002D3E69">
              <w:rPr>
                <w:rFonts w:ascii="Arial" w:hAnsi="Arial" w:cs="Arial"/>
              </w:rPr>
              <w:t>in</w:t>
            </w:r>
            <w:r w:rsidRPr="002D3E69">
              <w:rPr>
                <w:rFonts w:ascii="Arial" w:hAnsi="Arial" w:cs="Arial"/>
                <w:spacing w:val="-1"/>
              </w:rPr>
              <w:t xml:space="preserve"> </w:t>
            </w:r>
            <w:r w:rsidRPr="002D3E69">
              <w:rPr>
                <w:rFonts w:ascii="Arial" w:hAnsi="Arial" w:cs="Arial"/>
                <w:spacing w:val="1"/>
              </w:rPr>
              <w:t>c</w:t>
            </w:r>
            <w:r w:rsidRPr="002D3E69">
              <w:rPr>
                <w:rFonts w:ascii="Arial" w:hAnsi="Arial" w:cs="Arial"/>
              </w:rPr>
              <w:t>u</w:t>
            </w:r>
            <w:r w:rsidRPr="002D3E69">
              <w:rPr>
                <w:rFonts w:ascii="Arial" w:hAnsi="Arial" w:cs="Arial"/>
                <w:spacing w:val="-2"/>
              </w:rPr>
              <w:t>rr</w:t>
            </w:r>
            <w:r w:rsidRPr="002D3E69">
              <w:rPr>
                <w:rFonts w:ascii="Arial" w:hAnsi="Arial" w:cs="Arial"/>
                <w:spacing w:val="1"/>
              </w:rPr>
              <w:t>e</w:t>
            </w:r>
            <w:r w:rsidRPr="002D3E69">
              <w:rPr>
                <w:rFonts w:ascii="Arial" w:hAnsi="Arial" w:cs="Arial"/>
              </w:rPr>
              <w:t>nt</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rPr>
              <w:t>ien</w:t>
            </w:r>
            <w:r w:rsidRPr="002D3E69">
              <w:rPr>
                <w:rFonts w:ascii="Arial" w:hAnsi="Arial" w:cs="Arial"/>
                <w:spacing w:val="1"/>
              </w:rPr>
              <w:t>c</w:t>
            </w:r>
            <w:r w:rsidRPr="002D3E69">
              <w:rPr>
                <w:rFonts w:ascii="Arial" w:hAnsi="Arial" w:cs="Arial"/>
              </w:rPr>
              <w:t>e</w:t>
            </w:r>
            <w:r w:rsidRPr="002D3E69">
              <w:rPr>
                <w:rFonts w:ascii="Arial" w:hAnsi="Arial" w:cs="Arial"/>
                <w:spacing w:val="1"/>
              </w:rPr>
              <w:t xml:space="preserve"> a</w:t>
            </w:r>
            <w:r w:rsidRPr="002D3E69">
              <w:rPr>
                <w:rFonts w:ascii="Arial" w:hAnsi="Arial" w:cs="Arial"/>
              </w:rPr>
              <w:t xml:space="preserve">nd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1"/>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1"/>
              </w:rPr>
              <w:t>ac</w:t>
            </w:r>
            <w:r w:rsidRPr="002D3E69">
              <w:rPr>
                <w:rFonts w:ascii="Arial" w:hAnsi="Arial" w:cs="Arial"/>
              </w:rPr>
              <w:t>t</w:t>
            </w:r>
            <w:r w:rsidRPr="002D3E69">
              <w:rPr>
                <w:rFonts w:ascii="Arial" w:hAnsi="Arial" w:cs="Arial"/>
                <w:spacing w:val="-1"/>
              </w:rPr>
              <w:t>i</w:t>
            </w:r>
            <w:r w:rsidRPr="002D3E69">
              <w:rPr>
                <w:rFonts w:ascii="Arial" w:hAnsi="Arial" w:cs="Arial"/>
                <w:spacing w:val="1"/>
              </w:rPr>
              <w:t>ce</w:t>
            </w:r>
            <w:r w:rsidRPr="002D3E69">
              <w:rPr>
                <w:rFonts w:ascii="Arial" w:hAnsi="Arial" w:cs="Arial"/>
              </w:rPr>
              <w:t>.</w:t>
            </w:r>
            <w:r w:rsidRPr="002D3E69">
              <w:rPr>
                <w:rFonts w:ascii="Arial" w:hAnsi="Arial" w:cs="Arial"/>
                <w:spacing w:val="4"/>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3"/>
              </w:rPr>
              <w:t xml:space="preserve"> </w:t>
            </w:r>
            <w:r w:rsidRPr="002D3E69">
              <w:rPr>
                <w:rFonts w:ascii="Arial" w:hAnsi="Arial" w:cs="Arial"/>
              </w:rPr>
              <w:t>d</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p</w:t>
            </w:r>
            <w:r w:rsidRPr="002D3E69">
              <w:rPr>
                <w:rFonts w:ascii="Arial" w:hAnsi="Arial" w:cs="Arial"/>
              </w:rPr>
              <w:t>t</w:t>
            </w:r>
            <w:r w:rsidRPr="002D3E69">
              <w:rPr>
                <w:rFonts w:ascii="Arial" w:hAnsi="Arial" w:cs="Arial"/>
                <w:spacing w:val="-1"/>
              </w:rPr>
              <w:t>i</w:t>
            </w:r>
            <w:r w:rsidRPr="002D3E69">
              <w:rPr>
                <w:rFonts w:ascii="Arial" w:hAnsi="Arial" w:cs="Arial"/>
              </w:rPr>
              <w:t>ons</w:t>
            </w:r>
            <w:r w:rsidRPr="002D3E69">
              <w:rPr>
                <w:rFonts w:ascii="Arial" w:hAnsi="Arial" w:cs="Arial"/>
                <w:spacing w:val="4"/>
              </w:rPr>
              <w:t xml:space="preserve"> </w:t>
            </w:r>
            <w:r w:rsidRPr="002D3E69">
              <w:rPr>
                <w:rFonts w:ascii="Arial" w:hAnsi="Arial" w:cs="Arial"/>
              </w:rPr>
              <w:t xml:space="preserve">of AI </w:t>
            </w:r>
            <w:r w:rsidRPr="002D3E69">
              <w:rPr>
                <w:rFonts w:ascii="Arial" w:hAnsi="Arial" w:cs="Arial"/>
                <w:spacing w:val="1"/>
              </w:rPr>
              <w:t>a</w:t>
            </w:r>
            <w:r w:rsidRPr="002D3E69">
              <w:rPr>
                <w:rFonts w:ascii="Arial" w:hAnsi="Arial" w:cs="Arial"/>
              </w:rPr>
              <w:t>pp</w:t>
            </w:r>
            <w:r w:rsidRPr="002D3E69">
              <w:rPr>
                <w:rFonts w:ascii="Arial" w:hAnsi="Arial" w:cs="Arial"/>
                <w:spacing w:val="-1"/>
              </w:rPr>
              <w:t>l</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2"/>
              </w:rPr>
              <w:t>s</w:t>
            </w:r>
            <w:r w:rsidRPr="002D3E69">
              <w:rPr>
                <w:rFonts w:ascii="Arial" w:hAnsi="Arial" w:cs="Arial"/>
              </w:rPr>
              <w:t>,</w:t>
            </w:r>
            <w:r w:rsidRPr="002D3E69">
              <w:rPr>
                <w:rFonts w:ascii="Arial" w:hAnsi="Arial" w:cs="Arial"/>
                <w:spacing w:val="2"/>
              </w:rPr>
              <w:t xml:space="preserve"> </w:t>
            </w:r>
            <w:r w:rsidRPr="002D3E69">
              <w:rPr>
                <w:rFonts w:ascii="Arial" w:hAnsi="Arial" w:cs="Arial"/>
                <w:spacing w:val="-2"/>
              </w:rPr>
              <w:t>L</w:t>
            </w:r>
            <w:r w:rsidRPr="002D3E69">
              <w:rPr>
                <w:rFonts w:ascii="Arial" w:hAnsi="Arial" w:cs="Arial"/>
                <w:spacing w:val="1"/>
              </w:rPr>
              <w:t>ea</w:t>
            </w:r>
            <w:r w:rsidRPr="002D3E69">
              <w:rPr>
                <w:rFonts w:ascii="Arial" w:hAnsi="Arial" w:cs="Arial"/>
              </w:rPr>
              <w:t>n</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spacing w:val="6"/>
              </w:rPr>
              <w:t>a</w:t>
            </w:r>
            <w:r w:rsidRPr="002D3E69">
              <w:rPr>
                <w:rFonts w:ascii="Arial" w:hAnsi="Arial" w:cs="Arial"/>
              </w:rPr>
              <w:t>n</w:t>
            </w:r>
            <w:r w:rsidRPr="002D3E69">
              <w:rPr>
                <w:rFonts w:ascii="Arial" w:hAnsi="Arial" w:cs="Arial"/>
                <w:spacing w:val="1"/>
              </w:rPr>
              <w:t>a</w:t>
            </w:r>
            <w:r w:rsidRPr="002D3E69">
              <w:rPr>
                <w:rFonts w:ascii="Arial" w:hAnsi="Arial" w:cs="Arial"/>
              </w:rPr>
              <w:t>g</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 xml:space="preserve">ADE </w:t>
            </w:r>
            <w:r w:rsidRPr="002D3E69">
              <w:rPr>
                <w:rFonts w:ascii="Arial" w:hAnsi="Arial" w:cs="Arial"/>
                <w:spacing w:val="2"/>
              </w:rPr>
              <w:t>s</w:t>
            </w:r>
            <w:r w:rsidRPr="002D3E69">
              <w:rPr>
                <w:rFonts w:ascii="Arial" w:hAnsi="Arial" w:cs="Arial"/>
              </w:rPr>
              <w:t>y</w:t>
            </w:r>
            <w:r w:rsidRPr="002D3E69">
              <w:rPr>
                <w:rFonts w:ascii="Arial" w:hAnsi="Arial" w:cs="Arial"/>
                <w:spacing w:val="2"/>
              </w:rPr>
              <w:t>s</w:t>
            </w:r>
            <w:r w:rsidRPr="002D3E69">
              <w:rPr>
                <w:rFonts w:ascii="Arial" w:hAnsi="Arial" w:cs="Arial"/>
              </w:rPr>
              <w:t>te</w:t>
            </w:r>
            <w:r w:rsidRPr="002D3E69">
              <w:rPr>
                <w:rFonts w:ascii="Arial" w:hAnsi="Arial" w:cs="Arial"/>
                <w:spacing w:val="-1"/>
              </w:rPr>
              <w:t>m</w:t>
            </w:r>
            <w:r w:rsidRPr="002D3E69">
              <w:rPr>
                <w:rFonts w:ascii="Arial" w:hAnsi="Arial" w:cs="Arial"/>
              </w:rPr>
              <w:t xml:space="preserve">s </w:t>
            </w:r>
            <w:r w:rsidRPr="002D3E69">
              <w:rPr>
                <w:rFonts w:ascii="Arial" w:hAnsi="Arial" w:cs="Arial"/>
                <w:spacing w:val="1"/>
              </w:rPr>
              <w:t>a</w:t>
            </w:r>
            <w:r w:rsidRPr="002D3E69">
              <w:rPr>
                <w:rFonts w:ascii="Arial" w:hAnsi="Arial" w:cs="Arial"/>
              </w:rPr>
              <w:t>l</w:t>
            </w:r>
            <w:r w:rsidRPr="002D3E69">
              <w:rPr>
                <w:rFonts w:ascii="Arial" w:hAnsi="Arial" w:cs="Arial"/>
                <w:spacing w:val="-1"/>
              </w:rPr>
              <w:t>i</w:t>
            </w:r>
            <w:r w:rsidRPr="002D3E69">
              <w:rPr>
                <w:rFonts w:ascii="Arial" w:hAnsi="Arial" w:cs="Arial"/>
              </w:rPr>
              <w:t>gn</w:t>
            </w:r>
            <w:r w:rsidRPr="002D3E69">
              <w:rPr>
                <w:rFonts w:ascii="Arial" w:hAnsi="Arial" w:cs="Arial"/>
                <w:spacing w:val="3"/>
              </w:rPr>
              <w:t xml:space="preserve"> </w:t>
            </w:r>
            <w:r w:rsidRPr="002D3E69">
              <w:rPr>
                <w:rFonts w:ascii="Arial" w:hAnsi="Arial" w:cs="Arial"/>
              </w:rPr>
              <w:t>wi</w:t>
            </w:r>
            <w:r w:rsidRPr="002D3E69">
              <w:rPr>
                <w:rFonts w:ascii="Arial" w:hAnsi="Arial" w:cs="Arial"/>
                <w:spacing w:val="-1"/>
              </w:rPr>
              <w:t>t</w:t>
            </w:r>
            <w:r w:rsidRPr="002D3E69">
              <w:rPr>
                <w:rFonts w:ascii="Arial" w:hAnsi="Arial" w:cs="Arial"/>
              </w:rPr>
              <w:t>h</w:t>
            </w:r>
            <w:r w:rsidRPr="002D3E69">
              <w:rPr>
                <w:rFonts w:ascii="Arial" w:hAnsi="Arial" w:cs="Arial"/>
                <w:spacing w:val="3"/>
              </w:rPr>
              <w:t xml:space="preserve"> </w:t>
            </w:r>
            <w:r w:rsidRPr="002D3E69">
              <w:rPr>
                <w:rFonts w:ascii="Arial" w:hAnsi="Arial" w:cs="Arial"/>
              </w:rPr>
              <w:t>pub</w:t>
            </w:r>
            <w:r w:rsidRPr="002D3E69">
              <w:rPr>
                <w:rFonts w:ascii="Arial" w:hAnsi="Arial" w:cs="Arial"/>
                <w:spacing w:val="-1"/>
              </w:rPr>
              <w:t>l</w:t>
            </w:r>
            <w:r w:rsidRPr="002D3E69">
              <w:rPr>
                <w:rFonts w:ascii="Arial" w:hAnsi="Arial" w:cs="Arial"/>
              </w:rPr>
              <w:t>i</w:t>
            </w:r>
            <w:r w:rsidRPr="002D3E69">
              <w:rPr>
                <w:rFonts w:ascii="Arial" w:hAnsi="Arial" w:cs="Arial"/>
                <w:spacing w:val="1"/>
              </w:rPr>
              <w:t>s</w:t>
            </w:r>
            <w:r w:rsidRPr="002D3E69">
              <w:rPr>
                <w:rFonts w:ascii="Arial" w:hAnsi="Arial" w:cs="Arial"/>
              </w:rPr>
              <w:t>h</w:t>
            </w:r>
            <w:r w:rsidRPr="002D3E69">
              <w:rPr>
                <w:rFonts w:ascii="Arial" w:hAnsi="Arial" w:cs="Arial"/>
                <w:spacing w:val="1"/>
              </w:rPr>
              <w:t>e</w:t>
            </w:r>
            <w:r w:rsidRPr="002D3E69">
              <w:rPr>
                <w:rFonts w:ascii="Arial" w:hAnsi="Arial" w:cs="Arial"/>
              </w:rPr>
              <w:t>d</w:t>
            </w:r>
            <w:r w:rsidRPr="002D3E69">
              <w:rPr>
                <w:rFonts w:ascii="Arial" w:hAnsi="Arial" w:cs="Arial"/>
                <w:spacing w:val="3"/>
              </w:rPr>
              <w:t xml:space="preserve"> </w:t>
            </w:r>
            <w:r w:rsidRPr="002D3E69">
              <w:rPr>
                <w:rFonts w:ascii="Arial" w:hAnsi="Arial" w:cs="Arial"/>
              </w:rPr>
              <w:t>l</w:t>
            </w:r>
            <w:r w:rsidRPr="002D3E69">
              <w:rPr>
                <w:rFonts w:ascii="Arial" w:hAnsi="Arial" w:cs="Arial"/>
                <w:spacing w:val="-1"/>
              </w:rPr>
              <w:t>i</w:t>
            </w:r>
            <w:r w:rsidRPr="002D3E69">
              <w:rPr>
                <w:rFonts w:ascii="Arial" w:hAnsi="Arial" w:cs="Arial"/>
              </w:rPr>
              <w:t>te</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u</w:t>
            </w:r>
            <w:r w:rsidRPr="002D3E69">
              <w:rPr>
                <w:rFonts w:ascii="Arial" w:hAnsi="Arial" w:cs="Arial"/>
                <w:spacing w:val="-2"/>
              </w:rPr>
              <w:t>r</w:t>
            </w:r>
            <w:r w:rsidRPr="002D3E69">
              <w:rPr>
                <w:rFonts w:ascii="Arial" w:hAnsi="Arial" w:cs="Arial"/>
              </w:rPr>
              <w:t>e</w:t>
            </w:r>
            <w:r w:rsidRPr="002D3E69">
              <w:rPr>
                <w:rFonts w:ascii="Arial" w:hAnsi="Arial" w:cs="Arial"/>
                <w:spacing w:val="3"/>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3"/>
              </w:rPr>
              <w:t xml:space="preserve"> </w:t>
            </w:r>
            <w:r w:rsidRPr="002D3E69">
              <w:rPr>
                <w:rFonts w:ascii="Arial" w:hAnsi="Arial" w:cs="Arial"/>
                <w:spacing w:val="-2"/>
              </w:rPr>
              <w:t>r</w:t>
            </w:r>
            <w:r w:rsidRPr="002D3E69">
              <w:rPr>
                <w:rFonts w:ascii="Arial" w:hAnsi="Arial" w:cs="Arial"/>
                <w:spacing w:val="1"/>
              </w:rPr>
              <w:t>ea</w:t>
            </w:r>
            <w:r w:rsidRPr="002D3E69">
              <w:rPr>
                <w:rFonts w:ascii="Arial" w:hAnsi="Arial" w:cs="Arial"/>
              </w:rPr>
              <w:t>l</w:t>
            </w:r>
            <w:r w:rsidRPr="002D3E69">
              <w:rPr>
                <w:rFonts w:ascii="Arial" w:hAnsi="Arial" w:cs="Arial"/>
                <w:spacing w:val="-1"/>
              </w:rPr>
              <w:t>-</w:t>
            </w:r>
            <w:r w:rsidRPr="002D3E69">
              <w:rPr>
                <w:rFonts w:ascii="Arial" w:hAnsi="Arial" w:cs="Arial"/>
              </w:rPr>
              <w:t>wo</w:t>
            </w:r>
            <w:r w:rsidRPr="002D3E69">
              <w:rPr>
                <w:rFonts w:ascii="Arial" w:hAnsi="Arial" w:cs="Arial"/>
                <w:spacing w:val="-2"/>
              </w:rPr>
              <w:t>r</w:t>
            </w:r>
            <w:r w:rsidRPr="002D3E69">
              <w:rPr>
                <w:rFonts w:ascii="Arial" w:hAnsi="Arial" w:cs="Arial"/>
              </w:rPr>
              <w:t>ld</w:t>
            </w:r>
            <w:r w:rsidRPr="002D3E69">
              <w:rPr>
                <w:rFonts w:ascii="Arial" w:hAnsi="Arial" w:cs="Arial"/>
                <w:spacing w:val="2"/>
              </w:rPr>
              <w:t xml:space="preserve"> </w:t>
            </w:r>
            <w:r w:rsidRPr="002D3E69">
              <w:rPr>
                <w:rFonts w:ascii="Arial" w:hAnsi="Arial" w:cs="Arial"/>
              </w:rPr>
              <w:t>p</w:t>
            </w:r>
            <w:r w:rsidRPr="002D3E69">
              <w:rPr>
                <w:rFonts w:ascii="Arial" w:hAnsi="Arial" w:cs="Arial"/>
                <w:spacing w:val="-1"/>
              </w:rPr>
              <w:t>i</w:t>
            </w:r>
            <w:r w:rsidRPr="002D3E69">
              <w:rPr>
                <w:rFonts w:ascii="Arial" w:hAnsi="Arial" w:cs="Arial"/>
              </w:rPr>
              <w:t>l</w:t>
            </w:r>
            <w:r w:rsidRPr="002D3E69">
              <w:rPr>
                <w:rFonts w:ascii="Arial" w:hAnsi="Arial" w:cs="Arial"/>
                <w:spacing w:val="-1"/>
              </w:rPr>
              <w:t>o</w:t>
            </w:r>
            <w:r w:rsidRPr="002D3E69">
              <w:rPr>
                <w:rFonts w:ascii="Arial" w:hAnsi="Arial" w:cs="Arial"/>
              </w:rPr>
              <w:t>t</w:t>
            </w:r>
            <w:r w:rsidRPr="002D3E69">
              <w:rPr>
                <w:rFonts w:ascii="Arial" w:hAnsi="Arial" w:cs="Arial"/>
                <w:spacing w:val="2"/>
              </w:rPr>
              <w:t xml:space="preserve"> </w:t>
            </w:r>
            <w:r w:rsidRPr="002D3E69">
              <w:rPr>
                <w:rFonts w:ascii="Arial" w:hAnsi="Arial" w:cs="Arial"/>
              </w:rPr>
              <w:t>p</w:t>
            </w:r>
            <w:r w:rsidRPr="002D3E69">
              <w:rPr>
                <w:rFonts w:ascii="Arial" w:hAnsi="Arial" w:cs="Arial"/>
                <w:spacing w:val="-2"/>
              </w:rPr>
              <w:t>r</w:t>
            </w:r>
            <w:r w:rsidRPr="002D3E69">
              <w:rPr>
                <w:rFonts w:ascii="Arial" w:hAnsi="Arial" w:cs="Arial"/>
              </w:rPr>
              <w:t>o</w:t>
            </w:r>
            <w:r w:rsidRPr="002D3E69">
              <w:rPr>
                <w:rFonts w:ascii="Arial" w:hAnsi="Arial" w:cs="Arial"/>
                <w:spacing w:val="-1"/>
              </w:rPr>
              <w:t>j</w:t>
            </w:r>
            <w:r w:rsidRPr="002D3E69">
              <w:rPr>
                <w:rFonts w:ascii="Arial" w:hAnsi="Arial" w:cs="Arial"/>
                <w:spacing w:val="1"/>
              </w:rPr>
              <w:t>ec</w:t>
            </w:r>
            <w:r w:rsidRPr="002D3E69">
              <w:rPr>
                <w:rFonts w:ascii="Arial" w:hAnsi="Arial" w:cs="Arial"/>
              </w:rPr>
              <w:t>t</w:t>
            </w:r>
            <w:r w:rsidRPr="002D3E69">
              <w:rPr>
                <w:rFonts w:ascii="Arial" w:hAnsi="Arial" w:cs="Arial"/>
                <w:spacing w:val="1"/>
              </w:rPr>
              <w:t>s</w:t>
            </w:r>
            <w:r w:rsidRPr="002D3E69">
              <w:rPr>
                <w:rFonts w:ascii="Arial" w:hAnsi="Arial" w:cs="Arial"/>
              </w:rPr>
              <w:t>,</w:t>
            </w:r>
            <w:r w:rsidRPr="002D3E69">
              <w:rPr>
                <w:rFonts w:ascii="Arial" w:hAnsi="Arial" w:cs="Arial"/>
                <w:spacing w:val="3"/>
              </w:rPr>
              <w:t xml:space="preserve"> </w:t>
            </w:r>
            <w:r w:rsidRPr="002D3E69">
              <w:rPr>
                <w:rFonts w:ascii="Arial" w:hAnsi="Arial" w:cs="Arial"/>
              </w:rPr>
              <w:t>d</w:t>
            </w:r>
            <w:r w:rsidRPr="002D3E69">
              <w:rPr>
                <w:rFonts w:ascii="Arial" w:hAnsi="Arial" w:cs="Arial"/>
                <w:spacing w:val="1"/>
              </w:rPr>
              <w:t>e</w:t>
            </w:r>
            <w:r w:rsidRPr="002D3E69">
              <w:rPr>
                <w:rFonts w:ascii="Arial" w:hAnsi="Arial" w:cs="Arial"/>
                <w:spacing w:val="-1"/>
              </w:rPr>
              <w:t>m</w:t>
            </w:r>
            <w:r w:rsidRPr="002D3E69">
              <w:rPr>
                <w:rFonts w:ascii="Arial" w:hAnsi="Arial" w:cs="Arial"/>
              </w:rPr>
              <w:t>on</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 xml:space="preserve">ng </w:t>
            </w:r>
            <w:r w:rsidRPr="002D3E69">
              <w:rPr>
                <w:rFonts w:ascii="Arial" w:hAnsi="Arial" w:cs="Arial"/>
                <w:spacing w:val="2"/>
              </w:rPr>
              <w:t>s</w:t>
            </w:r>
            <w:r w:rsidRPr="002D3E69">
              <w:rPr>
                <w:rFonts w:ascii="Arial" w:hAnsi="Arial" w:cs="Arial"/>
                <w:spacing w:val="1"/>
              </w:rPr>
              <w:t>c</w:t>
            </w:r>
            <w:r w:rsidRPr="002D3E69">
              <w:rPr>
                <w:rFonts w:ascii="Arial" w:hAnsi="Arial" w:cs="Arial"/>
              </w:rPr>
              <w:t>ien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spacing w:val="-4"/>
              </w:rPr>
              <w:t>c</w:t>
            </w:r>
            <w:r w:rsidRPr="002D3E69">
              <w:rPr>
                <w:rFonts w:ascii="Arial" w:hAnsi="Arial" w:cs="Arial"/>
                <w:spacing w:val="1"/>
              </w:rPr>
              <w:t>c</w:t>
            </w:r>
            <w:r w:rsidRPr="002D3E69">
              <w:rPr>
                <w:rFonts w:ascii="Arial" w:hAnsi="Arial" w:cs="Arial"/>
              </w:rPr>
              <w:t>u</w:t>
            </w:r>
            <w:r w:rsidRPr="002D3E69">
              <w:rPr>
                <w:rFonts w:ascii="Arial" w:hAnsi="Arial" w:cs="Arial"/>
                <w:spacing w:val="-2"/>
              </w:rPr>
              <w:t>r</w:t>
            </w:r>
            <w:r w:rsidRPr="002D3E69">
              <w:rPr>
                <w:rFonts w:ascii="Arial" w:hAnsi="Arial" w:cs="Arial"/>
                <w:spacing w:val="1"/>
              </w:rPr>
              <w:t>ac</w:t>
            </w:r>
            <w:r w:rsidRPr="002D3E69">
              <w:rPr>
                <w:rFonts w:ascii="Arial" w:hAnsi="Arial" w:cs="Arial"/>
              </w:rPr>
              <w:t>y.</w:t>
            </w:r>
            <w:r w:rsidRPr="002D3E69">
              <w:rPr>
                <w:rFonts w:ascii="Arial" w:hAnsi="Arial" w:cs="Arial"/>
                <w:spacing w:val="2"/>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lat</w:t>
            </w:r>
            <w:r w:rsidRPr="002D3E69">
              <w:rPr>
                <w:rFonts w:ascii="Arial" w:hAnsi="Arial" w:cs="Arial"/>
                <w:spacing w:val="-1"/>
              </w:rPr>
              <w:t>i</w:t>
            </w:r>
            <w:r w:rsidRPr="002D3E69">
              <w:rPr>
                <w:rFonts w:ascii="Arial" w:hAnsi="Arial" w:cs="Arial"/>
              </w:rPr>
              <w:t>on</w:t>
            </w:r>
            <w:r w:rsidRPr="002D3E69">
              <w:rPr>
                <w:rFonts w:ascii="Arial" w:hAnsi="Arial" w:cs="Arial"/>
                <w:spacing w:val="2"/>
              </w:rPr>
              <w:t>s</w:t>
            </w:r>
            <w:r w:rsidRPr="002D3E69">
              <w:rPr>
                <w:rFonts w:ascii="Arial" w:hAnsi="Arial" w:cs="Arial"/>
              </w:rPr>
              <w:t>h</w:t>
            </w:r>
            <w:r w:rsidRPr="002D3E69">
              <w:rPr>
                <w:rFonts w:ascii="Arial" w:hAnsi="Arial" w:cs="Arial"/>
                <w:spacing w:val="-1"/>
              </w:rPr>
              <w:t>i</w:t>
            </w:r>
            <w:r w:rsidRPr="002D3E69">
              <w:rPr>
                <w:rFonts w:ascii="Arial" w:hAnsi="Arial" w:cs="Arial"/>
              </w:rPr>
              <w:t>p</w:t>
            </w:r>
            <w:r w:rsidRPr="002D3E69">
              <w:rPr>
                <w:rFonts w:ascii="Arial" w:hAnsi="Arial" w:cs="Arial"/>
                <w:spacing w:val="5"/>
              </w:rPr>
              <w:t xml:space="preserve"> </w:t>
            </w:r>
            <w:r w:rsidRPr="002D3E69">
              <w:rPr>
                <w:rFonts w:ascii="Arial" w:hAnsi="Arial" w:cs="Arial"/>
              </w:rPr>
              <w:t>b</w:t>
            </w:r>
            <w:r w:rsidRPr="002D3E69">
              <w:rPr>
                <w:rFonts w:ascii="Arial" w:hAnsi="Arial" w:cs="Arial"/>
                <w:spacing w:val="1"/>
              </w:rPr>
              <w:t>e</w:t>
            </w:r>
            <w:r w:rsidRPr="002D3E69">
              <w:rPr>
                <w:rFonts w:ascii="Arial" w:hAnsi="Arial" w:cs="Arial"/>
              </w:rPr>
              <w:t>t</w:t>
            </w:r>
            <w:r w:rsidRPr="002D3E69">
              <w:rPr>
                <w:rFonts w:ascii="Arial" w:hAnsi="Arial" w:cs="Arial"/>
                <w:spacing w:val="-5"/>
              </w:rPr>
              <w:t>w</w:t>
            </w:r>
            <w:r w:rsidRPr="002D3E69">
              <w:rPr>
                <w:rFonts w:ascii="Arial" w:hAnsi="Arial" w:cs="Arial"/>
                <w:spacing w:val="1"/>
              </w:rPr>
              <w:t>ee</w:t>
            </w:r>
            <w:r w:rsidRPr="002D3E69">
              <w:rPr>
                <w:rFonts w:ascii="Arial" w:hAnsi="Arial" w:cs="Arial"/>
              </w:rPr>
              <w:t xml:space="preserve">n </w:t>
            </w: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ono</w:t>
            </w:r>
            <w:r w:rsidRPr="002D3E69">
              <w:rPr>
                <w:rFonts w:ascii="Arial" w:hAnsi="Arial" w:cs="Arial"/>
                <w:spacing w:val="2"/>
              </w:rPr>
              <w:t>s</w:t>
            </w:r>
            <w:r w:rsidRPr="002D3E69">
              <w:rPr>
                <w:rFonts w:ascii="Arial" w:hAnsi="Arial" w:cs="Arial"/>
                <w:spacing w:val="1"/>
              </w:rPr>
              <w:t>c</w:t>
            </w:r>
            <w:r w:rsidRPr="002D3E69">
              <w:rPr>
                <w:rFonts w:ascii="Arial" w:hAnsi="Arial" w:cs="Arial"/>
              </w:rPr>
              <w:t>o</w:t>
            </w:r>
            <w:r w:rsidRPr="002D3E69">
              <w:rPr>
                <w:rFonts w:ascii="Arial" w:hAnsi="Arial" w:cs="Arial"/>
                <w:spacing w:val="-5"/>
              </w:rPr>
              <w:t>p</w:t>
            </w:r>
            <w:r w:rsidRPr="002D3E69">
              <w:rPr>
                <w:rFonts w:ascii="Arial" w:hAnsi="Arial" w:cs="Arial"/>
                <w:spacing w:val="4"/>
              </w:rPr>
              <w:t>y</w:t>
            </w:r>
            <w:r w:rsidRPr="002D3E69">
              <w:rPr>
                <w:rFonts w:ascii="Arial" w:hAnsi="Arial" w:cs="Arial"/>
                <w:spacing w:val="-2"/>
              </w:rPr>
              <w:t>-</w:t>
            </w:r>
            <w:r w:rsidRPr="002D3E69">
              <w:rPr>
                <w:rFonts w:ascii="Arial" w:hAnsi="Arial" w:cs="Arial"/>
              </w:rPr>
              <w:t>d</w:t>
            </w:r>
            <w:r w:rsidRPr="002D3E69">
              <w:rPr>
                <w:rFonts w:ascii="Arial" w:hAnsi="Arial" w:cs="Arial"/>
                <w:spacing w:val="1"/>
              </w:rPr>
              <w:t>e</w:t>
            </w:r>
            <w:r w:rsidRPr="002D3E69">
              <w:rPr>
                <w:rFonts w:ascii="Arial" w:hAnsi="Arial" w:cs="Arial"/>
                <w:spacing w:val="-2"/>
              </w:rPr>
              <w:t>r</w:t>
            </w:r>
            <w:r w:rsidRPr="002D3E69">
              <w:rPr>
                <w:rFonts w:ascii="Arial" w:hAnsi="Arial" w:cs="Arial"/>
              </w:rPr>
              <w:t>i</w:t>
            </w:r>
            <w:r w:rsidRPr="002D3E69">
              <w:rPr>
                <w:rFonts w:ascii="Arial" w:hAnsi="Arial" w:cs="Arial"/>
                <w:spacing w:val="-1"/>
              </w:rPr>
              <w:t>v</w:t>
            </w:r>
            <w:r w:rsidRPr="002D3E69">
              <w:rPr>
                <w:rFonts w:ascii="Arial" w:hAnsi="Arial" w:cs="Arial"/>
                <w:spacing w:val="1"/>
              </w:rPr>
              <w:t>e</w:t>
            </w:r>
            <w:r w:rsidRPr="002D3E69">
              <w:rPr>
                <w:rFonts w:ascii="Arial" w:hAnsi="Arial" w:cs="Arial"/>
              </w:rPr>
              <w:t>d</w:t>
            </w:r>
            <w:r w:rsidRPr="002D3E69">
              <w:rPr>
                <w:rFonts w:ascii="Arial" w:hAnsi="Arial" w:cs="Arial"/>
                <w:spacing w:val="5"/>
              </w:rPr>
              <w:t xml:space="preserve"> </w:t>
            </w:r>
            <w:r w:rsidRPr="002D3E69">
              <w:rPr>
                <w:rFonts w:ascii="Arial" w:hAnsi="Arial" w:cs="Arial"/>
              </w:rPr>
              <w:t>t</w:t>
            </w:r>
            <w:r w:rsidRPr="002D3E69">
              <w:rPr>
                <w:rFonts w:ascii="Arial" w:hAnsi="Arial" w:cs="Arial"/>
                <w:spacing w:val="-1"/>
              </w:rPr>
              <w:t>i</w:t>
            </w:r>
            <w:r w:rsidRPr="002D3E69">
              <w:rPr>
                <w:rFonts w:ascii="Arial" w:hAnsi="Arial" w:cs="Arial"/>
                <w:spacing w:val="2"/>
              </w:rPr>
              <w:t>ss</w:t>
            </w:r>
            <w:r w:rsidRPr="002D3E69">
              <w:rPr>
                <w:rFonts w:ascii="Arial" w:hAnsi="Arial" w:cs="Arial"/>
              </w:rPr>
              <w:t>ue</w:t>
            </w:r>
            <w:r w:rsidRPr="002D3E69">
              <w:rPr>
                <w:rFonts w:ascii="Arial" w:hAnsi="Arial" w:cs="Arial"/>
                <w:spacing w:val="1"/>
              </w:rPr>
              <w:t xml:space="preserve"> a</w:t>
            </w:r>
            <w:r w:rsidRPr="002D3E69">
              <w:rPr>
                <w:rFonts w:ascii="Arial" w:hAnsi="Arial" w:cs="Arial"/>
              </w:rPr>
              <w:t xml:space="preserve">nd </w:t>
            </w:r>
            <w:proofErr w:type="gramStart"/>
            <w:r w:rsidRPr="002D3E69">
              <w:rPr>
                <w:rFonts w:ascii="Arial" w:hAnsi="Arial" w:cs="Arial"/>
                <w:spacing w:val="-1"/>
              </w:rPr>
              <w:t>m</w:t>
            </w:r>
            <w:r w:rsidRPr="002D3E69">
              <w:rPr>
                <w:rFonts w:ascii="Arial" w:hAnsi="Arial" w:cs="Arial"/>
              </w:rPr>
              <w:t>o</w:t>
            </w:r>
            <w:r w:rsidRPr="002D3E69">
              <w:rPr>
                <w:rFonts w:ascii="Arial" w:hAnsi="Arial" w:cs="Arial"/>
                <w:spacing w:val="-1"/>
              </w:rPr>
              <w:t>l</w:t>
            </w:r>
            <w:r w:rsidRPr="002D3E69">
              <w:rPr>
                <w:rFonts w:ascii="Arial" w:hAnsi="Arial" w:cs="Arial"/>
                <w:spacing w:val="1"/>
              </w:rPr>
              <w:t>ec</w:t>
            </w:r>
            <w:r w:rsidRPr="002D3E69">
              <w:rPr>
                <w:rFonts w:ascii="Arial" w:hAnsi="Arial" w:cs="Arial"/>
              </w:rPr>
              <w:t>u</w:t>
            </w:r>
            <w:r w:rsidRPr="002D3E69">
              <w:rPr>
                <w:rFonts w:ascii="Arial" w:hAnsi="Arial" w:cs="Arial"/>
                <w:spacing w:val="-1"/>
              </w:rPr>
              <w:t>l</w:t>
            </w:r>
            <w:r w:rsidRPr="002D3E69">
              <w:rPr>
                <w:rFonts w:ascii="Arial" w:hAnsi="Arial" w:cs="Arial"/>
                <w:spacing w:val="1"/>
              </w:rPr>
              <w:t>a</w:t>
            </w:r>
            <w:r w:rsidRPr="002D3E69">
              <w:rPr>
                <w:rFonts w:ascii="Arial" w:hAnsi="Arial" w:cs="Arial"/>
              </w:rPr>
              <w:t xml:space="preserve">r </w:t>
            </w:r>
            <w:r w:rsidRPr="002D3E69">
              <w:rPr>
                <w:rFonts w:ascii="Arial" w:hAnsi="Arial" w:cs="Arial"/>
                <w:spacing w:val="3"/>
              </w:rPr>
              <w:t xml:space="preserve"> </w:t>
            </w:r>
            <w:r w:rsidRPr="002D3E69">
              <w:rPr>
                <w:rFonts w:ascii="Arial" w:hAnsi="Arial" w:cs="Arial"/>
              </w:rPr>
              <w:t>p</w:t>
            </w:r>
            <w:r w:rsidRPr="002D3E69">
              <w:rPr>
                <w:rFonts w:ascii="Arial" w:hAnsi="Arial" w:cs="Arial"/>
                <w:spacing w:val="-2"/>
              </w:rPr>
              <w:t>r</w:t>
            </w:r>
            <w:r w:rsidRPr="002D3E69">
              <w:rPr>
                <w:rFonts w:ascii="Arial" w:hAnsi="Arial" w:cs="Arial"/>
              </w:rPr>
              <w:t>o</w:t>
            </w:r>
            <w:r w:rsidRPr="002D3E69">
              <w:rPr>
                <w:rFonts w:ascii="Arial" w:hAnsi="Arial" w:cs="Arial"/>
                <w:spacing w:val="-2"/>
              </w:rPr>
              <w:t>f</w:t>
            </w:r>
            <w:r w:rsidRPr="002D3E69">
              <w:rPr>
                <w:rFonts w:ascii="Arial" w:hAnsi="Arial" w:cs="Arial"/>
              </w:rPr>
              <w:t>i</w:t>
            </w:r>
            <w:r w:rsidRPr="002D3E69">
              <w:rPr>
                <w:rFonts w:ascii="Arial" w:hAnsi="Arial" w:cs="Arial"/>
                <w:spacing w:val="-1"/>
              </w:rPr>
              <w:t>l</w:t>
            </w:r>
            <w:r w:rsidRPr="002D3E69">
              <w:rPr>
                <w:rFonts w:ascii="Arial" w:hAnsi="Arial" w:cs="Arial"/>
              </w:rPr>
              <w:t>e</w:t>
            </w:r>
            <w:proofErr w:type="gramEnd"/>
            <w:r w:rsidRPr="002D3E69">
              <w:rPr>
                <w:rFonts w:ascii="Arial" w:hAnsi="Arial" w:cs="Arial"/>
              </w:rPr>
              <w:t xml:space="preserve"> </w:t>
            </w:r>
            <w:r w:rsidRPr="002D3E69">
              <w:rPr>
                <w:rFonts w:ascii="Arial" w:hAnsi="Arial" w:cs="Arial"/>
                <w:spacing w:val="6"/>
              </w:rPr>
              <w:t xml:space="preserve"> </w:t>
            </w:r>
            <w:r w:rsidRPr="002D3E69">
              <w:rPr>
                <w:rFonts w:ascii="Arial" w:hAnsi="Arial" w:cs="Arial"/>
                <w:spacing w:val="-2"/>
              </w:rPr>
              <w:t>(</w:t>
            </w:r>
            <w:proofErr w:type="gramStart"/>
            <w:r w:rsidRPr="002D3E69">
              <w:rPr>
                <w:rFonts w:ascii="Arial" w:hAnsi="Arial" w:cs="Arial"/>
                <w:spacing w:val="1"/>
              </w:rPr>
              <w:t>R</w:t>
            </w:r>
            <w:r w:rsidRPr="002D3E69">
              <w:rPr>
                <w:rFonts w:ascii="Arial" w:hAnsi="Arial" w:cs="Arial"/>
              </w:rPr>
              <w:t>A</w:t>
            </w:r>
            <w:r w:rsidRPr="002D3E69">
              <w:rPr>
                <w:rFonts w:ascii="Arial" w:hAnsi="Arial" w:cs="Arial"/>
                <w:spacing w:val="-1"/>
              </w:rPr>
              <w:t>S</w:t>
            </w:r>
            <w:r w:rsidRPr="002D3E69">
              <w:rPr>
                <w:rFonts w:ascii="Arial" w:hAnsi="Arial" w:cs="Arial"/>
              </w:rPr>
              <w:t xml:space="preserve">, </w:t>
            </w:r>
            <w:r w:rsidRPr="002D3E69">
              <w:rPr>
                <w:rFonts w:ascii="Arial" w:hAnsi="Arial" w:cs="Arial"/>
                <w:spacing w:val="5"/>
              </w:rPr>
              <w:t xml:space="preserve"> </w:t>
            </w:r>
            <w:r w:rsidRPr="002D3E69">
              <w:rPr>
                <w:rFonts w:ascii="Arial" w:hAnsi="Arial" w:cs="Arial"/>
                <w:spacing w:val="1"/>
              </w:rPr>
              <w:t>BR</w:t>
            </w:r>
            <w:r w:rsidRPr="002D3E69">
              <w:rPr>
                <w:rFonts w:ascii="Arial" w:hAnsi="Arial" w:cs="Arial"/>
              </w:rPr>
              <w:t>A</w:t>
            </w:r>
            <w:r w:rsidRPr="002D3E69">
              <w:rPr>
                <w:rFonts w:ascii="Arial" w:hAnsi="Arial" w:cs="Arial"/>
                <w:spacing w:val="-1"/>
              </w:rPr>
              <w:t>F</w:t>
            </w:r>
            <w:r w:rsidRPr="002D3E69">
              <w:rPr>
                <w:rFonts w:ascii="Arial" w:hAnsi="Arial" w:cs="Arial"/>
              </w:rPr>
              <w:t xml:space="preserve">,  </w:t>
            </w:r>
            <w:r w:rsidRPr="002D3E69">
              <w:rPr>
                <w:rFonts w:ascii="Arial" w:hAnsi="Arial" w:cs="Arial"/>
                <w:spacing w:val="2"/>
              </w:rPr>
              <w:t>M</w:t>
            </w:r>
            <w:r w:rsidRPr="002D3E69">
              <w:rPr>
                <w:rFonts w:ascii="Arial" w:hAnsi="Arial" w:cs="Arial"/>
                <w:spacing w:val="-1"/>
              </w:rPr>
              <w:t>S</w:t>
            </w:r>
            <w:r w:rsidRPr="002D3E69">
              <w:rPr>
                <w:rFonts w:ascii="Arial" w:hAnsi="Arial" w:cs="Arial"/>
                <w:spacing w:val="-2"/>
              </w:rPr>
              <w:t>I</w:t>
            </w:r>
            <w:proofErr w:type="gramEnd"/>
            <w:r w:rsidRPr="002D3E69">
              <w:rPr>
                <w:rFonts w:ascii="Arial" w:hAnsi="Arial" w:cs="Arial"/>
              </w:rPr>
              <w:t>/</w:t>
            </w:r>
            <w:proofErr w:type="spellStart"/>
            <w:proofErr w:type="gramStart"/>
            <w:r w:rsidRPr="002D3E69">
              <w:rPr>
                <w:rFonts w:ascii="Arial" w:hAnsi="Arial" w:cs="Arial"/>
                <w:spacing w:val="-1"/>
              </w:rPr>
              <w:t>d</w:t>
            </w:r>
            <w:r w:rsidRPr="002D3E69">
              <w:rPr>
                <w:rFonts w:ascii="Arial" w:hAnsi="Arial" w:cs="Arial"/>
                <w:spacing w:val="2"/>
              </w:rPr>
              <w:t>M</w:t>
            </w:r>
            <w:r w:rsidRPr="002D3E69">
              <w:rPr>
                <w:rFonts w:ascii="Arial" w:hAnsi="Arial" w:cs="Arial"/>
                <w:spacing w:val="-3"/>
              </w:rPr>
              <w:t>M</w:t>
            </w:r>
            <w:r w:rsidRPr="002D3E69">
              <w:rPr>
                <w:rFonts w:ascii="Arial" w:hAnsi="Arial" w:cs="Arial"/>
                <w:spacing w:val="1"/>
              </w:rPr>
              <w:t>R</w:t>
            </w:r>
            <w:proofErr w:type="spellEnd"/>
            <w:r w:rsidRPr="002D3E69">
              <w:rPr>
                <w:rFonts w:ascii="Arial" w:hAnsi="Arial" w:cs="Arial"/>
              </w:rPr>
              <w:t xml:space="preserve">) </w:t>
            </w:r>
            <w:r w:rsidRPr="002D3E69">
              <w:rPr>
                <w:rFonts w:ascii="Arial" w:hAnsi="Arial" w:cs="Arial"/>
                <w:spacing w:val="3"/>
              </w:rPr>
              <w:t xml:space="preserve"> </w:t>
            </w:r>
            <w:r w:rsidRPr="002D3E69">
              <w:rPr>
                <w:rFonts w:ascii="Arial" w:hAnsi="Arial" w:cs="Arial"/>
              </w:rPr>
              <w:t>is</w:t>
            </w:r>
            <w:proofErr w:type="gramEnd"/>
            <w:r w:rsidRPr="002D3E69">
              <w:rPr>
                <w:rFonts w:ascii="Arial" w:hAnsi="Arial" w:cs="Arial"/>
              </w:rPr>
              <w:t xml:space="preserve"> </w:t>
            </w:r>
            <w:r w:rsidRPr="002D3E69">
              <w:rPr>
                <w:rFonts w:ascii="Arial" w:hAnsi="Arial" w:cs="Arial"/>
                <w:spacing w:val="1"/>
              </w:rPr>
              <w:t xml:space="preserve"> </w:t>
            </w:r>
            <w:proofErr w:type="gramStart"/>
            <w:r w:rsidRPr="002D3E69">
              <w:rPr>
                <w:rFonts w:ascii="Arial" w:hAnsi="Arial" w:cs="Arial"/>
              </w:rPr>
              <w:t>w</w:t>
            </w:r>
            <w:r w:rsidRPr="002D3E69">
              <w:rPr>
                <w:rFonts w:ascii="Arial" w:hAnsi="Arial" w:cs="Arial"/>
                <w:spacing w:val="1"/>
              </w:rPr>
              <w:t>e</w:t>
            </w:r>
            <w:r w:rsidRPr="002D3E69">
              <w:rPr>
                <w:rFonts w:ascii="Arial" w:hAnsi="Arial" w:cs="Arial"/>
              </w:rPr>
              <w:t xml:space="preserve">ll </w:t>
            </w:r>
            <w:r w:rsidRPr="002D3E69">
              <w:rPr>
                <w:rFonts w:ascii="Arial" w:hAnsi="Arial" w:cs="Arial"/>
                <w:spacing w:val="4"/>
              </w:rPr>
              <w:t xml:space="preserve"> </w:t>
            </w:r>
            <w:r w:rsidRPr="002D3E69">
              <w:rPr>
                <w:rFonts w:ascii="Arial" w:hAnsi="Arial" w:cs="Arial"/>
                <w:spacing w:val="1"/>
              </w:rPr>
              <w:t>e</w:t>
            </w:r>
            <w:r w:rsidRPr="002D3E69">
              <w:rPr>
                <w:rFonts w:ascii="Arial" w:hAnsi="Arial" w:cs="Arial"/>
              </w:rPr>
              <w:t>x</w:t>
            </w:r>
            <w:r w:rsidRPr="002D3E69">
              <w:rPr>
                <w:rFonts w:ascii="Arial" w:hAnsi="Arial" w:cs="Arial"/>
                <w:spacing w:val="-5"/>
              </w:rPr>
              <w:t>p</w:t>
            </w:r>
            <w:r w:rsidRPr="002D3E69">
              <w:rPr>
                <w:rFonts w:ascii="Arial" w:hAnsi="Arial" w:cs="Arial"/>
              </w:rPr>
              <w:t>lai</w:t>
            </w:r>
            <w:r w:rsidRPr="002D3E69">
              <w:rPr>
                <w:rFonts w:ascii="Arial" w:hAnsi="Arial" w:cs="Arial"/>
                <w:spacing w:val="-1"/>
              </w:rPr>
              <w:t>n</w:t>
            </w:r>
            <w:r w:rsidRPr="002D3E69">
              <w:rPr>
                <w:rFonts w:ascii="Arial" w:hAnsi="Arial" w:cs="Arial"/>
                <w:spacing w:val="1"/>
              </w:rPr>
              <w:t>e</w:t>
            </w:r>
            <w:r w:rsidRPr="002D3E69">
              <w:rPr>
                <w:rFonts w:ascii="Arial" w:hAnsi="Arial" w:cs="Arial"/>
              </w:rPr>
              <w:t>d</w:t>
            </w:r>
            <w:proofErr w:type="gramEnd"/>
            <w:r w:rsidRPr="002D3E69">
              <w:rPr>
                <w:rFonts w:ascii="Arial" w:hAnsi="Arial" w:cs="Arial"/>
              </w:rPr>
              <w:t xml:space="preserve"> </w:t>
            </w:r>
            <w:r w:rsidRPr="002D3E69">
              <w:rPr>
                <w:rFonts w:ascii="Arial" w:hAnsi="Arial" w:cs="Arial"/>
                <w:spacing w:val="5"/>
              </w:rPr>
              <w:t xml:space="preserve"> </w:t>
            </w:r>
            <w:proofErr w:type="gramStart"/>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1"/>
              </w:rPr>
              <w:t>l</w:t>
            </w:r>
            <w:r w:rsidRPr="002D3E69">
              <w:rPr>
                <w:rFonts w:ascii="Arial" w:hAnsi="Arial" w:cs="Arial"/>
              </w:rPr>
              <w:t>y</w:t>
            </w:r>
            <w:proofErr w:type="gramEnd"/>
            <w:r w:rsidRPr="002D3E69">
              <w:rPr>
                <w:rFonts w:ascii="Arial" w:hAnsi="Arial" w:cs="Arial"/>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lev</w:t>
            </w:r>
            <w:r w:rsidRPr="002D3E69">
              <w:rPr>
                <w:rFonts w:ascii="Arial" w:hAnsi="Arial" w:cs="Arial"/>
                <w:spacing w:val="1"/>
              </w:rPr>
              <w:t>a</w:t>
            </w:r>
            <w:r w:rsidRPr="002D3E69">
              <w:rPr>
                <w:rFonts w:ascii="Arial" w:hAnsi="Arial" w:cs="Arial"/>
              </w:rPr>
              <w:t>n</w:t>
            </w:r>
            <w:r w:rsidRPr="002D3E69">
              <w:rPr>
                <w:rFonts w:ascii="Arial" w:hAnsi="Arial" w:cs="Arial"/>
                <w:spacing w:val="-1"/>
              </w:rPr>
              <w:t>t</w:t>
            </w:r>
            <w:r w:rsidRPr="002D3E69">
              <w:rPr>
                <w:rFonts w:ascii="Arial" w:hAnsi="Arial" w:cs="Arial"/>
              </w:rPr>
              <w:t>.</w:t>
            </w:r>
          </w:p>
          <w:p w14:paraId="13A52D7E" w14:textId="77777777" w:rsidR="00A65A6C" w:rsidRPr="002D3E69" w:rsidRDefault="003336AB">
            <w:pPr>
              <w:spacing w:before="4" w:line="360" w:lineRule="auto"/>
              <w:ind w:left="104" w:right="67" w:firstLine="465"/>
              <w:jc w:val="both"/>
              <w:rPr>
                <w:rFonts w:ascii="Arial" w:hAnsi="Arial" w:cs="Arial"/>
              </w:rPr>
            </w:pPr>
            <w:r w:rsidRPr="002D3E69">
              <w:rPr>
                <w:rFonts w:ascii="Arial" w:hAnsi="Arial" w:cs="Arial"/>
                <w:spacing w:val="3"/>
              </w:rPr>
              <w:t>T</w:t>
            </w:r>
            <w:r w:rsidRPr="002D3E69">
              <w:rPr>
                <w:rFonts w:ascii="Arial" w:hAnsi="Arial" w:cs="Arial"/>
              </w:rPr>
              <w:t>o</w:t>
            </w:r>
            <w:r w:rsidRPr="002D3E69">
              <w:rPr>
                <w:rFonts w:ascii="Arial" w:hAnsi="Arial" w:cs="Arial"/>
                <w:spacing w:val="5"/>
              </w:rPr>
              <w:t xml:space="preserve"> </w:t>
            </w:r>
            <w:r w:rsidRPr="002D3E69">
              <w:rPr>
                <w:rFonts w:ascii="Arial" w:hAnsi="Arial" w:cs="Arial"/>
              </w:rPr>
              <w:t>p</w:t>
            </w:r>
            <w:r w:rsidRPr="002D3E69">
              <w:rPr>
                <w:rFonts w:ascii="Arial" w:hAnsi="Arial" w:cs="Arial"/>
                <w:spacing w:val="-2"/>
              </w:rPr>
              <w:t>r</w:t>
            </w:r>
            <w:r w:rsidRPr="002D3E69">
              <w:rPr>
                <w:rFonts w:ascii="Arial" w:hAnsi="Arial" w:cs="Arial"/>
              </w:rPr>
              <w:t>ov</w:t>
            </w:r>
            <w:r w:rsidRPr="002D3E69">
              <w:rPr>
                <w:rFonts w:ascii="Arial" w:hAnsi="Arial" w:cs="Arial"/>
                <w:spacing w:val="-1"/>
              </w:rPr>
              <w:t>i</w:t>
            </w:r>
            <w:r w:rsidRPr="002D3E69">
              <w:rPr>
                <w:rFonts w:ascii="Arial" w:hAnsi="Arial" w:cs="Arial"/>
              </w:rPr>
              <w:t>de</w:t>
            </w:r>
            <w:r w:rsidRPr="002D3E69">
              <w:rPr>
                <w:rFonts w:ascii="Arial" w:hAnsi="Arial" w:cs="Arial"/>
                <w:spacing w:val="6"/>
              </w:rPr>
              <w:t xml:space="preserve"> </w:t>
            </w:r>
            <w:r w:rsidRPr="002D3E69">
              <w:rPr>
                <w:rFonts w:ascii="Arial" w:hAnsi="Arial" w:cs="Arial"/>
              </w:rPr>
              <w:t>a</w:t>
            </w:r>
            <w:r w:rsidRPr="002D3E69">
              <w:rPr>
                <w:rFonts w:ascii="Arial" w:hAnsi="Arial" w:cs="Arial"/>
                <w:spacing w:val="1"/>
              </w:rPr>
              <w:t xml:space="preserve"> </w:t>
            </w:r>
            <w:r w:rsidRPr="002D3E69">
              <w:rPr>
                <w:rFonts w:ascii="Arial" w:hAnsi="Arial" w:cs="Arial"/>
                <w:spacing w:val="-1"/>
              </w:rPr>
              <w:t>m</w:t>
            </w:r>
            <w:r w:rsidRPr="002D3E69">
              <w:rPr>
                <w:rFonts w:ascii="Arial" w:hAnsi="Arial" w:cs="Arial"/>
              </w:rPr>
              <w:t>o</w:t>
            </w:r>
            <w:r w:rsidRPr="002D3E69">
              <w:rPr>
                <w:rFonts w:ascii="Arial" w:hAnsi="Arial" w:cs="Arial"/>
                <w:spacing w:val="-2"/>
              </w:rPr>
              <w:t>r</w:t>
            </w:r>
            <w:r w:rsidRPr="002D3E69">
              <w:rPr>
                <w:rFonts w:ascii="Arial" w:hAnsi="Arial" w:cs="Arial"/>
              </w:rPr>
              <w:t>e</w:t>
            </w:r>
            <w:r w:rsidRPr="002D3E69">
              <w:rPr>
                <w:rFonts w:ascii="Arial" w:hAnsi="Arial" w:cs="Arial"/>
                <w:spacing w:val="6"/>
              </w:rPr>
              <w:t xml:space="preserve"> </w:t>
            </w:r>
            <w:r w:rsidRPr="002D3E69">
              <w:rPr>
                <w:rFonts w:ascii="Arial" w:hAnsi="Arial" w:cs="Arial"/>
              </w:rPr>
              <w:t>b</w:t>
            </w:r>
            <w:r w:rsidRPr="002D3E69">
              <w:rPr>
                <w:rFonts w:ascii="Arial" w:hAnsi="Arial" w:cs="Arial"/>
                <w:spacing w:val="1"/>
              </w:rPr>
              <w:t>a</w:t>
            </w:r>
            <w:r w:rsidRPr="002D3E69">
              <w:rPr>
                <w:rFonts w:ascii="Arial" w:hAnsi="Arial" w:cs="Arial"/>
              </w:rPr>
              <w:t>la</w:t>
            </w:r>
            <w:r w:rsidRPr="002D3E69">
              <w:rPr>
                <w:rFonts w:ascii="Arial" w:hAnsi="Arial" w:cs="Arial"/>
                <w:spacing w:val="-5"/>
              </w:rPr>
              <w:t>n</w:t>
            </w:r>
            <w:r w:rsidRPr="002D3E69">
              <w:rPr>
                <w:rFonts w:ascii="Arial" w:hAnsi="Arial" w:cs="Arial"/>
                <w:spacing w:val="1"/>
              </w:rPr>
              <w:t>ce</w:t>
            </w:r>
            <w:r w:rsidRPr="002D3E69">
              <w:rPr>
                <w:rFonts w:ascii="Arial" w:hAnsi="Arial" w:cs="Arial"/>
              </w:rPr>
              <w:t>d</w:t>
            </w:r>
            <w:r w:rsidRPr="002D3E69">
              <w:rPr>
                <w:rFonts w:ascii="Arial" w:hAnsi="Arial" w:cs="Arial"/>
                <w:spacing w:val="5"/>
              </w:rPr>
              <w:t xml:space="preserve"> </w:t>
            </w:r>
            <w:r w:rsidRPr="002D3E69">
              <w:rPr>
                <w:rFonts w:ascii="Arial" w:hAnsi="Arial" w:cs="Arial"/>
              </w:rPr>
              <w:t>p</w:t>
            </w:r>
            <w:r w:rsidRPr="002D3E69">
              <w:rPr>
                <w:rFonts w:ascii="Arial" w:hAnsi="Arial" w:cs="Arial"/>
                <w:spacing w:val="1"/>
              </w:rPr>
              <w:t>e</w:t>
            </w:r>
            <w:r w:rsidRPr="002D3E69">
              <w:rPr>
                <w:rFonts w:ascii="Arial" w:hAnsi="Arial" w:cs="Arial"/>
                <w:spacing w:val="-7"/>
              </w:rPr>
              <w:t>r</w:t>
            </w:r>
            <w:r w:rsidRPr="002D3E69">
              <w:rPr>
                <w:rFonts w:ascii="Arial" w:hAnsi="Arial" w:cs="Arial"/>
                <w:spacing w:val="2"/>
              </w:rPr>
              <w:t>s</w:t>
            </w:r>
            <w:r w:rsidRPr="002D3E69">
              <w:rPr>
                <w:rFonts w:ascii="Arial" w:hAnsi="Arial" w:cs="Arial"/>
              </w:rPr>
              <w:t>p</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rPr>
              <w:t>,</w:t>
            </w:r>
            <w:r w:rsidRPr="002D3E69">
              <w:rPr>
                <w:rFonts w:ascii="Arial" w:hAnsi="Arial" w:cs="Arial"/>
                <w:spacing w:val="5"/>
              </w:rPr>
              <w:t xml:space="preserve"> </w:t>
            </w:r>
            <w:r w:rsidRPr="002D3E69">
              <w:rPr>
                <w:rFonts w:ascii="Arial" w:hAnsi="Arial" w:cs="Arial"/>
              </w:rPr>
              <w:t>t</w:t>
            </w:r>
            <w:r w:rsidRPr="002D3E69">
              <w:rPr>
                <w:rFonts w:ascii="Arial" w:hAnsi="Arial" w:cs="Arial"/>
                <w:spacing w:val="-6"/>
              </w:rPr>
              <w:t>h</w:t>
            </w:r>
            <w:r w:rsidRPr="002D3E69">
              <w:rPr>
                <w:rFonts w:ascii="Arial" w:hAnsi="Arial" w:cs="Arial"/>
              </w:rPr>
              <w:t>e</w:t>
            </w:r>
            <w:r w:rsidRPr="002D3E69">
              <w:rPr>
                <w:rFonts w:ascii="Arial" w:hAnsi="Arial" w:cs="Arial"/>
                <w:spacing w:val="6"/>
              </w:rPr>
              <w:t xml:space="preserve"> </w:t>
            </w:r>
            <w:r w:rsidRPr="002D3E69">
              <w:rPr>
                <w:rFonts w:ascii="Arial" w:hAnsi="Arial" w:cs="Arial"/>
              </w:rPr>
              <w:t>pub</w:t>
            </w:r>
            <w:r w:rsidRPr="002D3E69">
              <w:rPr>
                <w:rFonts w:ascii="Arial" w:hAnsi="Arial" w:cs="Arial"/>
                <w:spacing w:val="-1"/>
              </w:rPr>
              <w:t>l</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2"/>
              </w:rPr>
              <w:t>s</w:t>
            </w:r>
            <w:r w:rsidRPr="002D3E69">
              <w:rPr>
                <w:rFonts w:ascii="Arial" w:hAnsi="Arial" w:cs="Arial"/>
                <w:spacing w:val="-5"/>
              </w:rPr>
              <w:t>h</w:t>
            </w:r>
            <w:r w:rsidRPr="002D3E69">
              <w:rPr>
                <w:rFonts w:ascii="Arial" w:hAnsi="Arial" w:cs="Arial"/>
              </w:rPr>
              <w:t>ou</w:t>
            </w:r>
            <w:r w:rsidRPr="002D3E69">
              <w:rPr>
                <w:rFonts w:ascii="Arial" w:hAnsi="Arial" w:cs="Arial"/>
                <w:spacing w:val="-1"/>
              </w:rPr>
              <w:t>l</w:t>
            </w:r>
            <w:r w:rsidRPr="002D3E69">
              <w:rPr>
                <w:rFonts w:ascii="Arial" w:hAnsi="Arial" w:cs="Arial"/>
              </w:rPr>
              <w:t>d</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dd</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w:t>
            </w:r>
            <w:r w:rsidRPr="002D3E69">
              <w:rPr>
                <w:rFonts w:ascii="Arial" w:hAnsi="Arial" w:cs="Arial"/>
              </w:rPr>
              <w:t>s</w:t>
            </w:r>
            <w:r w:rsidRPr="002D3E69">
              <w:rPr>
                <w:rFonts w:ascii="Arial" w:hAnsi="Arial" w:cs="Arial"/>
                <w:spacing w:val="2"/>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 l</w:t>
            </w:r>
            <w:r w:rsidRPr="002D3E69">
              <w:rPr>
                <w:rFonts w:ascii="Arial" w:hAnsi="Arial" w:cs="Arial"/>
                <w:spacing w:val="-1"/>
              </w:rPr>
              <w:t>im</w:t>
            </w:r>
            <w:r w:rsidRPr="002D3E69">
              <w:rPr>
                <w:rFonts w:ascii="Arial" w:hAnsi="Arial" w:cs="Arial"/>
              </w:rPr>
              <w:t>i</w:t>
            </w:r>
            <w:r w:rsidRPr="002D3E69">
              <w:rPr>
                <w:rFonts w:ascii="Arial" w:hAnsi="Arial" w:cs="Arial"/>
                <w:spacing w:val="-1"/>
              </w:rPr>
              <w:t>t</w:t>
            </w:r>
            <w:r w:rsidRPr="002D3E69">
              <w:rPr>
                <w:rFonts w:ascii="Arial" w:hAnsi="Arial" w:cs="Arial"/>
              </w:rPr>
              <w:t>s</w:t>
            </w:r>
            <w:r w:rsidRPr="002D3E69">
              <w:rPr>
                <w:rFonts w:ascii="Arial" w:hAnsi="Arial" w:cs="Arial"/>
                <w:spacing w:val="4"/>
              </w:rPr>
              <w:t xml:space="preserve"> </w:t>
            </w:r>
            <w:r w:rsidRPr="002D3E69">
              <w:rPr>
                <w:rFonts w:ascii="Arial" w:hAnsi="Arial" w:cs="Arial"/>
              </w:rPr>
              <w:t>of AI</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2"/>
              </w:rPr>
              <w:t xml:space="preserve"> </w:t>
            </w:r>
            <w:r w:rsidRPr="002D3E69">
              <w:rPr>
                <w:rFonts w:ascii="Arial" w:hAnsi="Arial" w:cs="Arial"/>
                <w:spacing w:val="-2"/>
              </w:rPr>
              <w:t>L</w:t>
            </w:r>
            <w:r w:rsidRPr="002D3E69">
              <w:rPr>
                <w:rFonts w:ascii="Arial" w:hAnsi="Arial" w:cs="Arial"/>
                <w:spacing w:val="1"/>
              </w:rPr>
              <w:t>ea</w:t>
            </w:r>
            <w:r w:rsidRPr="002D3E69">
              <w:rPr>
                <w:rFonts w:ascii="Arial" w:hAnsi="Arial" w:cs="Arial"/>
              </w:rPr>
              <w:t>n</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spacing w:val="1"/>
              </w:rPr>
              <w:t>e</w:t>
            </w:r>
            <w:r w:rsidRPr="002D3E69">
              <w:rPr>
                <w:rFonts w:ascii="Arial" w:hAnsi="Arial" w:cs="Arial"/>
              </w:rPr>
              <w:t>t</w:t>
            </w:r>
            <w:r w:rsidRPr="002D3E69">
              <w:rPr>
                <w:rFonts w:ascii="Arial" w:hAnsi="Arial" w:cs="Arial"/>
                <w:spacing w:val="-1"/>
              </w:rPr>
              <w:t>h</w:t>
            </w:r>
            <w:r w:rsidRPr="002D3E69">
              <w:rPr>
                <w:rFonts w:ascii="Arial" w:hAnsi="Arial" w:cs="Arial"/>
              </w:rPr>
              <w:t>odo</w:t>
            </w:r>
            <w:r w:rsidRPr="002D3E69">
              <w:rPr>
                <w:rFonts w:ascii="Arial" w:hAnsi="Arial" w:cs="Arial"/>
                <w:spacing w:val="-1"/>
              </w:rPr>
              <w:t>l</w:t>
            </w:r>
            <w:r w:rsidRPr="002D3E69">
              <w:rPr>
                <w:rFonts w:ascii="Arial" w:hAnsi="Arial" w:cs="Arial"/>
              </w:rPr>
              <w:t>ogy</w:t>
            </w:r>
            <w:r w:rsidRPr="002D3E69">
              <w:rPr>
                <w:rFonts w:ascii="Arial" w:hAnsi="Arial" w:cs="Arial"/>
                <w:spacing w:val="7"/>
              </w:rPr>
              <w:t xml:space="preserve"> </w:t>
            </w:r>
            <w:r w:rsidRPr="002D3E69">
              <w:rPr>
                <w:rFonts w:ascii="Arial" w:hAnsi="Arial" w:cs="Arial"/>
                <w:spacing w:val="2"/>
              </w:rPr>
              <w:t>s</w:t>
            </w:r>
            <w:r w:rsidRPr="002D3E69">
              <w:rPr>
                <w:rFonts w:ascii="Arial" w:hAnsi="Arial" w:cs="Arial"/>
              </w:rPr>
              <w:t>t</w:t>
            </w:r>
            <w:r w:rsidRPr="002D3E69">
              <w:rPr>
                <w:rFonts w:ascii="Arial" w:hAnsi="Arial" w:cs="Arial"/>
                <w:spacing w:val="-1"/>
              </w:rPr>
              <w:t>u</w:t>
            </w:r>
            <w:r w:rsidRPr="002D3E69">
              <w:rPr>
                <w:rFonts w:ascii="Arial" w:hAnsi="Arial" w:cs="Arial"/>
              </w:rPr>
              <w:t>d</w:t>
            </w:r>
            <w:r w:rsidRPr="002D3E69">
              <w:rPr>
                <w:rFonts w:ascii="Arial" w:hAnsi="Arial" w:cs="Arial"/>
                <w:spacing w:val="-1"/>
              </w:rPr>
              <w:t>i</w:t>
            </w:r>
            <w:r w:rsidRPr="002D3E69">
              <w:rPr>
                <w:rFonts w:ascii="Arial" w:hAnsi="Arial" w:cs="Arial"/>
                <w:spacing w:val="1"/>
              </w:rPr>
              <w:t>e</w:t>
            </w:r>
            <w:r w:rsidRPr="002D3E69">
              <w:rPr>
                <w:rFonts w:ascii="Arial" w:hAnsi="Arial" w:cs="Arial"/>
                <w:spacing w:val="2"/>
              </w:rPr>
              <w:t>s</w:t>
            </w:r>
            <w:r w:rsidRPr="002D3E69">
              <w:rPr>
                <w:rFonts w:ascii="Arial" w:hAnsi="Arial" w:cs="Arial"/>
              </w:rPr>
              <w:t>,</w:t>
            </w:r>
            <w:r w:rsidRPr="002D3E69">
              <w:rPr>
                <w:rFonts w:ascii="Arial" w:hAnsi="Arial" w:cs="Arial"/>
                <w:spacing w:val="2"/>
              </w:rPr>
              <w:t xml:space="preserve"> s</w:t>
            </w:r>
            <w:r w:rsidRPr="002D3E69">
              <w:rPr>
                <w:rFonts w:ascii="Arial" w:hAnsi="Arial" w:cs="Arial"/>
              </w:rPr>
              <w:t>u</w:t>
            </w:r>
            <w:r w:rsidRPr="002D3E69">
              <w:rPr>
                <w:rFonts w:ascii="Arial" w:hAnsi="Arial" w:cs="Arial"/>
                <w:spacing w:val="1"/>
              </w:rPr>
              <w:t>c</w:t>
            </w:r>
            <w:r w:rsidRPr="002D3E69">
              <w:rPr>
                <w:rFonts w:ascii="Arial" w:hAnsi="Arial" w:cs="Arial"/>
              </w:rPr>
              <w:t>h</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s</w:t>
            </w:r>
            <w:r w:rsidRPr="002D3E69">
              <w:rPr>
                <w:rFonts w:ascii="Arial" w:hAnsi="Arial" w:cs="Arial"/>
                <w:spacing w:val="4"/>
              </w:rPr>
              <w:t xml:space="preserve"> </w:t>
            </w:r>
            <w:r w:rsidRPr="002D3E69">
              <w:rPr>
                <w:rFonts w:ascii="Arial" w:hAnsi="Arial" w:cs="Arial"/>
              </w:rPr>
              <w:t>l</w:t>
            </w:r>
            <w:r w:rsidRPr="002D3E69">
              <w:rPr>
                <w:rFonts w:ascii="Arial" w:hAnsi="Arial" w:cs="Arial"/>
                <w:spacing w:val="-1"/>
              </w:rPr>
              <w:t>im</w:t>
            </w:r>
            <w:r w:rsidRPr="002D3E69">
              <w:rPr>
                <w:rFonts w:ascii="Arial" w:hAnsi="Arial" w:cs="Arial"/>
              </w:rPr>
              <w:t>i</w:t>
            </w:r>
            <w:r w:rsidRPr="002D3E69">
              <w:rPr>
                <w:rFonts w:ascii="Arial" w:hAnsi="Arial" w:cs="Arial"/>
                <w:spacing w:val="-1"/>
              </w:rPr>
              <w:t>t</w:t>
            </w:r>
            <w:r w:rsidRPr="002D3E69">
              <w:rPr>
                <w:rFonts w:ascii="Arial" w:hAnsi="Arial" w:cs="Arial"/>
                <w:spacing w:val="1"/>
              </w:rPr>
              <w:t>e</w:t>
            </w:r>
            <w:r w:rsidRPr="002D3E69">
              <w:rPr>
                <w:rFonts w:ascii="Arial" w:hAnsi="Arial" w:cs="Arial"/>
              </w:rPr>
              <w:t>d</w:t>
            </w:r>
            <w:r w:rsidRPr="002D3E69">
              <w:rPr>
                <w:rFonts w:ascii="Arial" w:hAnsi="Arial" w:cs="Arial"/>
                <w:spacing w:val="2"/>
              </w:rPr>
              <w:t xml:space="preserve"> s</w:t>
            </w:r>
            <w:r w:rsidRPr="002D3E69">
              <w:rPr>
                <w:rFonts w:ascii="Arial" w:hAnsi="Arial" w:cs="Arial"/>
                <w:spacing w:val="1"/>
              </w:rPr>
              <w:t>a</w:t>
            </w:r>
            <w:r w:rsidRPr="002D3E69">
              <w:rPr>
                <w:rFonts w:ascii="Arial" w:hAnsi="Arial" w:cs="Arial"/>
                <w:spacing w:val="-1"/>
              </w:rPr>
              <w:t>m</w:t>
            </w:r>
            <w:r w:rsidRPr="002D3E69">
              <w:rPr>
                <w:rFonts w:ascii="Arial" w:hAnsi="Arial" w:cs="Arial"/>
              </w:rPr>
              <w:t>p</w:t>
            </w:r>
            <w:r w:rsidRPr="002D3E69">
              <w:rPr>
                <w:rFonts w:ascii="Arial" w:hAnsi="Arial" w:cs="Arial"/>
                <w:spacing w:val="-1"/>
              </w:rPr>
              <w:t>l</w:t>
            </w:r>
            <w:r w:rsidRPr="002D3E69">
              <w:rPr>
                <w:rFonts w:ascii="Arial" w:hAnsi="Arial" w:cs="Arial"/>
              </w:rPr>
              <w:t>e</w:t>
            </w:r>
            <w:r w:rsidRPr="002D3E69">
              <w:rPr>
                <w:rFonts w:ascii="Arial" w:hAnsi="Arial" w:cs="Arial"/>
                <w:spacing w:val="3"/>
              </w:rPr>
              <w:t xml:space="preserve"> </w:t>
            </w:r>
            <w:r w:rsidRPr="002D3E69">
              <w:rPr>
                <w:rFonts w:ascii="Arial" w:hAnsi="Arial" w:cs="Arial"/>
              </w:rPr>
              <w:t>nu</w:t>
            </w:r>
            <w:r w:rsidRPr="002D3E69">
              <w:rPr>
                <w:rFonts w:ascii="Arial" w:hAnsi="Arial" w:cs="Arial"/>
                <w:spacing w:val="-1"/>
              </w:rPr>
              <w:t>m</w:t>
            </w:r>
            <w:r w:rsidRPr="002D3E69">
              <w:rPr>
                <w:rFonts w:ascii="Arial" w:hAnsi="Arial" w:cs="Arial"/>
              </w:rPr>
              <w:t>b</w:t>
            </w:r>
            <w:r w:rsidRPr="002D3E69">
              <w:rPr>
                <w:rFonts w:ascii="Arial" w:hAnsi="Arial" w:cs="Arial"/>
                <w:spacing w:val="1"/>
              </w:rPr>
              <w:t>e</w:t>
            </w:r>
            <w:r w:rsidRPr="002D3E69">
              <w:rPr>
                <w:rFonts w:ascii="Arial" w:hAnsi="Arial" w:cs="Arial"/>
                <w:spacing w:val="-2"/>
              </w:rPr>
              <w:t>r</w:t>
            </w:r>
            <w:r w:rsidRPr="002D3E69">
              <w:rPr>
                <w:rFonts w:ascii="Arial" w:hAnsi="Arial" w:cs="Arial"/>
              </w:rPr>
              <w:t>s</w:t>
            </w:r>
            <w:r w:rsidRPr="002D3E69">
              <w:rPr>
                <w:rFonts w:ascii="Arial" w:hAnsi="Arial" w:cs="Arial"/>
                <w:spacing w:val="4"/>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c</w:t>
            </w:r>
            <w:r w:rsidRPr="002D3E69">
              <w:rPr>
                <w:rFonts w:ascii="Arial" w:hAnsi="Arial" w:cs="Arial"/>
              </w:rPr>
              <w:t>on</w:t>
            </w:r>
            <w:r w:rsidRPr="002D3E69">
              <w:rPr>
                <w:rFonts w:ascii="Arial" w:hAnsi="Arial" w:cs="Arial"/>
                <w:spacing w:val="-1"/>
              </w:rPr>
              <w:t>t</w:t>
            </w:r>
            <w:r w:rsidRPr="002D3E69">
              <w:rPr>
                <w:rFonts w:ascii="Arial" w:hAnsi="Arial" w:cs="Arial"/>
                <w:spacing w:val="1"/>
              </w:rPr>
              <w:t>e</w:t>
            </w:r>
            <w:r w:rsidRPr="002D3E69">
              <w:rPr>
                <w:rFonts w:ascii="Arial" w:hAnsi="Arial" w:cs="Arial"/>
              </w:rPr>
              <w:t>xt</w:t>
            </w:r>
            <w:r w:rsidRPr="002D3E69">
              <w:rPr>
                <w:rFonts w:ascii="Arial" w:hAnsi="Arial" w:cs="Arial"/>
                <w:spacing w:val="-2"/>
              </w:rPr>
              <w:t>-</w:t>
            </w:r>
            <w:r w:rsidRPr="002D3E69">
              <w:rPr>
                <w:rFonts w:ascii="Arial" w:hAnsi="Arial" w:cs="Arial"/>
              </w:rPr>
              <w:t>d</w:t>
            </w:r>
            <w:r w:rsidRPr="002D3E69">
              <w:rPr>
                <w:rFonts w:ascii="Arial" w:hAnsi="Arial" w:cs="Arial"/>
                <w:spacing w:val="1"/>
              </w:rPr>
              <w:t>e</w:t>
            </w:r>
            <w:r w:rsidRPr="002D3E69">
              <w:rPr>
                <w:rFonts w:ascii="Arial" w:hAnsi="Arial" w:cs="Arial"/>
              </w:rPr>
              <w:t>p</w:t>
            </w:r>
            <w:r w:rsidRPr="002D3E69">
              <w:rPr>
                <w:rFonts w:ascii="Arial" w:hAnsi="Arial" w:cs="Arial"/>
                <w:spacing w:val="1"/>
              </w:rPr>
              <w:t>e</w:t>
            </w:r>
            <w:r w:rsidRPr="002D3E69">
              <w:rPr>
                <w:rFonts w:ascii="Arial" w:hAnsi="Arial" w:cs="Arial"/>
              </w:rPr>
              <w:t>nd</w:t>
            </w:r>
            <w:r w:rsidRPr="002D3E69">
              <w:rPr>
                <w:rFonts w:ascii="Arial" w:hAnsi="Arial" w:cs="Arial"/>
                <w:spacing w:val="1"/>
              </w:rPr>
              <w:t>e</w:t>
            </w:r>
            <w:r w:rsidRPr="002D3E69">
              <w:rPr>
                <w:rFonts w:ascii="Arial" w:hAnsi="Arial" w:cs="Arial"/>
              </w:rPr>
              <w:t>n</w:t>
            </w:r>
            <w:r w:rsidRPr="002D3E69">
              <w:rPr>
                <w:rFonts w:ascii="Arial" w:hAnsi="Arial" w:cs="Arial"/>
                <w:spacing w:val="1"/>
              </w:rPr>
              <w:t>ce</w:t>
            </w:r>
            <w:r w:rsidRPr="002D3E69">
              <w:rPr>
                <w:rFonts w:ascii="Arial" w:hAnsi="Arial" w:cs="Arial"/>
              </w:rPr>
              <w:t xml:space="preserve">. </w:t>
            </w:r>
            <w:r w:rsidRPr="002D3E69">
              <w:rPr>
                <w:rFonts w:ascii="Arial" w:hAnsi="Arial" w:cs="Arial"/>
                <w:spacing w:val="-1"/>
              </w:rPr>
              <w:t>S</w:t>
            </w:r>
            <w:r w:rsidRPr="002D3E69">
              <w:rPr>
                <w:rFonts w:ascii="Arial" w:hAnsi="Arial" w:cs="Arial"/>
              </w:rPr>
              <w:t>o</w:t>
            </w:r>
            <w:r w:rsidRPr="002D3E69">
              <w:rPr>
                <w:rFonts w:ascii="Arial" w:hAnsi="Arial" w:cs="Arial"/>
                <w:spacing w:val="-1"/>
              </w:rPr>
              <w:t>m</w:t>
            </w:r>
            <w:r w:rsidRPr="002D3E69">
              <w:rPr>
                <w:rFonts w:ascii="Arial" w:hAnsi="Arial" w:cs="Arial"/>
              </w:rPr>
              <w:t>e</w:t>
            </w:r>
            <w:r w:rsidRPr="002D3E69">
              <w:rPr>
                <w:rFonts w:ascii="Arial" w:hAnsi="Arial" w:cs="Arial"/>
                <w:spacing w:val="6"/>
              </w:rPr>
              <w:t xml:space="preserve"> </w:t>
            </w:r>
            <w:r w:rsidRPr="002D3E69">
              <w:rPr>
                <w:rFonts w:ascii="Arial" w:hAnsi="Arial" w:cs="Arial"/>
                <w:spacing w:val="-4"/>
              </w:rPr>
              <w:t>a</w:t>
            </w:r>
            <w:r w:rsidRPr="002D3E69">
              <w:rPr>
                <w:rFonts w:ascii="Arial" w:hAnsi="Arial" w:cs="Arial"/>
                <w:spacing w:val="2"/>
              </w:rPr>
              <w:t>ss</w:t>
            </w:r>
            <w:r w:rsidRPr="002D3E69">
              <w:rPr>
                <w:rFonts w:ascii="Arial" w:hAnsi="Arial" w:cs="Arial"/>
                <w:spacing w:val="1"/>
              </w:rPr>
              <w:t>e</w:t>
            </w:r>
            <w:r w:rsidRPr="002D3E69">
              <w:rPr>
                <w:rFonts w:ascii="Arial" w:hAnsi="Arial" w:cs="Arial"/>
                <w:spacing w:val="-2"/>
              </w:rPr>
              <w:t>r</w:t>
            </w:r>
            <w:r w:rsidRPr="002D3E69">
              <w:rPr>
                <w:rFonts w:ascii="Arial" w:hAnsi="Arial" w:cs="Arial"/>
              </w:rPr>
              <w:t>t</w:t>
            </w:r>
            <w:r w:rsidRPr="002D3E69">
              <w:rPr>
                <w:rFonts w:ascii="Arial" w:hAnsi="Arial" w:cs="Arial"/>
                <w:spacing w:val="-1"/>
              </w:rPr>
              <w:t>i</w:t>
            </w:r>
            <w:r w:rsidRPr="002D3E69">
              <w:rPr>
                <w:rFonts w:ascii="Arial" w:hAnsi="Arial" w:cs="Arial"/>
              </w:rPr>
              <w:t>ons</w:t>
            </w:r>
            <w:r w:rsidRPr="002D3E69">
              <w:rPr>
                <w:rFonts w:ascii="Arial" w:hAnsi="Arial" w:cs="Arial"/>
                <w:spacing w:val="2"/>
              </w:rPr>
              <w:t xml:space="preserve"> </w:t>
            </w:r>
            <w:r w:rsidRPr="002D3E69">
              <w:rPr>
                <w:rFonts w:ascii="Arial" w:hAnsi="Arial" w:cs="Arial"/>
                <w:spacing w:val="-2"/>
              </w:rPr>
              <w:t>(f</w:t>
            </w:r>
            <w:r w:rsidRPr="002D3E69">
              <w:rPr>
                <w:rFonts w:ascii="Arial" w:hAnsi="Arial" w:cs="Arial"/>
              </w:rPr>
              <w:t>or</w:t>
            </w:r>
            <w:r w:rsidRPr="002D3E69">
              <w:rPr>
                <w:rFonts w:ascii="Arial" w:hAnsi="Arial" w:cs="Arial"/>
                <w:spacing w:val="3"/>
              </w:rPr>
              <w:t xml:space="preserve"> </w:t>
            </w:r>
            <w:r w:rsidRPr="002D3E69">
              <w:rPr>
                <w:rFonts w:ascii="Arial" w:hAnsi="Arial" w:cs="Arial"/>
                <w:spacing w:val="1"/>
              </w:rPr>
              <w:t>e</w:t>
            </w:r>
            <w:r w:rsidRPr="002D3E69">
              <w:rPr>
                <w:rFonts w:ascii="Arial" w:hAnsi="Arial" w:cs="Arial"/>
              </w:rPr>
              <w:t>x</w:t>
            </w:r>
            <w:r w:rsidRPr="002D3E69">
              <w:rPr>
                <w:rFonts w:ascii="Arial" w:hAnsi="Arial" w:cs="Arial"/>
                <w:spacing w:val="1"/>
              </w:rPr>
              <w:t>a</w:t>
            </w:r>
            <w:r w:rsidRPr="002D3E69">
              <w:rPr>
                <w:rFonts w:ascii="Arial" w:hAnsi="Arial" w:cs="Arial"/>
                <w:spacing w:val="-1"/>
              </w:rPr>
              <w:t>m</w:t>
            </w:r>
            <w:r w:rsidRPr="002D3E69">
              <w:rPr>
                <w:rFonts w:ascii="Arial" w:hAnsi="Arial" w:cs="Arial"/>
              </w:rPr>
              <w:t>p</w:t>
            </w:r>
            <w:r w:rsidRPr="002D3E69">
              <w:rPr>
                <w:rFonts w:ascii="Arial" w:hAnsi="Arial" w:cs="Arial"/>
                <w:spacing w:val="-1"/>
              </w:rPr>
              <w:t>l</w:t>
            </w:r>
            <w:r w:rsidRPr="002D3E69">
              <w:rPr>
                <w:rFonts w:ascii="Arial" w:hAnsi="Arial" w:cs="Arial"/>
                <w:spacing w:val="1"/>
              </w:rPr>
              <w:t>e</w:t>
            </w:r>
            <w:r w:rsidRPr="002D3E69">
              <w:rPr>
                <w:rFonts w:ascii="Arial" w:hAnsi="Arial" w:cs="Arial"/>
              </w:rPr>
              <w:t>,</w:t>
            </w:r>
            <w:r w:rsidRPr="002D3E69">
              <w:rPr>
                <w:rFonts w:ascii="Arial" w:hAnsi="Arial" w:cs="Arial"/>
                <w:spacing w:val="5"/>
              </w:rPr>
              <w:t xml:space="preserve"> </w:t>
            </w:r>
            <w:proofErr w:type="spellStart"/>
            <w:r w:rsidRPr="002D3E69">
              <w:rPr>
                <w:rFonts w:ascii="Arial" w:hAnsi="Arial" w:cs="Arial"/>
                <w:spacing w:val="-3"/>
              </w:rPr>
              <w:t>C</w:t>
            </w:r>
            <w:r w:rsidRPr="002D3E69">
              <w:rPr>
                <w:rFonts w:ascii="Arial" w:hAnsi="Arial" w:cs="Arial"/>
              </w:rPr>
              <w:t>ADe</w:t>
            </w:r>
            <w:proofErr w:type="spellEnd"/>
            <w:r w:rsidRPr="002D3E69">
              <w:rPr>
                <w:rFonts w:ascii="Arial" w:hAnsi="Arial" w:cs="Arial"/>
                <w:spacing w:val="1"/>
              </w:rPr>
              <w:t xml:space="preserve"> </w:t>
            </w:r>
            <w:r w:rsidRPr="002D3E69">
              <w:rPr>
                <w:rFonts w:ascii="Arial" w:hAnsi="Arial" w:cs="Arial"/>
              </w:rPr>
              <w:t>i</w:t>
            </w:r>
            <w:r w:rsidRPr="002D3E69">
              <w:rPr>
                <w:rFonts w:ascii="Arial" w:hAnsi="Arial" w:cs="Arial"/>
                <w:spacing w:val="-1"/>
              </w:rPr>
              <w:t>n</w:t>
            </w:r>
            <w:r w:rsidRPr="002D3E69">
              <w:rPr>
                <w:rFonts w:ascii="Arial" w:hAnsi="Arial" w:cs="Arial"/>
                <w:spacing w:val="1"/>
              </w:rPr>
              <w:t>c</w:t>
            </w:r>
            <w:r w:rsidRPr="002D3E69">
              <w:rPr>
                <w:rFonts w:ascii="Arial" w:hAnsi="Arial" w:cs="Arial"/>
                <w:spacing w:val="-2"/>
              </w:rPr>
              <w:t>r</w:t>
            </w:r>
            <w:r w:rsidRPr="002D3E69">
              <w:rPr>
                <w:rFonts w:ascii="Arial" w:hAnsi="Arial" w:cs="Arial"/>
                <w:spacing w:val="1"/>
              </w:rPr>
              <w:t>ea</w:t>
            </w:r>
            <w:r w:rsidRPr="002D3E69">
              <w:rPr>
                <w:rFonts w:ascii="Arial" w:hAnsi="Arial" w:cs="Arial"/>
                <w:spacing w:val="2"/>
              </w:rPr>
              <w:t>s</w:t>
            </w:r>
            <w:r w:rsidRPr="002D3E69">
              <w:rPr>
                <w:rFonts w:ascii="Arial" w:hAnsi="Arial" w:cs="Arial"/>
              </w:rPr>
              <w:t>i</w:t>
            </w:r>
            <w:r w:rsidRPr="002D3E69">
              <w:rPr>
                <w:rFonts w:ascii="Arial" w:hAnsi="Arial" w:cs="Arial"/>
                <w:spacing w:val="-1"/>
              </w:rPr>
              <w:t>n</w:t>
            </w:r>
            <w:r w:rsidRPr="002D3E69">
              <w:rPr>
                <w:rFonts w:ascii="Arial" w:hAnsi="Arial" w:cs="Arial"/>
              </w:rPr>
              <w:t xml:space="preserve">g </w:t>
            </w:r>
            <w:r w:rsidRPr="002D3E69">
              <w:rPr>
                <w:rFonts w:ascii="Arial" w:hAnsi="Arial" w:cs="Arial"/>
                <w:spacing w:val="1"/>
              </w:rPr>
              <w:t>a</w:t>
            </w:r>
            <w:r w:rsidRPr="002D3E69">
              <w:rPr>
                <w:rFonts w:ascii="Arial" w:hAnsi="Arial" w:cs="Arial"/>
              </w:rPr>
              <w:t>d</w:t>
            </w:r>
            <w:r w:rsidRPr="002D3E69">
              <w:rPr>
                <w:rFonts w:ascii="Arial" w:hAnsi="Arial" w:cs="Arial"/>
                <w:spacing w:val="1"/>
              </w:rPr>
              <w:t>e</w:t>
            </w:r>
            <w:r w:rsidRPr="002D3E69">
              <w:rPr>
                <w:rFonts w:ascii="Arial" w:hAnsi="Arial" w:cs="Arial"/>
              </w:rPr>
              <w:t>no</w:t>
            </w:r>
            <w:r w:rsidRPr="002D3E69">
              <w:rPr>
                <w:rFonts w:ascii="Arial" w:hAnsi="Arial" w:cs="Arial"/>
                <w:spacing w:val="-1"/>
              </w:rPr>
              <w:t>m</w:t>
            </w:r>
            <w:r w:rsidRPr="002D3E69">
              <w:rPr>
                <w:rFonts w:ascii="Arial" w:hAnsi="Arial" w:cs="Arial"/>
              </w:rPr>
              <w:t>a d</w:t>
            </w:r>
            <w:r w:rsidRPr="002D3E69">
              <w:rPr>
                <w:rFonts w:ascii="Arial" w:hAnsi="Arial" w:cs="Arial"/>
                <w:spacing w:val="1"/>
              </w:rPr>
              <w:t>e</w:t>
            </w:r>
            <w:r w:rsidRPr="002D3E69">
              <w:rPr>
                <w:rFonts w:ascii="Arial" w:hAnsi="Arial" w:cs="Arial"/>
              </w:rPr>
              <w:t>te</w:t>
            </w:r>
            <w:r w:rsidRPr="002D3E69">
              <w:rPr>
                <w:rFonts w:ascii="Arial" w:hAnsi="Arial" w:cs="Arial"/>
                <w:spacing w:val="1"/>
              </w:rPr>
              <w:t>c</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5"/>
              </w:rPr>
              <w:t xml:space="preserve"> </w:t>
            </w:r>
            <w:r w:rsidRPr="002D3E69">
              <w:rPr>
                <w:rFonts w:ascii="Arial" w:hAnsi="Arial" w:cs="Arial"/>
                <w:spacing w:val="-2"/>
              </w:rPr>
              <w:t>"</w:t>
            </w:r>
            <w:r w:rsidRPr="002D3E69">
              <w:rPr>
                <w:rFonts w:ascii="Arial" w:hAnsi="Arial" w:cs="Arial"/>
              </w:rPr>
              <w:t>by</w:t>
            </w:r>
            <w:r w:rsidRPr="002D3E69">
              <w:rPr>
                <w:rFonts w:ascii="Arial" w:hAnsi="Arial" w:cs="Arial"/>
                <w:spacing w:val="15"/>
              </w:rPr>
              <w:t xml:space="preserve"> </w:t>
            </w:r>
            <w:r w:rsidRPr="002D3E69">
              <w:rPr>
                <w:rFonts w:ascii="Arial" w:hAnsi="Arial" w:cs="Arial"/>
                <w:spacing w:val="1"/>
              </w:rPr>
              <w:t>a</w:t>
            </w:r>
            <w:r w:rsidRPr="002D3E69">
              <w:rPr>
                <w:rFonts w:ascii="Arial" w:hAnsi="Arial" w:cs="Arial"/>
              </w:rPr>
              <w:t>pp</w:t>
            </w:r>
            <w:r w:rsidRPr="002D3E69">
              <w:rPr>
                <w:rFonts w:ascii="Arial" w:hAnsi="Arial" w:cs="Arial"/>
                <w:spacing w:val="-2"/>
              </w:rPr>
              <w:t>r</w:t>
            </w:r>
            <w:r w:rsidRPr="002D3E69">
              <w:rPr>
                <w:rFonts w:ascii="Arial" w:hAnsi="Arial" w:cs="Arial"/>
              </w:rPr>
              <w:t>ox</w:t>
            </w:r>
            <w:r w:rsidRPr="002D3E69">
              <w:rPr>
                <w:rFonts w:ascii="Arial" w:hAnsi="Arial" w:cs="Arial"/>
                <w:spacing w:val="-1"/>
              </w:rPr>
              <w:t>im</w:t>
            </w:r>
            <w:r w:rsidRPr="002D3E69">
              <w:rPr>
                <w:rFonts w:ascii="Arial" w:hAnsi="Arial" w:cs="Arial"/>
                <w:spacing w:val="1"/>
              </w:rPr>
              <w:t>a</w:t>
            </w:r>
            <w:r w:rsidRPr="002D3E69">
              <w:rPr>
                <w:rFonts w:ascii="Arial" w:hAnsi="Arial" w:cs="Arial"/>
              </w:rPr>
              <w:t>tely</w:t>
            </w:r>
            <w:r w:rsidRPr="002D3E69">
              <w:rPr>
                <w:rFonts w:ascii="Arial" w:hAnsi="Arial" w:cs="Arial"/>
                <w:spacing w:val="14"/>
              </w:rPr>
              <w:t xml:space="preserve"> </w:t>
            </w:r>
            <w:r w:rsidRPr="002D3E69">
              <w:rPr>
                <w:rFonts w:ascii="Arial" w:hAnsi="Arial" w:cs="Arial"/>
              </w:rPr>
              <w:t>tw</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y</w:t>
            </w:r>
            <w:r w:rsidRPr="002D3E69">
              <w:rPr>
                <w:rFonts w:ascii="Arial" w:hAnsi="Arial" w:cs="Arial"/>
                <w:spacing w:val="10"/>
              </w:rPr>
              <w:t xml:space="preserve"> </w:t>
            </w:r>
            <w:r w:rsidRPr="002D3E69">
              <w:rPr>
                <w:rFonts w:ascii="Arial" w:hAnsi="Arial" w:cs="Arial"/>
              </w:rPr>
              <w:t>p</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ce</w:t>
            </w:r>
            <w:r w:rsidRPr="002D3E69">
              <w:rPr>
                <w:rFonts w:ascii="Arial" w:hAnsi="Arial" w:cs="Arial"/>
              </w:rPr>
              <w:t>n</w:t>
            </w:r>
            <w:r w:rsidRPr="002D3E69">
              <w:rPr>
                <w:rFonts w:ascii="Arial" w:hAnsi="Arial" w:cs="Arial"/>
                <w:spacing w:val="-1"/>
              </w:rPr>
              <w:t>t</w:t>
            </w:r>
            <w:r w:rsidRPr="002D3E69">
              <w:rPr>
                <w:rFonts w:ascii="Arial" w:hAnsi="Arial" w:cs="Arial"/>
                <w:spacing w:val="-2"/>
              </w:rPr>
              <w:t>"</w:t>
            </w:r>
            <w:r w:rsidRPr="002D3E69">
              <w:rPr>
                <w:rFonts w:ascii="Arial" w:hAnsi="Arial" w:cs="Arial"/>
              </w:rPr>
              <w:t>)</w:t>
            </w:r>
            <w:r w:rsidRPr="002D3E69">
              <w:rPr>
                <w:rFonts w:ascii="Arial" w:hAnsi="Arial" w:cs="Arial"/>
                <w:spacing w:val="13"/>
              </w:rPr>
              <w:t xml:space="preserve"> </w:t>
            </w:r>
            <w:r w:rsidRPr="002D3E69">
              <w:rPr>
                <w:rFonts w:ascii="Arial" w:hAnsi="Arial" w:cs="Arial"/>
                <w:spacing w:val="1"/>
              </w:rPr>
              <w:t>c</w:t>
            </w:r>
            <w:r w:rsidRPr="002D3E69">
              <w:rPr>
                <w:rFonts w:ascii="Arial" w:hAnsi="Arial" w:cs="Arial"/>
              </w:rPr>
              <w:t>ou</w:t>
            </w:r>
            <w:r w:rsidRPr="002D3E69">
              <w:rPr>
                <w:rFonts w:ascii="Arial" w:hAnsi="Arial" w:cs="Arial"/>
                <w:spacing w:val="-1"/>
              </w:rPr>
              <w:t>l</w:t>
            </w:r>
            <w:r w:rsidRPr="002D3E69">
              <w:rPr>
                <w:rFonts w:ascii="Arial" w:hAnsi="Arial" w:cs="Arial"/>
              </w:rPr>
              <w:t>d</w:t>
            </w:r>
            <w:r w:rsidRPr="002D3E69">
              <w:rPr>
                <w:rFonts w:ascii="Arial" w:hAnsi="Arial" w:cs="Arial"/>
                <w:spacing w:val="15"/>
              </w:rPr>
              <w:t xml:space="preserve"> </w:t>
            </w:r>
            <w:r w:rsidRPr="002D3E69">
              <w:rPr>
                <w:rFonts w:ascii="Arial" w:hAnsi="Arial" w:cs="Arial"/>
              </w:rPr>
              <w:t>b</w:t>
            </w:r>
            <w:r w:rsidRPr="002D3E69">
              <w:rPr>
                <w:rFonts w:ascii="Arial" w:hAnsi="Arial" w:cs="Arial"/>
                <w:spacing w:val="1"/>
              </w:rPr>
              <w:t>e</w:t>
            </w:r>
            <w:r w:rsidRPr="002D3E69">
              <w:rPr>
                <w:rFonts w:ascii="Arial" w:hAnsi="Arial" w:cs="Arial"/>
                <w:spacing w:val="-5"/>
              </w:rPr>
              <w:t>n</w:t>
            </w:r>
            <w:r w:rsidRPr="002D3E69">
              <w:rPr>
                <w:rFonts w:ascii="Arial" w:hAnsi="Arial" w:cs="Arial"/>
                <w:spacing w:val="1"/>
              </w:rPr>
              <w:t>e</w:t>
            </w:r>
            <w:r w:rsidRPr="002D3E69">
              <w:rPr>
                <w:rFonts w:ascii="Arial" w:hAnsi="Arial" w:cs="Arial"/>
                <w:spacing w:val="-2"/>
              </w:rPr>
              <w:t>f</w:t>
            </w:r>
            <w:r w:rsidRPr="002D3E69">
              <w:rPr>
                <w:rFonts w:ascii="Arial" w:hAnsi="Arial" w:cs="Arial"/>
              </w:rPr>
              <w:t>it</w:t>
            </w:r>
            <w:r w:rsidRPr="002D3E69">
              <w:rPr>
                <w:rFonts w:ascii="Arial" w:hAnsi="Arial" w:cs="Arial"/>
                <w:spacing w:val="14"/>
              </w:rPr>
              <w:t xml:space="preserve"> </w:t>
            </w:r>
            <w:r w:rsidRPr="002D3E69">
              <w:rPr>
                <w:rFonts w:ascii="Arial" w:hAnsi="Arial" w:cs="Arial"/>
                <w:spacing w:val="-2"/>
              </w:rPr>
              <w:t>fr</w:t>
            </w:r>
            <w:r w:rsidRPr="002D3E69">
              <w:rPr>
                <w:rFonts w:ascii="Arial" w:hAnsi="Arial" w:cs="Arial"/>
              </w:rPr>
              <w:t>om</w:t>
            </w:r>
            <w:r w:rsidRPr="002D3E69">
              <w:rPr>
                <w:rFonts w:ascii="Arial" w:hAnsi="Arial" w:cs="Arial"/>
                <w:spacing w:val="14"/>
              </w:rPr>
              <w:t xml:space="preserve"> </w:t>
            </w:r>
            <w:r w:rsidRPr="002D3E69">
              <w:rPr>
                <w:rFonts w:ascii="Arial" w:hAnsi="Arial" w:cs="Arial"/>
              </w:rPr>
              <w:t>a</w:t>
            </w:r>
            <w:r w:rsidRPr="002D3E69">
              <w:rPr>
                <w:rFonts w:ascii="Arial" w:hAnsi="Arial" w:cs="Arial"/>
                <w:spacing w:val="16"/>
              </w:rPr>
              <w:t xml:space="preserve"> </w:t>
            </w:r>
            <w:r w:rsidRPr="002D3E69">
              <w:rPr>
                <w:rFonts w:ascii="Arial" w:hAnsi="Arial" w:cs="Arial"/>
              </w:rPr>
              <w:t>b</w:t>
            </w:r>
            <w:r w:rsidRPr="002D3E69">
              <w:rPr>
                <w:rFonts w:ascii="Arial" w:hAnsi="Arial" w:cs="Arial"/>
                <w:spacing w:val="-2"/>
              </w:rPr>
              <w:t>r</w:t>
            </w:r>
            <w:r w:rsidRPr="002D3E69">
              <w:rPr>
                <w:rFonts w:ascii="Arial" w:hAnsi="Arial" w:cs="Arial"/>
              </w:rPr>
              <w:t>ief</w:t>
            </w:r>
            <w:r w:rsidRPr="002D3E69">
              <w:rPr>
                <w:rFonts w:ascii="Arial" w:hAnsi="Arial" w:cs="Arial"/>
                <w:spacing w:val="13"/>
              </w:rPr>
              <w:t xml:space="preserve"> </w:t>
            </w:r>
            <w:r w:rsidRPr="002D3E69">
              <w:rPr>
                <w:rFonts w:ascii="Arial" w:hAnsi="Arial" w:cs="Arial"/>
                <w:spacing w:val="1"/>
              </w:rPr>
              <w:t>e</w:t>
            </w:r>
            <w:r w:rsidRPr="002D3E69">
              <w:rPr>
                <w:rFonts w:ascii="Arial" w:hAnsi="Arial" w:cs="Arial"/>
              </w:rPr>
              <w:t>xp</w:t>
            </w:r>
            <w:r w:rsidRPr="002D3E69">
              <w:rPr>
                <w:rFonts w:ascii="Arial" w:hAnsi="Arial" w:cs="Arial"/>
                <w:spacing w:val="-1"/>
              </w:rPr>
              <w:t>l</w:t>
            </w:r>
            <w:r w:rsidRPr="002D3E69">
              <w:rPr>
                <w:rFonts w:ascii="Arial" w:hAnsi="Arial" w:cs="Arial"/>
                <w:spacing w:val="1"/>
              </w:rPr>
              <w:t>a</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 of</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2"/>
              </w:rPr>
              <w:t>f</w:t>
            </w:r>
            <w:r w:rsidRPr="002D3E69">
              <w:rPr>
                <w:rFonts w:ascii="Arial" w:hAnsi="Arial" w:cs="Arial"/>
              </w:rPr>
              <w:t>i</w:t>
            </w:r>
            <w:r w:rsidRPr="002D3E69">
              <w:rPr>
                <w:rFonts w:ascii="Arial" w:hAnsi="Arial" w:cs="Arial"/>
                <w:spacing w:val="-1"/>
              </w:rPr>
              <w:t>d</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e</w:t>
            </w:r>
            <w:r w:rsidRPr="002D3E69">
              <w:rPr>
                <w:rFonts w:ascii="Arial" w:hAnsi="Arial" w:cs="Arial"/>
                <w:spacing w:val="1"/>
              </w:rPr>
              <w:t xml:space="preserve"> </w:t>
            </w:r>
            <w:r w:rsidRPr="002D3E69">
              <w:rPr>
                <w:rFonts w:ascii="Arial" w:hAnsi="Arial" w:cs="Arial"/>
                <w:spacing w:val="-1"/>
              </w:rPr>
              <w:t>i</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v</w:t>
            </w:r>
            <w:r w:rsidRPr="002D3E69">
              <w:rPr>
                <w:rFonts w:ascii="Arial" w:hAnsi="Arial" w:cs="Arial"/>
                <w:spacing w:val="1"/>
              </w:rPr>
              <w:t>a</w:t>
            </w:r>
            <w:r w:rsidRPr="002D3E69">
              <w:rPr>
                <w:rFonts w:ascii="Arial" w:hAnsi="Arial" w:cs="Arial"/>
              </w:rPr>
              <w:t>ls</w:t>
            </w:r>
            <w:r w:rsidRPr="002D3E69">
              <w:rPr>
                <w:rFonts w:ascii="Arial" w:hAnsi="Arial" w:cs="Arial"/>
                <w:spacing w:val="1"/>
              </w:rPr>
              <w:t xml:space="preserve"> </w:t>
            </w:r>
            <w:r w:rsidRPr="002D3E69">
              <w:rPr>
                <w:rFonts w:ascii="Arial" w:hAnsi="Arial" w:cs="Arial"/>
              </w:rPr>
              <w:t>or</w:t>
            </w:r>
            <w:r w:rsidRPr="002D3E69">
              <w:rPr>
                <w:rFonts w:ascii="Arial" w:hAnsi="Arial" w:cs="Arial"/>
                <w:spacing w:val="-2"/>
              </w:rPr>
              <w:t xml:space="preserve"> r</w:t>
            </w:r>
            <w:r w:rsidRPr="002D3E69">
              <w:rPr>
                <w:rFonts w:ascii="Arial" w:hAnsi="Arial" w:cs="Arial"/>
                <w:spacing w:val="1"/>
              </w:rPr>
              <w:t>e</w:t>
            </w:r>
            <w:r w:rsidRPr="002D3E69">
              <w:rPr>
                <w:rFonts w:ascii="Arial" w:hAnsi="Arial" w:cs="Arial"/>
                <w:spacing w:val="-2"/>
              </w:rPr>
              <w:t>f</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e</w:t>
            </w:r>
            <w:r w:rsidRPr="002D3E69">
              <w:rPr>
                <w:rFonts w:ascii="Arial" w:hAnsi="Arial" w:cs="Arial"/>
                <w:spacing w:val="1"/>
              </w:rPr>
              <w:t xml:space="preserve"> </w:t>
            </w:r>
            <w:r w:rsidRPr="002D3E69">
              <w:rPr>
                <w:rFonts w:ascii="Arial" w:hAnsi="Arial" w:cs="Arial"/>
              </w:rPr>
              <w:t>d</w:t>
            </w:r>
            <w:r w:rsidRPr="002D3E69">
              <w:rPr>
                <w:rFonts w:ascii="Arial" w:hAnsi="Arial" w:cs="Arial"/>
                <w:spacing w:val="1"/>
              </w:rPr>
              <w:t>e</w:t>
            </w:r>
            <w:r w:rsidRPr="002D3E69">
              <w:rPr>
                <w:rFonts w:ascii="Arial" w:hAnsi="Arial" w:cs="Arial"/>
              </w:rPr>
              <w:t>tai</w:t>
            </w:r>
            <w:r w:rsidRPr="002D3E69">
              <w:rPr>
                <w:rFonts w:ascii="Arial" w:hAnsi="Arial" w:cs="Arial"/>
                <w:spacing w:val="-1"/>
              </w:rPr>
              <w:t>l</w:t>
            </w:r>
            <w:r w:rsidRPr="002D3E69">
              <w:rPr>
                <w:rFonts w:ascii="Arial" w:hAnsi="Arial" w:cs="Arial"/>
              </w:rPr>
              <w:t>s</w:t>
            </w:r>
            <w:r w:rsidRPr="002D3E69">
              <w:rPr>
                <w:rFonts w:ascii="Arial" w:hAnsi="Arial" w:cs="Arial"/>
                <w:spacing w:val="2"/>
              </w:rPr>
              <w:t xml:space="preserve"> </w:t>
            </w:r>
            <w:r w:rsidRPr="002D3E69">
              <w:rPr>
                <w:rFonts w:ascii="Arial" w:hAnsi="Arial" w:cs="Arial"/>
                <w:spacing w:val="-1"/>
              </w:rPr>
              <w:t>t</w:t>
            </w:r>
            <w:r w:rsidRPr="002D3E69">
              <w:rPr>
                <w:rFonts w:ascii="Arial" w:hAnsi="Arial" w:cs="Arial"/>
              </w:rPr>
              <w:t xml:space="preserve">o </w:t>
            </w:r>
            <w:r w:rsidRPr="002D3E69">
              <w:rPr>
                <w:rFonts w:ascii="Arial" w:hAnsi="Arial" w:cs="Arial"/>
                <w:spacing w:val="-1"/>
              </w:rPr>
              <w:t>im</w:t>
            </w:r>
            <w:r w:rsidRPr="002D3E69">
              <w:rPr>
                <w:rFonts w:ascii="Arial" w:hAnsi="Arial" w:cs="Arial"/>
              </w:rPr>
              <w:t>p</w:t>
            </w:r>
            <w:r w:rsidRPr="002D3E69">
              <w:rPr>
                <w:rFonts w:ascii="Arial" w:hAnsi="Arial" w:cs="Arial"/>
                <w:spacing w:val="-2"/>
              </w:rPr>
              <w:t>r</w:t>
            </w:r>
            <w:r w:rsidRPr="002D3E69">
              <w:rPr>
                <w:rFonts w:ascii="Arial" w:hAnsi="Arial" w:cs="Arial"/>
              </w:rPr>
              <w:t>ove</w:t>
            </w:r>
            <w:r w:rsidRPr="002D3E69">
              <w:rPr>
                <w:rFonts w:ascii="Arial" w:hAnsi="Arial" w:cs="Arial"/>
                <w:spacing w:val="1"/>
              </w:rPr>
              <w:t xml:space="preserve"> </w:t>
            </w:r>
            <w:r w:rsidRPr="002D3E69">
              <w:rPr>
                <w:rFonts w:ascii="Arial" w:hAnsi="Arial" w:cs="Arial"/>
                <w:spacing w:val="-1"/>
              </w:rPr>
              <w:t>t</w:t>
            </w:r>
            <w:r w:rsidRPr="002D3E69">
              <w:rPr>
                <w:rFonts w:ascii="Arial" w:hAnsi="Arial" w:cs="Arial"/>
                <w:spacing w:val="-2"/>
              </w:rPr>
              <w:t>r</w:t>
            </w:r>
            <w:r w:rsidRPr="002D3E69">
              <w:rPr>
                <w:rFonts w:ascii="Arial" w:hAnsi="Arial" w:cs="Arial"/>
                <w:spacing w:val="1"/>
              </w:rPr>
              <w:t>a</w:t>
            </w:r>
            <w:r w:rsidRPr="002D3E69">
              <w:rPr>
                <w:rFonts w:ascii="Arial" w:hAnsi="Arial" w:cs="Arial"/>
              </w:rPr>
              <w:t>n</w:t>
            </w:r>
            <w:r w:rsidRPr="002D3E69">
              <w:rPr>
                <w:rFonts w:ascii="Arial" w:hAnsi="Arial" w:cs="Arial"/>
                <w:spacing w:val="2"/>
              </w:rPr>
              <w:t>s</w:t>
            </w:r>
            <w:r w:rsidRPr="002D3E69">
              <w:rPr>
                <w:rFonts w:ascii="Arial" w:hAnsi="Arial" w:cs="Arial"/>
              </w:rPr>
              <w:t>p</w:t>
            </w:r>
            <w:r w:rsidRPr="002D3E69">
              <w:rPr>
                <w:rFonts w:ascii="Arial" w:hAnsi="Arial" w:cs="Arial"/>
                <w:spacing w:val="1"/>
              </w:rPr>
              <w:t>a</w:t>
            </w:r>
            <w:r w:rsidRPr="002D3E69">
              <w:rPr>
                <w:rFonts w:ascii="Arial" w:hAnsi="Arial" w:cs="Arial"/>
                <w:spacing w:val="-7"/>
              </w:rPr>
              <w:t>r</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y.</w:t>
            </w:r>
          </w:p>
        </w:tc>
        <w:tc>
          <w:tcPr>
            <w:tcW w:w="2866" w:type="dxa"/>
            <w:tcBorders>
              <w:top w:val="single" w:sz="5" w:space="0" w:color="000000"/>
              <w:left w:val="single" w:sz="5" w:space="0" w:color="000000"/>
              <w:bottom w:val="single" w:sz="5" w:space="0" w:color="000000"/>
              <w:right w:val="single" w:sz="5" w:space="0" w:color="000000"/>
            </w:tcBorders>
          </w:tcPr>
          <w:p w14:paraId="42CEE435" w14:textId="77777777" w:rsidR="00A63C67" w:rsidRPr="002D3E69" w:rsidRDefault="005673E2" w:rsidP="00A63C67">
            <w:pPr>
              <w:pStyle w:val="ds-markdown-paragraph"/>
              <w:shd w:val="clear" w:color="auto" w:fill="FFFFFF"/>
              <w:spacing w:after="240" w:afterAutospacing="0"/>
              <w:rPr>
                <w:rFonts w:ascii="Arial" w:hAnsi="Arial" w:cs="Arial"/>
                <w:color w:val="0F1115"/>
                <w:sz w:val="20"/>
                <w:szCs w:val="20"/>
              </w:rPr>
            </w:pPr>
            <w:r w:rsidRPr="002D3E69">
              <w:rPr>
                <w:rFonts w:ascii="Arial" w:hAnsi="Arial" w:cs="Arial"/>
                <w:sz w:val="20"/>
                <w:szCs w:val="20"/>
              </w:rPr>
              <w:t xml:space="preserve"> </w:t>
            </w:r>
            <w:r w:rsidR="00A63C67" w:rsidRPr="002D3E69">
              <w:rPr>
                <w:rFonts w:ascii="Arial" w:hAnsi="Arial" w:cs="Arial"/>
                <w:color w:val="0F1115"/>
                <w:sz w:val="20"/>
                <w:szCs w:val="20"/>
              </w:rPr>
              <w:t>Thank you for your comment affirming the overall scientific soundness of our manuscript and for your thoughtful suggestions to enhance its balance and transparency.</w:t>
            </w:r>
          </w:p>
          <w:p w14:paraId="1615B041" w14:textId="77777777" w:rsidR="00A63C67" w:rsidRPr="002D3E69" w:rsidRDefault="00A63C67" w:rsidP="00FB138F">
            <w:pPr>
              <w:pStyle w:val="ds-markdown-paragraph"/>
              <w:shd w:val="clear" w:color="auto" w:fill="FFFFFF"/>
              <w:spacing w:before="240" w:beforeAutospacing="0"/>
              <w:rPr>
                <w:rFonts w:ascii="Arial" w:hAnsi="Arial" w:cs="Arial"/>
                <w:color w:val="0F1115"/>
                <w:sz w:val="20"/>
                <w:szCs w:val="20"/>
              </w:rPr>
            </w:pPr>
            <w:r w:rsidRPr="002D3E69">
              <w:rPr>
                <w:rFonts w:ascii="Arial" w:hAnsi="Arial" w:cs="Arial"/>
                <w:color w:val="0F1115"/>
                <w:sz w:val="20"/>
                <w:szCs w:val="20"/>
              </w:rPr>
              <w:t xml:space="preserve">We acknowledge the value of discussing the limitations of AI and Lean methodologies, such as context-dependence, and we will incorporate a brief note on these points in the relevant sections to provide a more in-depth perspective. Regarding the specific figure for the </w:t>
            </w:r>
            <w:proofErr w:type="spellStart"/>
            <w:r w:rsidRPr="002D3E69">
              <w:rPr>
                <w:rFonts w:ascii="Arial" w:hAnsi="Arial" w:cs="Arial"/>
                <w:color w:val="0F1115"/>
                <w:sz w:val="20"/>
                <w:szCs w:val="20"/>
              </w:rPr>
              <w:t>CADe</w:t>
            </w:r>
            <w:proofErr w:type="spellEnd"/>
            <w:r w:rsidRPr="002D3E69">
              <w:rPr>
                <w:rFonts w:ascii="Arial" w:hAnsi="Arial" w:cs="Arial"/>
                <w:color w:val="0F1115"/>
                <w:sz w:val="20"/>
                <w:szCs w:val="20"/>
              </w:rPr>
              <w:t xml:space="preserve"> detection increase, we cited the large, international t</w:t>
            </w:r>
            <w:r w:rsidR="00D72ECF" w:rsidRPr="002D3E69">
              <w:rPr>
                <w:rFonts w:ascii="Arial" w:hAnsi="Arial" w:cs="Arial"/>
                <w:color w:val="0F1115"/>
                <w:sz w:val="20"/>
                <w:szCs w:val="20"/>
              </w:rPr>
              <w:t>andem trial by Maas et al. (2023</w:t>
            </w:r>
            <w:r w:rsidR="00FB138F" w:rsidRPr="002D3E69">
              <w:rPr>
                <w:rFonts w:ascii="Arial" w:hAnsi="Arial" w:cs="Arial"/>
                <w:color w:val="0F1115"/>
                <w:sz w:val="20"/>
                <w:szCs w:val="20"/>
              </w:rPr>
              <w:t>) which provides detailed</w:t>
            </w:r>
            <w:r w:rsidRPr="002D3E69">
              <w:rPr>
                <w:rFonts w:ascii="Arial" w:hAnsi="Arial" w:cs="Arial"/>
                <w:color w:val="0F1115"/>
                <w:sz w:val="20"/>
                <w:szCs w:val="20"/>
              </w:rPr>
              <w:t>, pee</w:t>
            </w:r>
            <w:r w:rsidR="00FB138F" w:rsidRPr="002D3E69">
              <w:rPr>
                <w:rFonts w:ascii="Arial" w:hAnsi="Arial" w:cs="Arial"/>
                <w:color w:val="0F1115"/>
                <w:sz w:val="20"/>
                <w:szCs w:val="20"/>
              </w:rPr>
              <w:t>r-reviewed evidence.</w:t>
            </w:r>
          </w:p>
          <w:p w14:paraId="59176FC6" w14:textId="77777777" w:rsidR="005673E2" w:rsidRPr="002D3E69" w:rsidRDefault="005673E2" w:rsidP="005673E2">
            <w:pPr>
              <w:pStyle w:val="ds-markdown-paragraph"/>
              <w:shd w:val="clear" w:color="auto" w:fill="FFFFFF"/>
              <w:spacing w:after="240" w:afterAutospacing="0"/>
              <w:rPr>
                <w:rFonts w:ascii="Arial" w:hAnsi="Arial" w:cs="Arial"/>
                <w:sz w:val="20"/>
                <w:szCs w:val="20"/>
              </w:rPr>
            </w:pPr>
          </w:p>
          <w:p w14:paraId="7327E7AD" w14:textId="77777777" w:rsidR="00A65A6C" w:rsidRPr="002D3E69" w:rsidRDefault="00A65A6C" w:rsidP="005673E2">
            <w:pPr>
              <w:pStyle w:val="ds-markdown-paragraph"/>
              <w:shd w:val="clear" w:color="auto" w:fill="FFFFFF"/>
              <w:spacing w:before="240" w:beforeAutospacing="0"/>
              <w:rPr>
                <w:rFonts w:ascii="Arial" w:hAnsi="Arial" w:cs="Arial"/>
                <w:sz w:val="20"/>
                <w:szCs w:val="20"/>
              </w:rPr>
            </w:pPr>
          </w:p>
        </w:tc>
      </w:tr>
    </w:tbl>
    <w:p w14:paraId="77DE80DD" w14:textId="77777777" w:rsidR="00A65A6C" w:rsidRPr="002D3E69" w:rsidRDefault="00A65A6C">
      <w:pPr>
        <w:rPr>
          <w:rFonts w:ascii="Arial" w:hAnsi="Arial" w:cs="Arial"/>
        </w:rPr>
        <w:sectPr w:rsidR="00A65A6C" w:rsidRPr="002D3E69">
          <w:pgSz w:w="15840" w:h="12240" w:orient="landscape"/>
          <w:pgMar w:top="1120" w:right="1220" w:bottom="280" w:left="1220" w:header="720" w:footer="720" w:gutter="0"/>
          <w:cols w:space="720"/>
        </w:sectPr>
      </w:pPr>
    </w:p>
    <w:p w14:paraId="2E0297AC" w14:textId="77777777" w:rsidR="00A65A6C" w:rsidRPr="002D3E69" w:rsidRDefault="00A65A6C">
      <w:pPr>
        <w:spacing w:before="5" w:line="100" w:lineRule="exact"/>
        <w:rPr>
          <w:rFonts w:ascii="Arial" w:hAnsi="Arial" w:cs="Arial"/>
        </w:rPr>
      </w:pPr>
    </w:p>
    <w:p w14:paraId="34815EDA" w14:textId="77777777" w:rsidR="00A65A6C" w:rsidRPr="002D3E69" w:rsidRDefault="00A65A6C">
      <w:pPr>
        <w:spacing w:line="200" w:lineRule="exact"/>
        <w:rPr>
          <w:rFonts w:ascii="Arial" w:hAnsi="Arial" w:cs="Arial"/>
        </w:rPr>
      </w:pPr>
    </w:p>
    <w:p w14:paraId="6220A1F7" w14:textId="77777777" w:rsidR="00A65A6C" w:rsidRPr="002D3E69" w:rsidRDefault="00A65A6C">
      <w:pPr>
        <w:spacing w:line="200" w:lineRule="exact"/>
        <w:rPr>
          <w:rFonts w:ascii="Arial" w:hAnsi="Arial" w:cs="Arial"/>
        </w:rPr>
      </w:pPr>
    </w:p>
    <w:p w14:paraId="18F27998" w14:textId="77777777" w:rsidR="00A65A6C" w:rsidRPr="002D3E69" w:rsidRDefault="00A65A6C">
      <w:pPr>
        <w:spacing w:line="200" w:lineRule="exact"/>
        <w:rPr>
          <w:rFonts w:ascii="Arial" w:hAnsi="Arial" w:cs="Arial"/>
        </w:rPr>
      </w:pPr>
    </w:p>
    <w:tbl>
      <w:tblPr>
        <w:tblW w:w="0" w:type="auto"/>
        <w:tblInd w:w="104" w:type="dxa"/>
        <w:tblLayout w:type="fixed"/>
        <w:tblCellMar>
          <w:left w:w="0" w:type="dxa"/>
          <w:right w:w="0" w:type="dxa"/>
        </w:tblCellMar>
        <w:tblLook w:val="01E0" w:firstRow="1" w:lastRow="1" w:firstColumn="1" w:lastColumn="1" w:noHBand="0" w:noVBand="0"/>
      </w:tblPr>
      <w:tblGrid>
        <w:gridCol w:w="3231"/>
        <w:gridCol w:w="7087"/>
        <w:gridCol w:w="2866"/>
      </w:tblGrid>
      <w:tr w:rsidR="00A65A6C" w:rsidRPr="002D3E69" w14:paraId="34A220DF" w14:textId="77777777">
        <w:trPr>
          <w:trHeight w:hRule="exact" w:val="6568"/>
        </w:trPr>
        <w:tc>
          <w:tcPr>
            <w:tcW w:w="3231" w:type="dxa"/>
            <w:tcBorders>
              <w:top w:val="single" w:sz="5" w:space="0" w:color="000000"/>
              <w:left w:val="single" w:sz="5" w:space="0" w:color="000000"/>
              <w:bottom w:val="single" w:sz="5" w:space="0" w:color="000000"/>
              <w:right w:val="single" w:sz="5" w:space="0" w:color="000000"/>
            </w:tcBorders>
          </w:tcPr>
          <w:p w14:paraId="292F6F2C" w14:textId="77777777" w:rsidR="00A65A6C" w:rsidRPr="002D3E69" w:rsidRDefault="003336AB">
            <w:pPr>
              <w:spacing w:line="220" w:lineRule="exact"/>
              <w:ind w:left="104" w:right="72"/>
              <w:jc w:val="both"/>
              <w:rPr>
                <w:rFonts w:ascii="Arial" w:hAnsi="Arial" w:cs="Arial"/>
              </w:rPr>
            </w:pPr>
            <w:proofErr w:type="gramStart"/>
            <w:r w:rsidRPr="002D3E69">
              <w:rPr>
                <w:rFonts w:ascii="Arial" w:hAnsi="Arial" w:cs="Arial"/>
                <w:b/>
              </w:rPr>
              <w:t>A</w:t>
            </w:r>
            <w:r w:rsidRPr="002D3E69">
              <w:rPr>
                <w:rFonts w:ascii="Arial" w:hAnsi="Arial" w:cs="Arial"/>
                <w:b/>
                <w:spacing w:val="1"/>
              </w:rPr>
              <w:t>r</w:t>
            </w:r>
            <w:r w:rsidRPr="002D3E69">
              <w:rPr>
                <w:rFonts w:ascii="Arial" w:hAnsi="Arial" w:cs="Arial"/>
                <w:b/>
              </w:rPr>
              <w:t xml:space="preserve">e </w:t>
            </w:r>
            <w:r w:rsidRPr="002D3E69">
              <w:rPr>
                <w:rFonts w:ascii="Arial" w:hAnsi="Arial" w:cs="Arial"/>
                <w:b/>
                <w:spacing w:val="11"/>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proofErr w:type="gramEnd"/>
            <w:r w:rsidRPr="002D3E69">
              <w:rPr>
                <w:rFonts w:ascii="Arial" w:hAnsi="Arial" w:cs="Arial"/>
                <w:b/>
              </w:rPr>
              <w:t xml:space="preserve"> </w:t>
            </w:r>
            <w:r w:rsidRPr="002D3E69">
              <w:rPr>
                <w:rFonts w:ascii="Arial" w:hAnsi="Arial" w:cs="Arial"/>
                <w:b/>
                <w:spacing w:val="11"/>
              </w:rPr>
              <w:t xml:space="preserve"> </w:t>
            </w:r>
            <w:proofErr w:type="gramStart"/>
            <w:r w:rsidRPr="002D3E69">
              <w:rPr>
                <w:rFonts w:ascii="Arial" w:hAnsi="Arial" w:cs="Arial"/>
                <w:b/>
                <w:spacing w:val="1"/>
              </w:rPr>
              <w:t>r</w:t>
            </w:r>
            <w:r w:rsidRPr="002D3E69">
              <w:rPr>
                <w:rFonts w:ascii="Arial" w:hAnsi="Arial" w:cs="Arial"/>
                <w:b/>
                <w:spacing w:val="-4"/>
              </w:rPr>
              <w:t>e</w:t>
            </w:r>
            <w:r w:rsidRPr="002D3E69">
              <w:rPr>
                <w:rFonts w:ascii="Arial" w:hAnsi="Arial" w:cs="Arial"/>
                <w:b/>
                <w:spacing w:val="3"/>
              </w:rPr>
              <w:t>f</w:t>
            </w:r>
            <w:r w:rsidRPr="002D3E69">
              <w:rPr>
                <w:rFonts w:ascii="Arial" w:hAnsi="Arial" w:cs="Arial"/>
                <w:b/>
                <w:spacing w:val="1"/>
              </w:rPr>
              <w:t>e</w:t>
            </w:r>
            <w:r w:rsidRPr="002D3E69">
              <w:rPr>
                <w:rFonts w:ascii="Arial" w:hAnsi="Arial" w:cs="Arial"/>
                <w:b/>
                <w:spacing w:val="-4"/>
              </w:rPr>
              <w:t>r</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1"/>
              </w:rPr>
              <w:t>ce</w:t>
            </w:r>
            <w:r w:rsidRPr="002D3E69">
              <w:rPr>
                <w:rFonts w:ascii="Arial" w:hAnsi="Arial" w:cs="Arial"/>
                <w:b/>
              </w:rPr>
              <w:t xml:space="preserve">s </w:t>
            </w:r>
            <w:r w:rsidRPr="002D3E69">
              <w:rPr>
                <w:rFonts w:ascii="Arial" w:hAnsi="Arial" w:cs="Arial"/>
                <w:b/>
                <w:spacing w:val="7"/>
              </w:rPr>
              <w:t xml:space="preserve"> </w:t>
            </w:r>
            <w:r w:rsidRPr="002D3E69">
              <w:rPr>
                <w:rFonts w:ascii="Arial" w:hAnsi="Arial" w:cs="Arial"/>
                <w:b/>
                <w:spacing w:val="2"/>
              </w:rPr>
              <w:t>s</w:t>
            </w:r>
            <w:r w:rsidRPr="002D3E69">
              <w:rPr>
                <w:rFonts w:ascii="Arial" w:hAnsi="Arial" w:cs="Arial"/>
                <w:b/>
                <w:spacing w:val="-1"/>
              </w:rPr>
              <w:t>u</w:t>
            </w:r>
            <w:r w:rsidRPr="002D3E69">
              <w:rPr>
                <w:rFonts w:ascii="Arial" w:hAnsi="Arial" w:cs="Arial"/>
                <w:b/>
                <w:spacing w:val="-2"/>
              </w:rPr>
              <w:t>f</w:t>
            </w:r>
            <w:r w:rsidRPr="002D3E69">
              <w:rPr>
                <w:rFonts w:ascii="Arial" w:hAnsi="Arial" w:cs="Arial"/>
                <w:b/>
                <w:spacing w:val="3"/>
              </w:rPr>
              <w:t>f</w:t>
            </w:r>
            <w:r w:rsidRPr="002D3E69">
              <w:rPr>
                <w:rFonts w:ascii="Arial" w:hAnsi="Arial" w:cs="Arial"/>
                <w:b/>
              </w:rPr>
              <w:t>icie</w:t>
            </w:r>
            <w:r w:rsidRPr="002D3E69">
              <w:rPr>
                <w:rFonts w:ascii="Arial" w:hAnsi="Arial" w:cs="Arial"/>
                <w:b/>
                <w:spacing w:val="-1"/>
              </w:rPr>
              <w:t>n</w:t>
            </w:r>
            <w:r w:rsidRPr="002D3E69">
              <w:rPr>
                <w:rFonts w:ascii="Arial" w:hAnsi="Arial" w:cs="Arial"/>
                <w:b/>
              </w:rPr>
              <w:t>t</w:t>
            </w:r>
            <w:proofErr w:type="gramEnd"/>
            <w:r w:rsidRPr="002D3E69">
              <w:rPr>
                <w:rFonts w:ascii="Arial" w:hAnsi="Arial" w:cs="Arial"/>
                <w:b/>
              </w:rPr>
              <w:t xml:space="preserve"> </w:t>
            </w:r>
            <w:r w:rsidRPr="002D3E69">
              <w:rPr>
                <w:rFonts w:ascii="Arial" w:hAnsi="Arial" w:cs="Arial"/>
                <w:b/>
                <w:spacing w:val="8"/>
              </w:rPr>
              <w:t xml:space="preserve"> </w:t>
            </w:r>
            <w:r w:rsidRPr="002D3E69">
              <w:rPr>
                <w:rFonts w:ascii="Arial" w:hAnsi="Arial" w:cs="Arial"/>
                <w:b/>
              </w:rPr>
              <w:t>a</w:t>
            </w:r>
            <w:r w:rsidRPr="002D3E69">
              <w:rPr>
                <w:rFonts w:ascii="Arial" w:hAnsi="Arial" w:cs="Arial"/>
                <w:b/>
                <w:spacing w:val="-1"/>
              </w:rPr>
              <w:t>n</w:t>
            </w:r>
            <w:r w:rsidRPr="002D3E69">
              <w:rPr>
                <w:rFonts w:ascii="Arial" w:hAnsi="Arial" w:cs="Arial"/>
                <w:b/>
              </w:rPr>
              <w:t>d</w:t>
            </w:r>
          </w:p>
          <w:p w14:paraId="1BC8B23E" w14:textId="77777777" w:rsidR="00A65A6C" w:rsidRPr="002D3E69" w:rsidRDefault="00A65A6C">
            <w:pPr>
              <w:spacing w:before="5" w:line="100" w:lineRule="exact"/>
              <w:rPr>
                <w:rFonts w:ascii="Arial" w:hAnsi="Arial" w:cs="Arial"/>
              </w:rPr>
            </w:pPr>
          </w:p>
          <w:p w14:paraId="7D6AC465" w14:textId="77777777" w:rsidR="00A65A6C" w:rsidRPr="002D3E69" w:rsidRDefault="003336AB">
            <w:pPr>
              <w:spacing w:line="360" w:lineRule="auto"/>
              <w:ind w:left="104" w:right="69"/>
              <w:jc w:val="both"/>
              <w:rPr>
                <w:rFonts w:ascii="Arial" w:hAnsi="Arial" w:cs="Arial"/>
              </w:rPr>
            </w:pPr>
            <w:r w:rsidRPr="002D3E69">
              <w:rPr>
                <w:rFonts w:ascii="Arial" w:hAnsi="Arial" w:cs="Arial"/>
                <w:b/>
                <w:spacing w:val="1"/>
              </w:rPr>
              <w:t>rece</w:t>
            </w:r>
            <w:r w:rsidRPr="002D3E69">
              <w:rPr>
                <w:rFonts w:ascii="Arial" w:hAnsi="Arial" w:cs="Arial"/>
                <w:b/>
                <w:spacing w:val="-1"/>
              </w:rPr>
              <w:t>n</w:t>
            </w:r>
            <w:r w:rsidRPr="002D3E69">
              <w:rPr>
                <w:rFonts w:ascii="Arial" w:hAnsi="Arial" w:cs="Arial"/>
                <w:b/>
                <w:spacing w:val="-2"/>
              </w:rPr>
              <w:t>t</w:t>
            </w:r>
            <w:r w:rsidRPr="002D3E69">
              <w:rPr>
                <w:rFonts w:ascii="Arial" w:hAnsi="Arial" w:cs="Arial"/>
                <w:b/>
              </w:rPr>
              <w:t>?</w:t>
            </w:r>
            <w:r w:rsidRPr="002D3E69">
              <w:rPr>
                <w:rFonts w:ascii="Arial" w:hAnsi="Arial" w:cs="Arial"/>
                <w:b/>
                <w:spacing w:val="4"/>
              </w:rPr>
              <w:t xml:space="preserve"> </w:t>
            </w:r>
            <w:r w:rsidRPr="002D3E69">
              <w:rPr>
                <w:rFonts w:ascii="Arial" w:hAnsi="Arial" w:cs="Arial"/>
                <w:b/>
                <w:spacing w:val="-3"/>
              </w:rPr>
              <w:t>I</w:t>
            </w:r>
            <w:r w:rsidRPr="002D3E69">
              <w:rPr>
                <w:rFonts w:ascii="Arial" w:hAnsi="Arial" w:cs="Arial"/>
                <w:b/>
              </w:rPr>
              <w:t>f</w:t>
            </w:r>
            <w:r w:rsidRPr="002D3E69">
              <w:rPr>
                <w:rFonts w:ascii="Arial" w:hAnsi="Arial" w:cs="Arial"/>
                <w:b/>
                <w:spacing w:val="7"/>
              </w:rPr>
              <w:t xml:space="preserve"> </w:t>
            </w:r>
            <w:r w:rsidRPr="002D3E69">
              <w:rPr>
                <w:rFonts w:ascii="Arial" w:hAnsi="Arial" w:cs="Arial"/>
                <w:b/>
              </w:rPr>
              <w:t>you</w:t>
            </w:r>
            <w:r w:rsidRPr="002D3E69">
              <w:rPr>
                <w:rFonts w:ascii="Arial" w:hAnsi="Arial" w:cs="Arial"/>
                <w:b/>
                <w:spacing w:val="3"/>
              </w:rPr>
              <w:t xml:space="preserve"> </w:t>
            </w:r>
            <w:r w:rsidRPr="002D3E69">
              <w:rPr>
                <w:rFonts w:ascii="Arial" w:hAnsi="Arial" w:cs="Arial"/>
                <w:b/>
                <w:spacing w:val="-1"/>
              </w:rPr>
              <w:t>h</w:t>
            </w:r>
            <w:r w:rsidRPr="002D3E69">
              <w:rPr>
                <w:rFonts w:ascii="Arial" w:hAnsi="Arial" w:cs="Arial"/>
                <w:b/>
              </w:rPr>
              <w:t xml:space="preserve">ave </w:t>
            </w:r>
            <w:r w:rsidRPr="002D3E69">
              <w:rPr>
                <w:rFonts w:ascii="Arial" w:hAnsi="Arial" w:cs="Arial"/>
                <w:b/>
                <w:spacing w:val="2"/>
              </w:rPr>
              <w:t>s</w:t>
            </w:r>
            <w:r w:rsidRPr="002D3E69">
              <w:rPr>
                <w:rFonts w:ascii="Arial" w:hAnsi="Arial" w:cs="Arial"/>
                <w:b/>
                <w:spacing w:val="-1"/>
              </w:rPr>
              <w:t>u</w:t>
            </w:r>
            <w:r w:rsidRPr="002D3E69">
              <w:rPr>
                <w:rFonts w:ascii="Arial" w:hAnsi="Arial" w:cs="Arial"/>
                <w:b/>
              </w:rPr>
              <w:t>gg</w:t>
            </w:r>
            <w:r w:rsidRPr="002D3E69">
              <w:rPr>
                <w:rFonts w:ascii="Arial" w:hAnsi="Arial" w:cs="Arial"/>
                <w:b/>
                <w:spacing w:val="-4"/>
              </w:rPr>
              <w:t>e</w:t>
            </w:r>
            <w:r w:rsidRPr="002D3E69">
              <w:rPr>
                <w:rFonts w:ascii="Arial" w:hAnsi="Arial" w:cs="Arial"/>
                <w:b/>
                <w:spacing w:val="2"/>
              </w:rPr>
              <w:t>s</w:t>
            </w:r>
            <w:r w:rsidRPr="002D3E69">
              <w:rPr>
                <w:rFonts w:ascii="Arial" w:hAnsi="Arial" w:cs="Arial"/>
                <w:b/>
                <w:spacing w:val="-2"/>
              </w:rPr>
              <w:t>t</w:t>
            </w:r>
            <w:r w:rsidRPr="002D3E69">
              <w:rPr>
                <w:rFonts w:ascii="Arial" w:hAnsi="Arial" w:cs="Arial"/>
                <w:b/>
              </w:rPr>
              <w:t>i</w:t>
            </w:r>
            <w:r w:rsidRPr="002D3E69">
              <w:rPr>
                <w:rFonts w:ascii="Arial" w:hAnsi="Arial" w:cs="Arial"/>
                <w:b/>
                <w:spacing w:val="-1"/>
              </w:rPr>
              <w:t>on</w:t>
            </w:r>
            <w:r w:rsidRPr="002D3E69">
              <w:rPr>
                <w:rFonts w:ascii="Arial" w:hAnsi="Arial" w:cs="Arial"/>
                <w:b/>
              </w:rPr>
              <w:t>s</w:t>
            </w:r>
            <w:r w:rsidRPr="002D3E69">
              <w:rPr>
                <w:rFonts w:ascii="Arial" w:hAnsi="Arial" w:cs="Arial"/>
                <w:b/>
                <w:spacing w:val="6"/>
              </w:rPr>
              <w:t xml:space="preserve"> </w:t>
            </w:r>
            <w:r w:rsidRPr="002D3E69">
              <w:rPr>
                <w:rFonts w:ascii="Arial" w:hAnsi="Arial" w:cs="Arial"/>
                <w:b/>
                <w:spacing w:val="-5"/>
              </w:rPr>
              <w:t>o</w:t>
            </w:r>
            <w:r w:rsidRPr="002D3E69">
              <w:rPr>
                <w:rFonts w:ascii="Arial" w:hAnsi="Arial" w:cs="Arial"/>
                <w:b/>
              </w:rPr>
              <w:t>f a</w:t>
            </w:r>
            <w:r w:rsidRPr="002D3E69">
              <w:rPr>
                <w:rFonts w:ascii="Arial" w:hAnsi="Arial" w:cs="Arial"/>
                <w:b/>
                <w:spacing w:val="-1"/>
              </w:rPr>
              <w:t>dd</w:t>
            </w:r>
            <w:r w:rsidRPr="002D3E69">
              <w:rPr>
                <w:rFonts w:ascii="Arial" w:hAnsi="Arial" w:cs="Arial"/>
                <w:b/>
              </w:rPr>
              <w:t>i</w:t>
            </w:r>
            <w:r w:rsidRPr="002D3E69">
              <w:rPr>
                <w:rFonts w:ascii="Arial" w:hAnsi="Arial" w:cs="Arial"/>
                <w:b/>
                <w:spacing w:val="-2"/>
              </w:rPr>
              <w:t>t</w:t>
            </w:r>
            <w:r w:rsidRPr="002D3E69">
              <w:rPr>
                <w:rFonts w:ascii="Arial" w:hAnsi="Arial" w:cs="Arial"/>
                <w:b/>
              </w:rPr>
              <w:t>i</w:t>
            </w:r>
            <w:r w:rsidRPr="002D3E69">
              <w:rPr>
                <w:rFonts w:ascii="Arial" w:hAnsi="Arial" w:cs="Arial"/>
                <w:b/>
                <w:spacing w:val="-1"/>
              </w:rPr>
              <w:t>on</w:t>
            </w:r>
            <w:r w:rsidRPr="002D3E69">
              <w:rPr>
                <w:rFonts w:ascii="Arial" w:hAnsi="Arial" w:cs="Arial"/>
                <w:b/>
              </w:rPr>
              <w:t xml:space="preserve">al </w:t>
            </w:r>
            <w:r w:rsidRPr="002D3E69">
              <w:rPr>
                <w:rFonts w:ascii="Arial" w:hAnsi="Arial" w:cs="Arial"/>
                <w:b/>
                <w:spacing w:val="1"/>
              </w:rPr>
              <w:t>re</w:t>
            </w:r>
            <w:r w:rsidRPr="002D3E69">
              <w:rPr>
                <w:rFonts w:ascii="Arial" w:hAnsi="Arial" w:cs="Arial"/>
                <w:b/>
                <w:spacing w:val="3"/>
              </w:rPr>
              <w:t>f</w:t>
            </w:r>
            <w:r w:rsidRPr="002D3E69">
              <w:rPr>
                <w:rFonts w:ascii="Arial" w:hAnsi="Arial" w:cs="Arial"/>
                <w:b/>
                <w:spacing w:val="1"/>
              </w:rPr>
              <w:t>ere</w:t>
            </w:r>
            <w:r w:rsidRPr="002D3E69">
              <w:rPr>
                <w:rFonts w:ascii="Arial" w:hAnsi="Arial" w:cs="Arial"/>
                <w:b/>
                <w:spacing w:val="-1"/>
              </w:rPr>
              <w:t>n</w:t>
            </w:r>
            <w:r w:rsidRPr="002D3E69">
              <w:rPr>
                <w:rFonts w:ascii="Arial" w:hAnsi="Arial" w:cs="Arial"/>
                <w:b/>
                <w:spacing w:val="1"/>
              </w:rPr>
              <w:t>c</w:t>
            </w:r>
            <w:r w:rsidRPr="002D3E69">
              <w:rPr>
                <w:rFonts w:ascii="Arial" w:hAnsi="Arial" w:cs="Arial"/>
                <w:b/>
                <w:spacing w:val="-4"/>
              </w:rPr>
              <w:t>e</w:t>
            </w:r>
            <w:r w:rsidRPr="002D3E69">
              <w:rPr>
                <w:rFonts w:ascii="Arial" w:hAnsi="Arial" w:cs="Arial"/>
                <w:b/>
                <w:spacing w:val="2"/>
              </w:rPr>
              <w:t>s</w:t>
            </w:r>
            <w:r w:rsidRPr="002D3E69">
              <w:rPr>
                <w:rFonts w:ascii="Arial" w:hAnsi="Arial" w:cs="Arial"/>
                <w:b/>
              </w:rPr>
              <w:t>,</w:t>
            </w:r>
            <w:r w:rsidRPr="002D3E69">
              <w:rPr>
                <w:rFonts w:ascii="Arial" w:hAnsi="Arial" w:cs="Arial"/>
                <w:b/>
                <w:spacing w:val="1"/>
              </w:rPr>
              <w:t xml:space="preserve"> </w:t>
            </w:r>
            <w:r w:rsidRPr="002D3E69">
              <w:rPr>
                <w:rFonts w:ascii="Arial" w:hAnsi="Arial" w:cs="Arial"/>
                <w:b/>
                <w:spacing w:val="-1"/>
              </w:rPr>
              <w:t>p</w:t>
            </w:r>
            <w:r w:rsidRPr="002D3E69">
              <w:rPr>
                <w:rFonts w:ascii="Arial" w:hAnsi="Arial" w:cs="Arial"/>
                <w:b/>
              </w:rPr>
              <w:t>lea</w:t>
            </w:r>
            <w:r w:rsidRPr="002D3E69">
              <w:rPr>
                <w:rFonts w:ascii="Arial" w:hAnsi="Arial" w:cs="Arial"/>
                <w:b/>
                <w:spacing w:val="-3"/>
              </w:rPr>
              <w:t>s</w:t>
            </w:r>
            <w:r w:rsidRPr="002D3E69">
              <w:rPr>
                <w:rFonts w:ascii="Arial" w:hAnsi="Arial" w:cs="Arial"/>
                <w:b/>
              </w:rPr>
              <w:t xml:space="preserve">e </w:t>
            </w:r>
            <w:r w:rsidRPr="002D3E69">
              <w:rPr>
                <w:rFonts w:ascii="Arial" w:hAnsi="Arial" w:cs="Arial"/>
                <w:b/>
                <w:spacing w:val="3"/>
              </w:rPr>
              <w:t>m</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2"/>
              </w:rPr>
              <w:t>t</w:t>
            </w:r>
            <w:r w:rsidRPr="002D3E69">
              <w:rPr>
                <w:rFonts w:ascii="Arial" w:hAnsi="Arial" w:cs="Arial"/>
                <w:b/>
              </w:rPr>
              <w:t>i</w:t>
            </w:r>
            <w:r w:rsidRPr="002D3E69">
              <w:rPr>
                <w:rFonts w:ascii="Arial" w:hAnsi="Arial" w:cs="Arial"/>
                <w:b/>
                <w:spacing w:val="-1"/>
              </w:rPr>
              <w:t>o</w:t>
            </w:r>
            <w:r w:rsidRPr="002D3E69">
              <w:rPr>
                <w:rFonts w:ascii="Arial" w:hAnsi="Arial" w:cs="Arial"/>
                <w:b/>
              </w:rPr>
              <w:t>n</w:t>
            </w:r>
            <w:r w:rsidRPr="002D3E69">
              <w:rPr>
                <w:rFonts w:ascii="Arial" w:hAnsi="Arial" w:cs="Arial"/>
                <w:b/>
                <w:spacing w:val="-1"/>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spacing w:val="1"/>
              </w:rPr>
              <w:t>e</w:t>
            </w:r>
            <w:r w:rsidRPr="002D3E69">
              <w:rPr>
                <w:rFonts w:ascii="Arial" w:hAnsi="Arial" w:cs="Arial"/>
                <w:b/>
              </w:rPr>
              <w:t>m</w:t>
            </w:r>
            <w:r w:rsidRPr="002D3E69">
              <w:rPr>
                <w:rFonts w:ascii="Arial" w:hAnsi="Arial" w:cs="Arial"/>
                <w:b/>
                <w:spacing w:val="3"/>
              </w:rPr>
              <w:t xml:space="preserve"> </w:t>
            </w:r>
            <w:r w:rsidRPr="002D3E69">
              <w:rPr>
                <w:rFonts w:ascii="Arial" w:hAnsi="Arial" w:cs="Arial"/>
                <w:b/>
                <w:spacing w:val="-1"/>
              </w:rPr>
              <w:t>i</w:t>
            </w:r>
            <w:r w:rsidRPr="002D3E69">
              <w:rPr>
                <w:rFonts w:ascii="Arial" w:hAnsi="Arial" w:cs="Arial"/>
                <w:b/>
              </w:rPr>
              <w:t>n</w:t>
            </w:r>
            <w:r w:rsidRPr="002D3E69">
              <w:rPr>
                <w:rFonts w:ascii="Arial" w:hAnsi="Arial" w:cs="Arial"/>
                <w:b/>
                <w:spacing w:val="-1"/>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r w:rsidRPr="002D3E69">
              <w:rPr>
                <w:rFonts w:ascii="Arial" w:hAnsi="Arial" w:cs="Arial"/>
                <w:b/>
                <w:spacing w:val="1"/>
              </w:rPr>
              <w:t xml:space="preserve"> re</w:t>
            </w:r>
            <w:r w:rsidRPr="002D3E69">
              <w:rPr>
                <w:rFonts w:ascii="Arial" w:hAnsi="Arial" w:cs="Arial"/>
                <w:b/>
              </w:rPr>
              <w:t>v</w:t>
            </w:r>
            <w:r w:rsidRPr="002D3E69">
              <w:rPr>
                <w:rFonts w:ascii="Arial" w:hAnsi="Arial" w:cs="Arial"/>
                <w:b/>
                <w:spacing w:val="-1"/>
              </w:rPr>
              <w:t>i</w:t>
            </w:r>
            <w:r w:rsidRPr="002D3E69">
              <w:rPr>
                <w:rFonts w:ascii="Arial" w:hAnsi="Arial" w:cs="Arial"/>
                <w:b/>
                <w:spacing w:val="1"/>
              </w:rPr>
              <w:t>e</w:t>
            </w:r>
            <w:r w:rsidRPr="002D3E69">
              <w:rPr>
                <w:rFonts w:ascii="Arial" w:hAnsi="Arial" w:cs="Arial"/>
                <w:b/>
              </w:rPr>
              <w:t xml:space="preserve">w </w:t>
            </w:r>
            <w:r w:rsidRPr="002D3E69">
              <w:rPr>
                <w:rFonts w:ascii="Arial" w:hAnsi="Arial" w:cs="Arial"/>
                <w:b/>
                <w:spacing w:val="3"/>
              </w:rPr>
              <w:t>f</w:t>
            </w:r>
            <w:r w:rsidRPr="002D3E69">
              <w:rPr>
                <w:rFonts w:ascii="Arial" w:hAnsi="Arial" w:cs="Arial"/>
                <w:b/>
              </w:rPr>
              <w:t>o</w:t>
            </w:r>
            <w:r w:rsidRPr="002D3E69">
              <w:rPr>
                <w:rFonts w:ascii="Arial" w:hAnsi="Arial" w:cs="Arial"/>
                <w:b/>
                <w:spacing w:val="-4"/>
              </w:rPr>
              <w:t>r</w:t>
            </w:r>
            <w:r w:rsidRPr="002D3E69">
              <w:rPr>
                <w:rFonts w:ascii="Arial" w:hAnsi="Arial" w:cs="Arial"/>
                <w:b/>
                <w:spacing w:val="3"/>
              </w:rPr>
              <w:t>m</w:t>
            </w:r>
            <w:r w:rsidRPr="002D3E69">
              <w:rPr>
                <w:rFonts w:ascii="Arial" w:hAnsi="Arial" w:cs="Arial"/>
                <w:b/>
              </w:rPr>
              <w:t>.</w:t>
            </w:r>
          </w:p>
        </w:tc>
        <w:tc>
          <w:tcPr>
            <w:tcW w:w="7087" w:type="dxa"/>
            <w:tcBorders>
              <w:top w:val="single" w:sz="5" w:space="0" w:color="000000"/>
              <w:left w:val="single" w:sz="5" w:space="0" w:color="000000"/>
              <w:bottom w:val="single" w:sz="5" w:space="0" w:color="000000"/>
              <w:right w:val="single" w:sz="5" w:space="0" w:color="000000"/>
            </w:tcBorders>
          </w:tcPr>
          <w:p w14:paraId="03FD48A9" w14:textId="77777777" w:rsidR="00A65A6C" w:rsidRPr="002D3E69" w:rsidRDefault="003336AB">
            <w:pPr>
              <w:spacing w:line="220" w:lineRule="exact"/>
              <w:ind w:left="569"/>
              <w:rPr>
                <w:rFonts w:ascii="Arial" w:hAnsi="Arial" w:cs="Arial"/>
              </w:rPr>
            </w:pPr>
            <w:r w:rsidRPr="002D3E69">
              <w:rPr>
                <w:rFonts w:ascii="Arial" w:hAnsi="Arial" w:cs="Arial"/>
                <w:spacing w:val="3"/>
              </w:rPr>
              <w:t>T</w:t>
            </w:r>
            <w:r w:rsidRPr="002D3E69">
              <w:rPr>
                <w:rFonts w:ascii="Arial" w:hAnsi="Arial" w:cs="Arial"/>
              </w:rPr>
              <w:t>he</w:t>
            </w:r>
            <w:r w:rsidRPr="002D3E69">
              <w:rPr>
                <w:rFonts w:ascii="Arial" w:hAnsi="Arial" w:cs="Arial"/>
                <w:spacing w:val="36"/>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f</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n</w:t>
            </w:r>
            <w:r w:rsidRPr="002D3E69">
              <w:rPr>
                <w:rFonts w:ascii="Arial" w:hAnsi="Arial" w:cs="Arial"/>
                <w:spacing w:val="-4"/>
              </w:rPr>
              <w:t>c</w:t>
            </w:r>
            <w:r w:rsidRPr="002D3E69">
              <w:rPr>
                <w:rFonts w:ascii="Arial" w:hAnsi="Arial" w:cs="Arial"/>
                <w:spacing w:val="1"/>
              </w:rPr>
              <w:t>e</w:t>
            </w:r>
            <w:r w:rsidRPr="002D3E69">
              <w:rPr>
                <w:rFonts w:ascii="Arial" w:hAnsi="Arial" w:cs="Arial"/>
              </w:rPr>
              <w:t>s</w:t>
            </w:r>
            <w:r w:rsidRPr="002D3E69">
              <w:rPr>
                <w:rFonts w:ascii="Arial" w:hAnsi="Arial" w:cs="Arial"/>
                <w:spacing w:val="37"/>
              </w:rPr>
              <w:t xml:space="preserve"> </w:t>
            </w:r>
            <w:r w:rsidRPr="002D3E69">
              <w:rPr>
                <w:rFonts w:ascii="Arial" w:hAnsi="Arial" w:cs="Arial"/>
              </w:rPr>
              <w:t>in</w:t>
            </w:r>
            <w:r w:rsidRPr="002D3E69">
              <w:rPr>
                <w:rFonts w:ascii="Arial" w:hAnsi="Arial" w:cs="Arial"/>
                <w:spacing w:val="29"/>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36"/>
              </w:rPr>
              <w:t xml:space="preserve"> </w:t>
            </w:r>
            <w:r w:rsidRPr="002D3E69">
              <w:rPr>
                <w:rFonts w:ascii="Arial" w:hAnsi="Arial" w:cs="Arial"/>
                <w:spacing w:val="-6"/>
              </w:rPr>
              <w:t>m</w:t>
            </w:r>
            <w:r w:rsidRPr="002D3E69">
              <w:rPr>
                <w:rFonts w:ascii="Arial" w:hAnsi="Arial" w:cs="Arial"/>
                <w:spacing w:val="1"/>
              </w:rPr>
              <w:t>a</w:t>
            </w:r>
            <w:r w:rsidRPr="002D3E69">
              <w:rPr>
                <w:rFonts w:ascii="Arial" w:hAnsi="Arial" w:cs="Arial"/>
              </w:rPr>
              <w:t>nu</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p</w:t>
            </w:r>
            <w:r w:rsidRPr="002D3E69">
              <w:rPr>
                <w:rFonts w:ascii="Arial" w:hAnsi="Arial" w:cs="Arial"/>
              </w:rPr>
              <w:t>t</w:t>
            </w:r>
            <w:r w:rsidRPr="002D3E69">
              <w:rPr>
                <w:rFonts w:ascii="Arial" w:hAnsi="Arial" w:cs="Arial"/>
                <w:spacing w:val="34"/>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e</w:t>
            </w:r>
            <w:r w:rsidRPr="002D3E69">
              <w:rPr>
                <w:rFonts w:ascii="Arial" w:hAnsi="Arial" w:cs="Arial"/>
                <w:spacing w:val="31"/>
              </w:rPr>
              <w:t xml:space="preserve"> </w:t>
            </w:r>
            <w:r w:rsidRPr="002D3E69">
              <w:rPr>
                <w:rFonts w:ascii="Arial" w:hAnsi="Arial" w:cs="Arial"/>
              </w:rPr>
              <w:t>bo</w:t>
            </w:r>
            <w:r w:rsidRPr="002D3E69">
              <w:rPr>
                <w:rFonts w:ascii="Arial" w:hAnsi="Arial" w:cs="Arial"/>
                <w:spacing w:val="-1"/>
              </w:rPr>
              <w:t>t</w:t>
            </w:r>
            <w:r w:rsidRPr="002D3E69">
              <w:rPr>
                <w:rFonts w:ascii="Arial" w:hAnsi="Arial" w:cs="Arial"/>
              </w:rPr>
              <w:t>h</w:t>
            </w:r>
            <w:r w:rsidRPr="002D3E69">
              <w:rPr>
                <w:rFonts w:ascii="Arial" w:hAnsi="Arial" w:cs="Arial"/>
                <w:spacing w:val="30"/>
              </w:rPr>
              <w:t xml:space="preserve"> </w:t>
            </w:r>
            <w:r w:rsidRPr="002D3E69">
              <w:rPr>
                <w:rFonts w:ascii="Arial" w:hAnsi="Arial" w:cs="Arial"/>
                <w:spacing w:val="2"/>
              </w:rPr>
              <w:t>s</w:t>
            </w:r>
            <w:r w:rsidRPr="002D3E69">
              <w:rPr>
                <w:rFonts w:ascii="Arial" w:hAnsi="Arial" w:cs="Arial"/>
              </w:rPr>
              <w:t>u</w:t>
            </w:r>
            <w:r w:rsidRPr="002D3E69">
              <w:rPr>
                <w:rFonts w:ascii="Arial" w:hAnsi="Arial" w:cs="Arial"/>
                <w:spacing w:val="-2"/>
              </w:rPr>
              <w:t>ff</w:t>
            </w:r>
            <w:r w:rsidRPr="002D3E69">
              <w:rPr>
                <w:rFonts w:ascii="Arial" w:hAnsi="Arial" w:cs="Arial"/>
              </w:rPr>
              <w:t>icient</w:t>
            </w:r>
            <w:r w:rsidRPr="002D3E69">
              <w:rPr>
                <w:rFonts w:ascii="Arial" w:hAnsi="Arial" w:cs="Arial"/>
                <w:spacing w:val="34"/>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35"/>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4"/>
              </w:rPr>
              <w:t>c</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w:t>
            </w:r>
            <w:r w:rsidRPr="002D3E69">
              <w:rPr>
                <w:rFonts w:ascii="Arial" w:hAnsi="Arial" w:cs="Arial"/>
                <w:spacing w:val="35"/>
              </w:rPr>
              <w:t xml:space="preserve"> </w:t>
            </w:r>
            <w:r w:rsidRPr="002D3E69">
              <w:rPr>
                <w:rFonts w:ascii="Arial" w:hAnsi="Arial" w:cs="Arial"/>
                <w:spacing w:val="2"/>
              </w:rPr>
              <w:t>s</w:t>
            </w:r>
            <w:r w:rsidRPr="002D3E69">
              <w:rPr>
                <w:rFonts w:ascii="Arial" w:hAnsi="Arial" w:cs="Arial"/>
              </w:rPr>
              <w:t>u</w:t>
            </w:r>
            <w:r w:rsidRPr="002D3E69">
              <w:rPr>
                <w:rFonts w:ascii="Arial" w:hAnsi="Arial" w:cs="Arial"/>
                <w:spacing w:val="-4"/>
              </w:rPr>
              <w:t>c</w:t>
            </w:r>
            <w:r w:rsidRPr="002D3E69">
              <w:rPr>
                <w:rFonts w:ascii="Arial" w:hAnsi="Arial" w:cs="Arial"/>
                <w:spacing w:val="1"/>
              </w:rPr>
              <w:t>ce</w:t>
            </w:r>
            <w:r w:rsidRPr="002D3E69">
              <w:rPr>
                <w:rFonts w:ascii="Arial" w:hAnsi="Arial" w:cs="Arial"/>
                <w:spacing w:val="-3"/>
              </w:rPr>
              <w:t>s</w:t>
            </w:r>
            <w:r w:rsidRPr="002D3E69">
              <w:rPr>
                <w:rFonts w:ascii="Arial" w:hAnsi="Arial" w:cs="Arial"/>
                <w:spacing w:val="2"/>
              </w:rPr>
              <w:t>s</w:t>
            </w:r>
            <w:r w:rsidRPr="002D3E69">
              <w:rPr>
                <w:rFonts w:ascii="Arial" w:hAnsi="Arial" w:cs="Arial"/>
                <w:spacing w:val="-2"/>
              </w:rPr>
              <w:t>f</w:t>
            </w:r>
            <w:r w:rsidRPr="002D3E69">
              <w:rPr>
                <w:rFonts w:ascii="Arial" w:hAnsi="Arial" w:cs="Arial"/>
              </w:rPr>
              <w:t>u</w:t>
            </w:r>
            <w:r w:rsidRPr="002D3E69">
              <w:rPr>
                <w:rFonts w:ascii="Arial" w:hAnsi="Arial" w:cs="Arial"/>
                <w:spacing w:val="-1"/>
              </w:rPr>
              <w:t>l</w:t>
            </w:r>
            <w:r w:rsidRPr="002D3E69">
              <w:rPr>
                <w:rFonts w:ascii="Arial" w:hAnsi="Arial" w:cs="Arial"/>
              </w:rPr>
              <w:t>ly</w:t>
            </w:r>
          </w:p>
          <w:p w14:paraId="26D93983" w14:textId="77777777" w:rsidR="00A65A6C" w:rsidRPr="002D3E69" w:rsidRDefault="00A65A6C">
            <w:pPr>
              <w:spacing w:before="5" w:line="100" w:lineRule="exact"/>
              <w:rPr>
                <w:rFonts w:ascii="Arial" w:hAnsi="Arial" w:cs="Arial"/>
              </w:rPr>
            </w:pPr>
          </w:p>
          <w:p w14:paraId="76802051" w14:textId="77777777" w:rsidR="00A65A6C" w:rsidRPr="002D3E69" w:rsidRDefault="003336AB">
            <w:pPr>
              <w:spacing w:line="360" w:lineRule="auto"/>
              <w:ind w:left="104" w:right="61"/>
              <w:jc w:val="both"/>
              <w:rPr>
                <w:rFonts w:ascii="Arial" w:hAnsi="Arial" w:cs="Arial"/>
              </w:rPr>
            </w:pPr>
            <w:r w:rsidRPr="002D3E69">
              <w:rPr>
                <w:rFonts w:ascii="Arial" w:hAnsi="Arial" w:cs="Arial"/>
                <w:spacing w:val="2"/>
              </w:rPr>
              <w:t>s</w:t>
            </w:r>
            <w:r w:rsidRPr="002D3E69">
              <w:rPr>
                <w:rFonts w:ascii="Arial" w:hAnsi="Arial" w:cs="Arial"/>
              </w:rPr>
              <w:t>uppo</w:t>
            </w:r>
            <w:r w:rsidRPr="002D3E69">
              <w:rPr>
                <w:rFonts w:ascii="Arial" w:hAnsi="Arial" w:cs="Arial"/>
                <w:spacing w:val="-2"/>
              </w:rPr>
              <w:t>r</w:t>
            </w:r>
            <w:r w:rsidRPr="002D3E69">
              <w:rPr>
                <w:rFonts w:ascii="Arial" w:hAnsi="Arial" w:cs="Arial"/>
              </w:rPr>
              <w:t>t</w:t>
            </w:r>
            <w:r w:rsidRPr="002D3E69">
              <w:rPr>
                <w:rFonts w:ascii="Arial" w:hAnsi="Arial" w:cs="Arial"/>
                <w:spacing w:val="-1"/>
              </w:rPr>
              <w:t>i</w:t>
            </w:r>
            <w:r w:rsidRPr="002D3E69">
              <w:rPr>
                <w:rFonts w:ascii="Arial" w:hAnsi="Arial" w:cs="Arial"/>
              </w:rPr>
              <w:t>ng</w:t>
            </w:r>
            <w:r w:rsidRPr="002D3E69">
              <w:rPr>
                <w:rFonts w:ascii="Arial" w:hAnsi="Arial" w:cs="Arial"/>
                <w:spacing w:val="45"/>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46"/>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rPr>
              <w:t>ien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45"/>
              </w:rPr>
              <w:t xml:space="preserve"> </w:t>
            </w:r>
            <w:r w:rsidRPr="002D3E69">
              <w:rPr>
                <w:rFonts w:ascii="Arial" w:hAnsi="Arial" w:cs="Arial"/>
                <w:spacing w:val="1"/>
              </w:rPr>
              <w:t>c</w:t>
            </w:r>
            <w:r w:rsidRPr="002D3E69">
              <w:rPr>
                <w:rFonts w:ascii="Arial" w:hAnsi="Arial" w:cs="Arial"/>
              </w:rPr>
              <w:t>lai</w:t>
            </w:r>
            <w:r w:rsidRPr="002D3E69">
              <w:rPr>
                <w:rFonts w:ascii="Arial" w:hAnsi="Arial" w:cs="Arial"/>
                <w:spacing w:val="-1"/>
              </w:rPr>
              <w:t>m</w:t>
            </w:r>
            <w:r w:rsidRPr="002D3E69">
              <w:rPr>
                <w:rFonts w:ascii="Arial" w:hAnsi="Arial" w:cs="Arial"/>
              </w:rPr>
              <w:t>s</w:t>
            </w:r>
            <w:r w:rsidRPr="002D3E69">
              <w:rPr>
                <w:rFonts w:ascii="Arial" w:hAnsi="Arial" w:cs="Arial"/>
                <w:spacing w:val="47"/>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1"/>
              </w:rPr>
              <w:t>e</w:t>
            </w:r>
            <w:r w:rsidRPr="002D3E69">
              <w:rPr>
                <w:rFonts w:ascii="Arial" w:hAnsi="Arial" w:cs="Arial"/>
                <w:spacing w:val="-3"/>
              </w:rPr>
              <w:t>s</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rPr>
              <w:t>d</w:t>
            </w:r>
            <w:r w:rsidRPr="002D3E69">
              <w:rPr>
                <w:rFonts w:ascii="Arial" w:hAnsi="Arial" w:cs="Arial"/>
                <w:spacing w:val="45"/>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2"/>
              </w:rPr>
              <w:t>r</w:t>
            </w:r>
            <w:r w:rsidRPr="002D3E69">
              <w:rPr>
                <w:rFonts w:ascii="Arial" w:hAnsi="Arial" w:cs="Arial"/>
              </w:rPr>
              <w:t>oughout.</w:t>
            </w:r>
            <w:r w:rsidRPr="002D3E69">
              <w:rPr>
                <w:rFonts w:ascii="Arial" w:hAnsi="Arial" w:cs="Arial"/>
                <w:spacing w:val="44"/>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46"/>
              </w:rPr>
              <w:t xml:space="preserve"> </w:t>
            </w:r>
            <w:r w:rsidRPr="002D3E69">
              <w:rPr>
                <w:rFonts w:ascii="Arial" w:hAnsi="Arial" w:cs="Arial"/>
                <w:spacing w:val="-4"/>
              </w:rPr>
              <w:t>c</w:t>
            </w:r>
            <w:r w:rsidRPr="002D3E69">
              <w:rPr>
                <w:rFonts w:ascii="Arial" w:hAnsi="Arial" w:cs="Arial"/>
              </w:rPr>
              <w:t>i</w:t>
            </w:r>
            <w:r w:rsidRPr="002D3E69">
              <w:rPr>
                <w:rFonts w:ascii="Arial" w:hAnsi="Arial" w:cs="Arial"/>
                <w:spacing w:val="-1"/>
              </w:rPr>
              <w:t>t</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45"/>
              </w:rPr>
              <w:t xml:space="preserve"> </w:t>
            </w:r>
            <w:r w:rsidRPr="002D3E69">
              <w:rPr>
                <w:rFonts w:ascii="Arial" w:hAnsi="Arial" w:cs="Arial"/>
              </w:rPr>
              <w:t>l</w:t>
            </w:r>
            <w:r w:rsidRPr="002D3E69">
              <w:rPr>
                <w:rFonts w:ascii="Arial" w:hAnsi="Arial" w:cs="Arial"/>
                <w:spacing w:val="-1"/>
              </w:rPr>
              <w:t>i</w:t>
            </w:r>
            <w:r w:rsidRPr="002D3E69">
              <w:rPr>
                <w:rFonts w:ascii="Arial" w:hAnsi="Arial" w:cs="Arial"/>
                <w:spacing w:val="2"/>
              </w:rPr>
              <w:t>s</w:t>
            </w:r>
            <w:r w:rsidRPr="002D3E69">
              <w:rPr>
                <w:rFonts w:ascii="Arial" w:hAnsi="Arial" w:cs="Arial"/>
              </w:rPr>
              <w:t>t</w:t>
            </w:r>
            <w:r w:rsidRPr="002D3E69">
              <w:rPr>
                <w:rFonts w:ascii="Arial" w:hAnsi="Arial" w:cs="Arial"/>
                <w:spacing w:val="44"/>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rPr>
              <w:t>i</w:t>
            </w:r>
            <w:r w:rsidRPr="002D3E69">
              <w:rPr>
                <w:rFonts w:ascii="Arial" w:hAnsi="Arial" w:cs="Arial"/>
                <w:spacing w:val="1"/>
              </w:rPr>
              <w:t>se</w:t>
            </w:r>
            <w:r w:rsidRPr="002D3E69">
              <w:rPr>
                <w:rFonts w:ascii="Arial" w:hAnsi="Arial" w:cs="Arial"/>
              </w:rPr>
              <w:t>s ov</w:t>
            </w:r>
            <w:r w:rsidRPr="002D3E69">
              <w:rPr>
                <w:rFonts w:ascii="Arial" w:hAnsi="Arial" w:cs="Arial"/>
                <w:spacing w:val="1"/>
              </w:rPr>
              <w:t>e</w:t>
            </w:r>
            <w:r w:rsidRPr="002D3E69">
              <w:rPr>
                <w:rFonts w:ascii="Arial" w:hAnsi="Arial" w:cs="Arial"/>
              </w:rPr>
              <w:t>r</w:t>
            </w:r>
            <w:r w:rsidRPr="002D3E69">
              <w:rPr>
                <w:rFonts w:ascii="Arial" w:hAnsi="Arial" w:cs="Arial"/>
                <w:spacing w:val="48"/>
              </w:rPr>
              <w:t xml:space="preserve"> </w:t>
            </w:r>
            <w:proofErr w:type="gramStart"/>
            <w:r w:rsidRPr="002D3E69">
              <w:rPr>
                <w:rFonts w:ascii="Arial" w:hAnsi="Arial" w:cs="Arial"/>
              </w:rPr>
              <w:t>30  p</w:t>
            </w:r>
            <w:r w:rsidRPr="002D3E69">
              <w:rPr>
                <w:rFonts w:ascii="Arial" w:hAnsi="Arial" w:cs="Arial"/>
                <w:spacing w:val="1"/>
              </w:rPr>
              <w:t>ee</w:t>
            </w:r>
            <w:r w:rsidRPr="002D3E69">
              <w:rPr>
                <w:rFonts w:ascii="Arial" w:hAnsi="Arial" w:cs="Arial"/>
              </w:rPr>
              <w:t>r</w:t>
            </w:r>
            <w:proofErr w:type="gramEnd"/>
            <w:r w:rsidRPr="002D3E69">
              <w:rPr>
                <w:rFonts w:ascii="Arial" w:hAnsi="Arial" w:cs="Arial"/>
                <w:spacing w:val="-2"/>
              </w:rPr>
              <w:t>-</w:t>
            </w:r>
            <w:proofErr w:type="gramStart"/>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rPr>
              <w:t>w</w:t>
            </w:r>
            <w:r w:rsidRPr="002D3E69">
              <w:rPr>
                <w:rFonts w:ascii="Arial" w:hAnsi="Arial" w:cs="Arial"/>
                <w:spacing w:val="1"/>
              </w:rPr>
              <w:t>e</w:t>
            </w:r>
            <w:r w:rsidRPr="002D3E69">
              <w:rPr>
                <w:rFonts w:ascii="Arial" w:hAnsi="Arial" w:cs="Arial"/>
              </w:rPr>
              <w:t xml:space="preserve">d  </w:t>
            </w:r>
            <w:r w:rsidRPr="002D3E69">
              <w:rPr>
                <w:rFonts w:ascii="Arial" w:hAnsi="Arial" w:cs="Arial"/>
                <w:spacing w:val="2"/>
              </w:rPr>
              <w:t>s</w:t>
            </w:r>
            <w:r w:rsidRPr="002D3E69">
              <w:rPr>
                <w:rFonts w:ascii="Arial" w:hAnsi="Arial" w:cs="Arial"/>
              </w:rPr>
              <w:t>ou</w:t>
            </w:r>
            <w:r w:rsidRPr="002D3E69">
              <w:rPr>
                <w:rFonts w:ascii="Arial" w:hAnsi="Arial" w:cs="Arial"/>
                <w:spacing w:val="-2"/>
              </w:rPr>
              <w:t>r</w:t>
            </w:r>
            <w:r w:rsidRPr="002D3E69">
              <w:rPr>
                <w:rFonts w:ascii="Arial" w:hAnsi="Arial" w:cs="Arial"/>
                <w:spacing w:val="1"/>
              </w:rPr>
              <w:t>ce</w:t>
            </w:r>
            <w:r w:rsidRPr="002D3E69">
              <w:rPr>
                <w:rFonts w:ascii="Arial" w:hAnsi="Arial" w:cs="Arial"/>
                <w:spacing w:val="2"/>
              </w:rPr>
              <w:t>s</w:t>
            </w:r>
            <w:r w:rsidRPr="002D3E69">
              <w:rPr>
                <w:rFonts w:ascii="Arial" w:hAnsi="Arial" w:cs="Arial"/>
              </w:rPr>
              <w:t>,  t</w:t>
            </w:r>
            <w:r w:rsidRPr="002D3E69">
              <w:rPr>
                <w:rFonts w:ascii="Arial" w:hAnsi="Arial" w:cs="Arial"/>
                <w:spacing w:val="-1"/>
              </w:rPr>
              <w:t>h</w:t>
            </w:r>
            <w:r w:rsidRPr="002D3E69">
              <w:rPr>
                <w:rFonts w:ascii="Arial" w:hAnsi="Arial" w:cs="Arial"/>
              </w:rPr>
              <w:t>e</w:t>
            </w:r>
            <w:proofErr w:type="gramEnd"/>
            <w:r w:rsidRPr="002D3E69">
              <w:rPr>
                <w:rFonts w:ascii="Arial" w:hAnsi="Arial" w:cs="Arial"/>
              </w:rPr>
              <w:t xml:space="preserve"> </w:t>
            </w:r>
            <w:r w:rsidRPr="002D3E69">
              <w:rPr>
                <w:rFonts w:ascii="Arial" w:hAnsi="Arial" w:cs="Arial"/>
                <w:spacing w:val="1"/>
              </w:rPr>
              <w:t xml:space="preserve"> </w:t>
            </w:r>
            <w:proofErr w:type="gramStart"/>
            <w:r w:rsidRPr="002D3E69">
              <w:rPr>
                <w:rFonts w:ascii="Arial" w:hAnsi="Arial" w:cs="Arial"/>
                <w:spacing w:val="-1"/>
              </w:rPr>
              <w:t>m</w:t>
            </w:r>
            <w:r w:rsidRPr="002D3E69">
              <w:rPr>
                <w:rFonts w:ascii="Arial" w:hAnsi="Arial" w:cs="Arial"/>
                <w:spacing w:val="1"/>
              </w:rPr>
              <w:t>a</w:t>
            </w:r>
            <w:r w:rsidRPr="002D3E69">
              <w:rPr>
                <w:rFonts w:ascii="Arial" w:hAnsi="Arial" w:cs="Arial"/>
              </w:rPr>
              <w:t>j</w:t>
            </w:r>
            <w:r w:rsidRPr="002D3E69">
              <w:rPr>
                <w:rFonts w:ascii="Arial" w:hAnsi="Arial" w:cs="Arial"/>
                <w:spacing w:val="-1"/>
              </w:rPr>
              <w:t>o</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rPr>
              <w:t>y  of</w:t>
            </w:r>
            <w:proofErr w:type="gramEnd"/>
            <w:r w:rsidRPr="002D3E69">
              <w:rPr>
                <w:rFonts w:ascii="Arial" w:hAnsi="Arial" w:cs="Arial"/>
                <w:spacing w:val="48"/>
              </w:rPr>
              <w:t xml:space="preserve"> </w:t>
            </w:r>
            <w:proofErr w:type="gramStart"/>
            <w:r w:rsidRPr="002D3E69">
              <w:rPr>
                <w:rFonts w:ascii="Arial" w:hAnsi="Arial" w:cs="Arial"/>
              </w:rPr>
              <w:t>wh</w:t>
            </w:r>
            <w:r w:rsidRPr="002D3E69">
              <w:rPr>
                <w:rFonts w:ascii="Arial" w:hAnsi="Arial" w:cs="Arial"/>
                <w:spacing w:val="-1"/>
              </w:rPr>
              <w:t>i</w:t>
            </w:r>
            <w:r w:rsidRPr="002D3E69">
              <w:rPr>
                <w:rFonts w:ascii="Arial" w:hAnsi="Arial" w:cs="Arial"/>
                <w:spacing w:val="1"/>
              </w:rPr>
              <w:t>c</w:t>
            </w:r>
            <w:r w:rsidRPr="002D3E69">
              <w:rPr>
                <w:rFonts w:ascii="Arial" w:hAnsi="Arial" w:cs="Arial"/>
              </w:rPr>
              <w:t>h  d</w:t>
            </w:r>
            <w:r w:rsidRPr="002D3E69">
              <w:rPr>
                <w:rFonts w:ascii="Arial" w:hAnsi="Arial" w:cs="Arial"/>
                <w:spacing w:val="1"/>
              </w:rPr>
              <w:t>a</w:t>
            </w:r>
            <w:r w:rsidRPr="002D3E69">
              <w:rPr>
                <w:rFonts w:ascii="Arial" w:hAnsi="Arial" w:cs="Arial"/>
              </w:rPr>
              <w:t>te</w:t>
            </w:r>
            <w:proofErr w:type="gramEnd"/>
            <w:r w:rsidRPr="002D3E69">
              <w:rPr>
                <w:rFonts w:ascii="Arial" w:hAnsi="Arial" w:cs="Arial"/>
              </w:rPr>
              <w:t xml:space="preserve"> </w:t>
            </w:r>
            <w:r w:rsidRPr="002D3E69">
              <w:rPr>
                <w:rFonts w:ascii="Arial" w:hAnsi="Arial" w:cs="Arial"/>
                <w:spacing w:val="5"/>
              </w:rPr>
              <w:t xml:space="preserve"> </w:t>
            </w:r>
            <w:r w:rsidRPr="002D3E69">
              <w:rPr>
                <w:rFonts w:ascii="Arial" w:hAnsi="Arial" w:cs="Arial"/>
                <w:spacing w:val="-2"/>
              </w:rPr>
              <w:t>fr</w:t>
            </w:r>
            <w:r w:rsidRPr="002D3E69">
              <w:rPr>
                <w:rFonts w:ascii="Arial" w:hAnsi="Arial" w:cs="Arial"/>
              </w:rPr>
              <w:t>om</w:t>
            </w:r>
            <w:r w:rsidRPr="002D3E69">
              <w:rPr>
                <w:rFonts w:ascii="Arial" w:hAnsi="Arial" w:cs="Arial"/>
                <w:spacing w:val="49"/>
              </w:rPr>
              <w:t xml:space="preserve"> </w:t>
            </w:r>
            <w:proofErr w:type="gramStart"/>
            <w:r w:rsidRPr="002D3E69">
              <w:rPr>
                <w:rFonts w:ascii="Arial" w:hAnsi="Arial" w:cs="Arial"/>
              </w:rPr>
              <w:t xml:space="preserve">2020 </w:t>
            </w:r>
            <w:r w:rsidRPr="002D3E69">
              <w:rPr>
                <w:rFonts w:ascii="Arial" w:hAnsi="Arial" w:cs="Arial"/>
                <w:spacing w:val="5"/>
              </w:rPr>
              <w:t xml:space="preserve"> </w:t>
            </w:r>
            <w:r w:rsidRPr="002D3E69">
              <w:rPr>
                <w:rFonts w:ascii="Arial" w:hAnsi="Arial" w:cs="Arial"/>
              </w:rPr>
              <w:t>to</w:t>
            </w:r>
            <w:proofErr w:type="gramEnd"/>
            <w:r w:rsidRPr="002D3E69">
              <w:rPr>
                <w:rFonts w:ascii="Arial" w:hAnsi="Arial" w:cs="Arial"/>
                <w:spacing w:val="49"/>
              </w:rPr>
              <w:t xml:space="preserve"> </w:t>
            </w:r>
            <w:r w:rsidRPr="002D3E69">
              <w:rPr>
                <w:rFonts w:ascii="Arial" w:hAnsi="Arial" w:cs="Arial"/>
              </w:rPr>
              <w:t>2025, d</w:t>
            </w:r>
            <w:r w:rsidRPr="002D3E69">
              <w:rPr>
                <w:rFonts w:ascii="Arial" w:hAnsi="Arial" w:cs="Arial"/>
                <w:spacing w:val="1"/>
              </w:rPr>
              <w:t>e</w:t>
            </w:r>
            <w:r w:rsidRPr="002D3E69">
              <w:rPr>
                <w:rFonts w:ascii="Arial" w:hAnsi="Arial" w:cs="Arial"/>
                <w:spacing w:val="-1"/>
              </w:rPr>
              <w:t>m</w:t>
            </w:r>
            <w:r w:rsidRPr="002D3E69">
              <w:rPr>
                <w:rFonts w:ascii="Arial" w:hAnsi="Arial" w:cs="Arial"/>
              </w:rPr>
              <w:t>on</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ng</w:t>
            </w:r>
            <w:r w:rsidRPr="002D3E69">
              <w:rPr>
                <w:rFonts w:ascii="Arial" w:hAnsi="Arial" w:cs="Arial"/>
                <w:spacing w:val="5"/>
              </w:rPr>
              <w:t xml:space="preserve"> </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ong</w:t>
            </w:r>
            <w:r w:rsidRPr="002D3E69">
              <w:rPr>
                <w:rFonts w:ascii="Arial" w:hAnsi="Arial" w:cs="Arial"/>
                <w:spacing w:val="5"/>
              </w:rPr>
              <w:t xml:space="preserve"> </w:t>
            </w:r>
            <w:r w:rsidRPr="002D3E69">
              <w:rPr>
                <w:rFonts w:ascii="Arial" w:hAnsi="Arial" w:cs="Arial"/>
                <w:spacing w:val="1"/>
              </w:rPr>
              <w:t>c</w:t>
            </w:r>
            <w:r w:rsidRPr="002D3E69">
              <w:rPr>
                <w:rFonts w:ascii="Arial" w:hAnsi="Arial" w:cs="Arial"/>
              </w:rPr>
              <w:t>u</w:t>
            </w:r>
            <w:r w:rsidRPr="002D3E69">
              <w:rPr>
                <w:rFonts w:ascii="Arial" w:hAnsi="Arial" w:cs="Arial"/>
                <w:spacing w:val="-2"/>
              </w:rPr>
              <w:t>rr</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 xml:space="preserve">y </w:t>
            </w:r>
            <w:r w:rsidRPr="002D3E69">
              <w:rPr>
                <w:rFonts w:ascii="Arial" w:hAnsi="Arial" w:cs="Arial"/>
                <w:spacing w:val="1"/>
              </w:rPr>
              <w:t>a</w:t>
            </w:r>
            <w:r w:rsidRPr="002D3E69">
              <w:rPr>
                <w:rFonts w:ascii="Arial" w:hAnsi="Arial" w:cs="Arial"/>
              </w:rPr>
              <w:t>nd</w:t>
            </w:r>
            <w:r w:rsidRPr="002D3E69">
              <w:rPr>
                <w:rFonts w:ascii="Arial" w:hAnsi="Arial" w:cs="Arial"/>
                <w:spacing w:val="5"/>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lev</w:t>
            </w:r>
            <w:r w:rsidRPr="002D3E69">
              <w:rPr>
                <w:rFonts w:ascii="Arial" w:hAnsi="Arial" w:cs="Arial"/>
                <w:spacing w:val="1"/>
              </w:rPr>
              <w:t>a</w:t>
            </w:r>
            <w:r w:rsidRPr="002D3E69">
              <w:rPr>
                <w:rFonts w:ascii="Arial" w:hAnsi="Arial" w:cs="Arial"/>
                <w:spacing w:val="-5"/>
              </w:rPr>
              <w:t>n</w:t>
            </w:r>
            <w:r w:rsidRPr="002D3E69">
              <w:rPr>
                <w:rFonts w:ascii="Arial" w:hAnsi="Arial" w:cs="Arial"/>
                <w:spacing w:val="1"/>
              </w:rPr>
              <w:t>ce</w:t>
            </w:r>
            <w:r w:rsidRPr="002D3E69">
              <w:rPr>
                <w:rFonts w:ascii="Arial" w:hAnsi="Arial" w:cs="Arial"/>
              </w:rPr>
              <w:t xml:space="preserve">. </w:t>
            </w:r>
            <w:r w:rsidRPr="002D3E69">
              <w:rPr>
                <w:rFonts w:ascii="Arial" w:hAnsi="Arial" w:cs="Arial"/>
                <w:spacing w:val="2"/>
              </w:rPr>
              <w:t>M</w:t>
            </w:r>
            <w:r w:rsidRPr="002D3E69">
              <w:rPr>
                <w:rFonts w:ascii="Arial" w:hAnsi="Arial" w:cs="Arial"/>
                <w:spacing w:val="1"/>
              </w:rPr>
              <w:t>a</w:t>
            </w:r>
            <w:r w:rsidRPr="002D3E69">
              <w:rPr>
                <w:rFonts w:ascii="Arial" w:hAnsi="Arial" w:cs="Arial"/>
              </w:rPr>
              <w:t>j</w:t>
            </w:r>
            <w:r w:rsidRPr="002D3E69">
              <w:rPr>
                <w:rFonts w:ascii="Arial" w:hAnsi="Arial" w:cs="Arial"/>
                <w:spacing w:val="-1"/>
              </w:rPr>
              <w:t>o</w:t>
            </w:r>
            <w:r w:rsidRPr="002D3E69">
              <w:rPr>
                <w:rFonts w:ascii="Arial" w:hAnsi="Arial" w:cs="Arial"/>
              </w:rPr>
              <w:t>r</w:t>
            </w:r>
            <w:r w:rsidRPr="002D3E69">
              <w:rPr>
                <w:rFonts w:ascii="Arial" w:hAnsi="Arial" w:cs="Arial"/>
                <w:spacing w:val="3"/>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w:t>
            </w:r>
            <w:r w:rsidRPr="002D3E69">
              <w:rPr>
                <w:rFonts w:ascii="Arial" w:hAnsi="Arial" w:cs="Arial"/>
                <w:spacing w:val="-4"/>
              </w:rPr>
              <w:t>e</w:t>
            </w:r>
            <w:r w:rsidRPr="002D3E69">
              <w:rPr>
                <w:rFonts w:ascii="Arial" w:hAnsi="Arial" w:cs="Arial"/>
                <w:spacing w:val="1"/>
              </w:rPr>
              <w:t>a</w:t>
            </w:r>
            <w:r w:rsidRPr="002D3E69">
              <w:rPr>
                <w:rFonts w:ascii="Arial" w:hAnsi="Arial" w:cs="Arial"/>
                <w:spacing w:val="-2"/>
              </w:rPr>
              <w:t>r</w:t>
            </w:r>
            <w:r w:rsidRPr="002D3E69">
              <w:rPr>
                <w:rFonts w:ascii="Arial" w:hAnsi="Arial" w:cs="Arial"/>
                <w:spacing w:val="-4"/>
              </w:rPr>
              <w:t>c</w:t>
            </w:r>
            <w:r w:rsidRPr="002D3E69">
              <w:rPr>
                <w:rFonts w:ascii="Arial" w:hAnsi="Arial" w:cs="Arial"/>
              </w:rPr>
              <w:t>h,</w:t>
            </w:r>
            <w:r w:rsidRPr="002D3E69">
              <w:rPr>
                <w:rFonts w:ascii="Arial" w:hAnsi="Arial" w:cs="Arial"/>
                <w:spacing w:val="5"/>
              </w:rPr>
              <w:t xml:space="preserve"> </w:t>
            </w:r>
            <w:r w:rsidRPr="002D3E69">
              <w:rPr>
                <w:rFonts w:ascii="Arial" w:hAnsi="Arial" w:cs="Arial"/>
                <w:spacing w:val="-1"/>
              </w:rPr>
              <w:t>m</w:t>
            </w:r>
            <w:r w:rsidRPr="002D3E69">
              <w:rPr>
                <w:rFonts w:ascii="Arial" w:hAnsi="Arial" w:cs="Arial"/>
                <w:spacing w:val="1"/>
              </w:rPr>
              <w:t>e</w:t>
            </w:r>
            <w:r w:rsidRPr="002D3E69">
              <w:rPr>
                <w:rFonts w:ascii="Arial" w:hAnsi="Arial" w:cs="Arial"/>
              </w:rPr>
              <w:t>t</w:t>
            </w:r>
            <w:r w:rsidRPr="002D3E69">
              <w:rPr>
                <w:rFonts w:ascii="Arial" w:hAnsi="Arial" w:cs="Arial"/>
                <w:spacing w:val="8"/>
              </w:rPr>
              <w:t>a</w:t>
            </w:r>
            <w:r w:rsidRPr="002D3E69">
              <w:rPr>
                <w:rFonts w:ascii="Arial" w:hAnsi="Arial" w:cs="Arial"/>
                <w:spacing w:val="-2"/>
              </w:rPr>
              <w:t>-</w:t>
            </w:r>
            <w:r w:rsidRPr="002D3E69">
              <w:rPr>
                <w:rFonts w:ascii="Arial" w:hAnsi="Arial" w:cs="Arial"/>
                <w:spacing w:val="1"/>
              </w:rPr>
              <w:t>a</w:t>
            </w:r>
            <w:r w:rsidRPr="002D3E69">
              <w:rPr>
                <w:rFonts w:ascii="Arial" w:hAnsi="Arial" w:cs="Arial"/>
              </w:rPr>
              <w:t>n</w:t>
            </w:r>
            <w:r w:rsidRPr="002D3E69">
              <w:rPr>
                <w:rFonts w:ascii="Arial" w:hAnsi="Arial" w:cs="Arial"/>
                <w:spacing w:val="1"/>
              </w:rPr>
              <w:t>a</w:t>
            </w:r>
            <w:r w:rsidRPr="002D3E69">
              <w:rPr>
                <w:rFonts w:ascii="Arial" w:hAnsi="Arial" w:cs="Arial"/>
              </w:rPr>
              <w:t>l</w:t>
            </w:r>
            <w:r w:rsidRPr="002D3E69">
              <w:rPr>
                <w:rFonts w:ascii="Arial" w:hAnsi="Arial" w:cs="Arial"/>
                <w:spacing w:val="-1"/>
              </w:rPr>
              <w:t>y</w:t>
            </w:r>
            <w:r w:rsidRPr="002D3E69">
              <w:rPr>
                <w:rFonts w:ascii="Arial" w:hAnsi="Arial" w:cs="Arial"/>
                <w:spacing w:val="2"/>
              </w:rPr>
              <w:t>s</w:t>
            </w:r>
            <w:r w:rsidRPr="002D3E69">
              <w:rPr>
                <w:rFonts w:ascii="Arial" w:hAnsi="Arial" w:cs="Arial"/>
                <w:spacing w:val="-4"/>
              </w:rPr>
              <w:t>e</w:t>
            </w:r>
            <w:r w:rsidRPr="002D3E69">
              <w:rPr>
                <w:rFonts w:ascii="Arial" w:hAnsi="Arial" w:cs="Arial"/>
                <w:spacing w:val="2"/>
              </w:rPr>
              <w:t>s</w:t>
            </w:r>
            <w:r w:rsidRPr="002D3E69">
              <w:rPr>
                <w:rFonts w:ascii="Arial" w:hAnsi="Arial" w:cs="Arial"/>
              </w:rPr>
              <w:t>,</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a</w:t>
            </w:r>
            <w:r w:rsidRPr="002D3E69">
              <w:rPr>
                <w:rFonts w:ascii="Arial" w:hAnsi="Arial" w:cs="Arial"/>
              </w:rPr>
              <w:t>u</w:t>
            </w:r>
            <w:r w:rsidRPr="002D3E69">
              <w:rPr>
                <w:rFonts w:ascii="Arial" w:hAnsi="Arial" w:cs="Arial"/>
                <w:spacing w:val="-1"/>
              </w:rPr>
              <w:t>t</w:t>
            </w:r>
            <w:r w:rsidRPr="002D3E69">
              <w:rPr>
                <w:rFonts w:ascii="Arial" w:hAnsi="Arial" w:cs="Arial"/>
              </w:rPr>
              <w:t>ho</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ve</w:t>
            </w:r>
            <w:r w:rsidRPr="002D3E69">
              <w:rPr>
                <w:rFonts w:ascii="Arial" w:hAnsi="Arial" w:cs="Arial"/>
                <w:spacing w:val="3"/>
              </w:rPr>
              <w:t xml:space="preserve"> </w:t>
            </w:r>
            <w:r w:rsidRPr="002D3E69">
              <w:rPr>
                <w:rFonts w:ascii="Arial" w:hAnsi="Arial" w:cs="Arial"/>
                <w:spacing w:val="2"/>
              </w:rPr>
              <w:t>s</w:t>
            </w:r>
            <w:r w:rsidRPr="002D3E69">
              <w:rPr>
                <w:rFonts w:ascii="Arial" w:hAnsi="Arial" w:cs="Arial"/>
              </w:rPr>
              <w:t>ou</w:t>
            </w:r>
            <w:r w:rsidRPr="002D3E69">
              <w:rPr>
                <w:rFonts w:ascii="Arial" w:hAnsi="Arial" w:cs="Arial"/>
                <w:spacing w:val="-2"/>
              </w:rPr>
              <w:t>r</w:t>
            </w:r>
            <w:r w:rsidRPr="002D3E69">
              <w:rPr>
                <w:rFonts w:ascii="Arial" w:hAnsi="Arial" w:cs="Arial"/>
                <w:spacing w:val="1"/>
              </w:rPr>
              <w:t>ce</w:t>
            </w:r>
            <w:r w:rsidRPr="002D3E69">
              <w:rPr>
                <w:rFonts w:ascii="Arial" w:hAnsi="Arial" w:cs="Arial"/>
              </w:rPr>
              <w:t>s</w:t>
            </w:r>
            <w:r w:rsidRPr="002D3E69">
              <w:rPr>
                <w:rFonts w:ascii="Arial" w:hAnsi="Arial" w:cs="Arial"/>
                <w:spacing w:val="4"/>
              </w:rPr>
              <w:t xml:space="preserve"> </w:t>
            </w:r>
            <w:r w:rsidRPr="002D3E69">
              <w:rPr>
                <w:rFonts w:ascii="Arial" w:hAnsi="Arial" w:cs="Arial"/>
                <w:spacing w:val="-2"/>
              </w:rPr>
              <w:t>(</w:t>
            </w:r>
            <w:r w:rsidRPr="002D3E69">
              <w:rPr>
                <w:rFonts w:ascii="Arial" w:hAnsi="Arial" w:cs="Arial"/>
                <w:spacing w:val="1"/>
              </w:rPr>
              <w:t>e</w:t>
            </w:r>
            <w:r w:rsidRPr="002D3E69">
              <w:rPr>
                <w:rFonts w:ascii="Arial" w:hAnsi="Arial" w:cs="Arial"/>
              </w:rPr>
              <w:t>.g.,</w:t>
            </w:r>
            <w:r w:rsidRPr="002D3E69">
              <w:rPr>
                <w:rFonts w:ascii="Arial" w:hAnsi="Arial" w:cs="Arial"/>
                <w:spacing w:val="2"/>
              </w:rPr>
              <w:t xml:space="preserve"> </w:t>
            </w:r>
            <w:r w:rsidRPr="002D3E69">
              <w:rPr>
                <w:rFonts w:ascii="Arial" w:hAnsi="Arial" w:cs="Arial"/>
              </w:rPr>
              <w:t>A</w:t>
            </w:r>
            <w:r w:rsidRPr="002D3E69">
              <w:rPr>
                <w:rFonts w:ascii="Arial" w:hAnsi="Arial" w:cs="Arial"/>
                <w:spacing w:val="-1"/>
              </w:rPr>
              <w:t>m</w:t>
            </w:r>
            <w:r w:rsidRPr="002D3E69">
              <w:rPr>
                <w:rFonts w:ascii="Arial" w:hAnsi="Arial" w:cs="Arial"/>
                <w:spacing w:val="1"/>
              </w:rPr>
              <w:t>e</w:t>
            </w:r>
            <w:r w:rsidRPr="002D3E69">
              <w:rPr>
                <w:rFonts w:ascii="Arial" w:hAnsi="Arial" w:cs="Arial"/>
                <w:spacing w:val="-2"/>
              </w:rPr>
              <w:t>r</w:t>
            </w:r>
            <w:r w:rsidRPr="002D3E69">
              <w:rPr>
                <w:rFonts w:ascii="Arial" w:hAnsi="Arial" w:cs="Arial"/>
              </w:rPr>
              <w:t>ic</w:t>
            </w:r>
            <w:r w:rsidRPr="002D3E69">
              <w:rPr>
                <w:rFonts w:ascii="Arial" w:hAnsi="Arial" w:cs="Arial"/>
                <w:spacing w:val="1"/>
              </w:rPr>
              <w:t>a</w:t>
            </w:r>
            <w:r w:rsidRPr="002D3E69">
              <w:rPr>
                <w:rFonts w:ascii="Arial" w:hAnsi="Arial" w:cs="Arial"/>
              </w:rPr>
              <w:t>n</w:t>
            </w:r>
            <w:r w:rsidRPr="002D3E69">
              <w:rPr>
                <w:rFonts w:ascii="Arial" w:hAnsi="Arial" w:cs="Arial"/>
                <w:spacing w:val="2"/>
              </w:rPr>
              <w:t xml:space="preserve"> </w:t>
            </w:r>
            <w:r w:rsidRPr="002D3E69">
              <w:rPr>
                <w:rFonts w:ascii="Arial" w:hAnsi="Arial" w:cs="Arial"/>
                <w:spacing w:val="1"/>
              </w:rPr>
              <w:t>Ca</w:t>
            </w:r>
            <w:r w:rsidRPr="002D3E69">
              <w:rPr>
                <w:rFonts w:ascii="Arial" w:hAnsi="Arial" w:cs="Arial"/>
              </w:rPr>
              <w:t>n</w:t>
            </w:r>
            <w:r w:rsidRPr="002D3E69">
              <w:rPr>
                <w:rFonts w:ascii="Arial" w:hAnsi="Arial" w:cs="Arial"/>
                <w:spacing w:val="1"/>
              </w:rPr>
              <w:t>ce</w:t>
            </w:r>
            <w:r w:rsidRPr="002D3E69">
              <w:rPr>
                <w:rFonts w:ascii="Arial" w:hAnsi="Arial" w:cs="Arial"/>
              </w:rPr>
              <w:t xml:space="preserve">r </w:t>
            </w:r>
            <w:r w:rsidRPr="002D3E69">
              <w:rPr>
                <w:rFonts w:ascii="Arial" w:hAnsi="Arial" w:cs="Arial"/>
                <w:spacing w:val="-1"/>
              </w:rPr>
              <w:t>S</w:t>
            </w:r>
            <w:r w:rsidRPr="002D3E69">
              <w:rPr>
                <w:rFonts w:ascii="Arial" w:hAnsi="Arial" w:cs="Arial"/>
              </w:rPr>
              <w:t>o</w:t>
            </w:r>
            <w:r w:rsidRPr="002D3E69">
              <w:rPr>
                <w:rFonts w:ascii="Arial" w:hAnsi="Arial" w:cs="Arial"/>
                <w:spacing w:val="1"/>
              </w:rPr>
              <w:t>c</w:t>
            </w:r>
            <w:r w:rsidRPr="002D3E69">
              <w:rPr>
                <w:rFonts w:ascii="Arial" w:hAnsi="Arial" w:cs="Arial"/>
              </w:rPr>
              <w:t>iet</w:t>
            </w:r>
            <w:r w:rsidRPr="002D3E69">
              <w:rPr>
                <w:rFonts w:ascii="Arial" w:hAnsi="Arial" w:cs="Arial"/>
                <w:spacing w:val="-1"/>
              </w:rPr>
              <w:t>y</w:t>
            </w:r>
            <w:r w:rsidRPr="002D3E69">
              <w:rPr>
                <w:rFonts w:ascii="Arial" w:hAnsi="Arial" w:cs="Arial"/>
              </w:rPr>
              <w:t>,</w:t>
            </w:r>
            <w:r w:rsidRPr="002D3E69">
              <w:rPr>
                <w:rFonts w:ascii="Arial" w:hAnsi="Arial" w:cs="Arial"/>
                <w:spacing w:val="2"/>
              </w:rPr>
              <w:t xml:space="preserve"> J</w:t>
            </w:r>
            <w:r w:rsidRPr="002D3E69">
              <w:rPr>
                <w:rFonts w:ascii="Arial" w:hAnsi="Arial" w:cs="Arial"/>
                <w:spacing w:val="-4"/>
              </w:rPr>
              <w:t>A</w:t>
            </w:r>
            <w:r w:rsidRPr="002D3E69">
              <w:rPr>
                <w:rFonts w:ascii="Arial" w:hAnsi="Arial" w:cs="Arial"/>
                <w:spacing w:val="2"/>
              </w:rPr>
              <w:t>M</w:t>
            </w:r>
            <w:r w:rsidRPr="002D3E69">
              <w:rPr>
                <w:rFonts w:ascii="Arial" w:hAnsi="Arial" w:cs="Arial"/>
              </w:rPr>
              <w:t>A,</w:t>
            </w:r>
            <w:r w:rsidRPr="002D3E69">
              <w:rPr>
                <w:rFonts w:ascii="Arial" w:hAnsi="Arial" w:cs="Arial"/>
                <w:spacing w:val="2"/>
              </w:rPr>
              <w:t xml:space="preserve"> </w:t>
            </w:r>
            <w:r w:rsidRPr="002D3E69">
              <w:rPr>
                <w:rFonts w:ascii="Arial" w:hAnsi="Arial" w:cs="Arial"/>
                <w:spacing w:val="-4"/>
              </w:rPr>
              <w:t>G</w:t>
            </w:r>
            <w:r w:rsidRPr="002D3E69">
              <w:rPr>
                <w:rFonts w:ascii="Arial" w:hAnsi="Arial" w:cs="Arial"/>
                <w:spacing w:val="1"/>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i</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s</w:t>
            </w:r>
            <w:r w:rsidRPr="002D3E69">
              <w:rPr>
                <w:rFonts w:ascii="Arial" w:hAnsi="Arial" w:cs="Arial"/>
              </w:rPr>
              <w:t>t</w:t>
            </w:r>
            <w:r w:rsidRPr="002D3E69">
              <w:rPr>
                <w:rFonts w:ascii="Arial" w:hAnsi="Arial" w:cs="Arial"/>
                <w:spacing w:val="-1"/>
              </w:rPr>
              <w:t>i</w:t>
            </w:r>
            <w:r w:rsidRPr="002D3E69">
              <w:rPr>
                <w:rFonts w:ascii="Arial" w:hAnsi="Arial" w:cs="Arial"/>
              </w:rPr>
              <w:t>n</w:t>
            </w:r>
            <w:r w:rsidRPr="002D3E69">
              <w:rPr>
                <w:rFonts w:ascii="Arial" w:hAnsi="Arial" w:cs="Arial"/>
                <w:spacing w:val="1"/>
              </w:rPr>
              <w:t>a</w:t>
            </w:r>
            <w:r w:rsidRPr="002D3E69">
              <w:rPr>
                <w:rFonts w:ascii="Arial" w:hAnsi="Arial" w:cs="Arial"/>
              </w:rPr>
              <w:t xml:space="preserve">l </w:t>
            </w:r>
            <w:r w:rsidRPr="002D3E69">
              <w:rPr>
                <w:rFonts w:ascii="Arial" w:hAnsi="Arial" w:cs="Arial"/>
                <w:spacing w:val="-2"/>
              </w:rPr>
              <w:t>E</w:t>
            </w:r>
            <w:r w:rsidRPr="002D3E69">
              <w:rPr>
                <w:rFonts w:ascii="Arial" w:hAnsi="Arial" w:cs="Arial"/>
              </w:rPr>
              <w:t>ndo</w:t>
            </w:r>
            <w:r w:rsidRPr="002D3E69">
              <w:rPr>
                <w:rFonts w:ascii="Arial" w:hAnsi="Arial" w:cs="Arial"/>
                <w:spacing w:val="2"/>
              </w:rPr>
              <w:t>s</w:t>
            </w:r>
            <w:r w:rsidRPr="002D3E69">
              <w:rPr>
                <w:rFonts w:ascii="Arial" w:hAnsi="Arial" w:cs="Arial"/>
                <w:spacing w:val="1"/>
              </w:rPr>
              <w:t>c</w:t>
            </w:r>
            <w:r w:rsidRPr="002D3E69">
              <w:rPr>
                <w:rFonts w:ascii="Arial" w:hAnsi="Arial" w:cs="Arial"/>
              </w:rPr>
              <w:t xml:space="preserve">opy, </w:t>
            </w:r>
            <w:r w:rsidRPr="002D3E69">
              <w:rPr>
                <w:rFonts w:ascii="Arial" w:hAnsi="Arial" w:cs="Arial"/>
                <w:spacing w:val="3"/>
              </w:rPr>
              <w:t>T</w:t>
            </w:r>
            <w:r w:rsidRPr="002D3E69">
              <w:rPr>
                <w:rFonts w:ascii="Arial" w:hAnsi="Arial" w:cs="Arial"/>
              </w:rPr>
              <w:t>he</w:t>
            </w:r>
            <w:r w:rsidRPr="002D3E69">
              <w:rPr>
                <w:rFonts w:ascii="Arial" w:hAnsi="Arial" w:cs="Arial"/>
                <w:spacing w:val="1"/>
              </w:rPr>
              <w:t xml:space="preserve"> </w:t>
            </w:r>
            <w:r w:rsidRPr="002D3E69">
              <w:rPr>
                <w:rFonts w:ascii="Arial" w:hAnsi="Arial" w:cs="Arial"/>
                <w:spacing w:val="-2"/>
              </w:rPr>
              <w:t>L</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t</w:t>
            </w:r>
            <w:r w:rsidRPr="002D3E69">
              <w:rPr>
                <w:rFonts w:ascii="Arial" w:hAnsi="Arial" w:cs="Arial"/>
                <w:spacing w:val="-1"/>
              </w:rPr>
              <w:t xml:space="preserve"> </w:t>
            </w:r>
            <w:r w:rsidRPr="002D3E69">
              <w:rPr>
                <w:rFonts w:ascii="Arial" w:hAnsi="Arial" w:cs="Arial"/>
              </w:rPr>
              <w:t>Di</w:t>
            </w:r>
            <w:r w:rsidRPr="002D3E69">
              <w:rPr>
                <w:rFonts w:ascii="Arial" w:hAnsi="Arial" w:cs="Arial"/>
                <w:spacing w:val="-1"/>
              </w:rPr>
              <w:t>g</w:t>
            </w:r>
            <w:r w:rsidRPr="002D3E69">
              <w:rPr>
                <w:rFonts w:ascii="Arial" w:hAnsi="Arial" w:cs="Arial"/>
              </w:rPr>
              <w:t>i</w:t>
            </w:r>
            <w:r w:rsidRPr="002D3E69">
              <w:rPr>
                <w:rFonts w:ascii="Arial" w:hAnsi="Arial" w:cs="Arial"/>
                <w:spacing w:val="-1"/>
              </w:rPr>
              <w:t>t</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w:t>
            </w:r>
            <w:r w:rsidRPr="002D3E69">
              <w:rPr>
                <w:rFonts w:ascii="Arial" w:hAnsi="Arial" w:cs="Arial"/>
                <w:spacing w:val="-4"/>
              </w:rPr>
              <w:t>H</w:t>
            </w:r>
            <w:r w:rsidRPr="002D3E69">
              <w:rPr>
                <w:rFonts w:ascii="Arial" w:hAnsi="Arial" w:cs="Arial"/>
                <w:spacing w:val="1"/>
              </w:rPr>
              <w:t>ea</w:t>
            </w:r>
            <w:r w:rsidRPr="002D3E69">
              <w:rPr>
                <w:rFonts w:ascii="Arial" w:hAnsi="Arial" w:cs="Arial"/>
              </w:rPr>
              <w:t>l</w:t>
            </w:r>
            <w:r w:rsidRPr="002D3E69">
              <w:rPr>
                <w:rFonts w:ascii="Arial" w:hAnsi="Arial" w:cs="Arial"/>
                <w:spacing w:val="-1"/>
              </w:rPr>
              <w:t>t</w:t>
            </w:r>
            <w:r w:rsidRPr="002D3E69">
              <w:rPr>
                <w:rFonts w:ascii="Arial" w:hAnsi="Arial" w:cs="Arial"/>
              </w:rPr>
              <w:t>h)</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e</w:t>
            </w:r>
            <w:r w:rsidRPr="002D3E69">
              <w:rPr>
                <w:rFonts w:ascii="Arial" w:hAnsi="Arial" w:cs="Arial"/>
                <w:spacing w:val="1"/>
              </w:rPr>
              <w:t xml:space="preserve"> c</w:t>
            </w:r>
            <w:r w:rsidRPr="002D3E69">
              <w:rPr>
                <w:rFonts w:ascii="Arial" w:hAnsi="Arial" w:cs="Arial"/>
              </w:rPr>
              <w:t>i</w:t>
            </w:r>
            <w:r w:rsidRPr="002D3E69">
              <w:rPr>
                <w:rFonts w:ascii="Arial" w:hAnsi="Arial" w:cs="Arial"/>
                <w:spacing w:val="-1"/>
              </w:rPr>
              <w:t>t</w:t>
            </w:r>
            <w:r w:rsidRPr="002D3E69">
              <w:rPr>
                <w:rFonts w:ascii="Arial" w:hAnsi="Arial" w:cs="Arial"/>
                <w:spacing w:val="1"/>
              </w:rPr>
              <w:t>e</w:t>
            </w:r>
            <w:r w:rsidRPr="002D3E69">
              <w:rPr>
                <w:rFonts w:ascii="Arial" w:hAnsi="Arial" w:cs="Arial"/>
              </w:rPr>
              <w:t xml:space="preserve">d </w:t>
            </w:r>
            <w:r w:rsidRPr="002D3E69">
              <w:rPr>
                <w:rFonts w:ascii="Arial" w:hAnsi="Arial" w:cs="Arial"/>
                <w:spacing w:val="1"/>
              </w:rPr>
              <w:t>c</w:t>
            </w:r>
            <w:r w:rsidRPr="002D3E69">
              <w:rPr>
                <w:rFonts w:ascii="Arial" w:hAnsi="Arial" w:cs="Arial"/>
              </w:rPr>
              <w:t>o</w:t>
            </w:r>
            <w:r w:rsidRPr="002D3E69">
              <w:rPr>
                <w:rFonts w:ascii="Arial" w:hAnsi="Arial" w:cs="Arial"/>
                <w:spacing w:val="-2"/>
              </w:rPr>
              <w:t>rr</w:t>
            </w:r>
            <w:r w:rsidRPr="002D3E69">
              <w:rPr>
                <w:rFonts w:ascii="Arial" w:hAnsi="Arial" w:cs="Arial"/>
                <w:spacing w:val="1"/>
              </w:rPr>
              <w:t>ec</w:t>
            </w:r>
            <w:r w:rsidRPr="002D3E69">
              <w:rPr>
                <w:rFonts w:ascii="Arial" w:hAnsi="Arial" w:cs="Arial"/>
              </w:rPr>
              <w:t>t</w:t>
            </w:r>
            <w:r w:rsidRPr="002D3E69">
              <w:rPr>
                <w:rFonts w:ascii="Arial" w:hAnsi="Arial" w:cs="Arial"/>
                <w:spacing w:val="-1"/>
              </w:rPr>
              <w:t>l</w:t>
            </w:r>
            <w:r w:rsidRPr="002D3E69">
              <w:rPr>
                <w:rFonts w:ascii="Arial" w:hAnsi="Arial" w:cs="Arial"/>
              </w:rPr>
              <w:t>y.</w:t>
            </w:r>
          </w:p>
          <w:p w14:paraId="2C64B970" w14:textId="77777777" w:rsidR="00A65A6C" w:rsidRPr="002D3E69" w:rsidRDefault="003336AB">
            <w:pPr>
              <w:spacing w:before="4" w:line="360" w:lineRule="auto"/>
              <w:ind w:left="104" w:right="68" w:firstLine="465"/>
              <w:jc w:val="both"/>
              <w:rPr>
                <w:rFonts w:ascii="Arial" w:hAnsi="Arial" w:cs="Arial"/>
              </w:rPr>
            </w:pPr>
            <w:r w:rsidRPr="002D3E69">
              <w:rPr>
                <w:rFonts w:ascii="Arial" w:hAnsi="Arial" w:cs="Arial"/>
                <w:spacing w:val="3"/>
              </w:rPr>
              <w:t>T</w:t>
            </w:r>
            <w:r w:rsidRPr="002D3E69">
              <w:rPr>
                <w:rFonts w:ascii="Arial" w:hAnsi="Arial" w:cs="Arial"/>
              </w:rPr>
              <w:t>he</w:t>
            </w:r>
            <w:r w:rsidRPr="002D3E69">
              <w:rPr>
                <w:rFonts w:ascii="Arial" w:hAnsi="Arial" w:cs="Arial"/>
                <w:spacing w:val="5"/>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f</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e l</w:t>
            </w:r>
            <w:r w:rsidRPr="002D3E69">
              <w:rPr>
                <w:rFonts w:ascii="Arial" w:hAnsi="Arial" w:cs="Arial"/>
                <w:spacing w:val="-1"/>
              </w:rPr>
              <w:t>i</w:t>
            </w:r>
            <w:r w:rsidRPr="002D3E69">
              <w:rPr>
                <w:rFonts w:ascii="Arial" w:hAnsi="Arial" w:cs="Arial"/>
                <w:spacing w:val="2"/>
              </w:rPr>
              <w:t>s</w:t>
            </w:r>
            <w:r w:rsidRPr="002D3E69">
              <w:rPr>
                <w:rFonts w:ascii="Arial" w:hAnsi="Arial" w:cs="Arial"/>
              </w:rPr>
              <w:t>t</w:t>
            </w:r>
            <w:r w:rsidRPr="002D3E69">
              <w:rPr>
                <w:rFonts w:ascii="Arial" w:hAnsi="Arial" w:cs="Arial"/>
                <w:spacing w:val="3"/>
              </w:rPr>
              <w:t xml:space="preserve"> </w:t>
            </w:r>
            <w:r w:rsidRPr="002D3E69">
              <w:rPr>
                <w:rFonts w:ascii="Arial" w:hAnsi="Arial" w:cs="Arial"/>
                <w:spacing w:val="1"/>
              </w:rPr>
              <w:t>c</w:t>
            </w:r>
            <w:r w:rsidRPr="002D3E69">
              <w:rPr>
                <w:rFonts w:ascii="Arial" w:hAnsi="Arial" w:cs="Arial"/>
              </w:rPr>
              <w:t>ov</w:t>
            </w:r>
            <w:r w:rsidRPr="002D3E69">
              <w:rPr>
                <w:rFonts w:ascii="Arial" w:hAnsi="Arial" w:cs="Arial"/>
                <w:spacing w:val="1"/>
              </w:rPr>
              <w:t>e</w:t>
            </w:r>
            <w:r w:rsidRPr="002D3E69">
              <w:rPr>
                <w:rFonts w:ascii="Arial" w:hAnsi="Arial" w:cs="Arial"/>
                <w:spacing w:val="-2"/>
              </w:rPr>
              <w:t>r</w:t>
            </w:r>
            <w:r w:rsidRPr="002D3E69">
              <w:rPr>
                <w:rFonts w:ascii="Arial" w:hAnsi="Arial" w:cs="Arial"/>
              </w:rPr>
              <w:t>s</w:t>
            </w:r>
            <w:r w:rsidRPr="002D3E69">
              <w:rPr>
                <w:rFonts w:ascii="Arial" w:hAnsi="Arial" w:cs="Arial"/>
                <w:spacing w:val="1"/>
              </w:rPr>
              <w:t xml:space="preserve"> c</w:t>
            </w:r>
            <w:r w:rsidRPr="002D3E69">
              <w:rPr>
                <w:rFonts w:ascii="Arial" w:hAnsi="Arial" w:cs="Arial"/>
              </w:rPr>
              <w:t>o</w:t>
            </w:r>
            <w:r w:rsidRPr="002D3E69">
              <w:rPr>
                <w:rFonts w:ascii="Arial" w:hAnsi="Arial" w:cs="Arial"/>
                <w:spacing w:val="-1"/>
              </w:rPr>
              <w:t>l</w:t>
            </w:r>
            <w:r w:rsidRPr="002D3E69">
              <w:rPr>
                <w:rFonts w:ascii="Arial" w:hAnsi="Arial" w:cs="Arial"/>
              </w:rPr>
              <w:t>o</w:t>
            </w:r>
            <w:r w:rsidRPr="002D3E69">
              <w:rPr>
                <w:rFonts w:ascii="Arial" w:hAnsi="Arial" w:cs="Arial"/>
                <w:spacing w:val="-2"/>
              </w:rPr>
              <w:t>r</w:t>
            </w:r>
            <w:r w:rsidRPr="002D3E69">
              <w:rPr>
                <w:rFonts w:ascii="Arial" w:hAnsi="Arial" w:cs="Arial"/>
                <w:spacing w:val="1"/>
              </w:rPr>
              <w:t>ec</w:t>
            </w:r>
            <w:r w:rsidRPr="002D3E69">
              <w:rPr>
                <w:rFonts w:ascii="Arial" w:hAnsi="Arial" w:cs="Arial"/>
              </w:rPr>
              <w:t>tal</w:t>
            </w:r>
            <w:r w:rsidRPr="002D3E69">
              <w:rPr>
                <w:rFonts w:ascii="Arial" w:hAnsi="Arial" w:cs="Arial"/>
                <w:spacing w:val="3"/>
              </w:rPr>
              <w:t xml:space="preserve"> </w:t>
            </w:r>
            <w:r w:rsidRPr="002D3E69">
              <w:rPr>
                <w:rFonts w:ascii="Arial" w:hAnsi="Arial" w:cs="Arial"/>
                <w:spacing w:val="-4"/>
              </w:rPr>
              <w:t>c</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r</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4"/>
              </w:rPr>
              <w:t xml:space="preserve"> </w:t>
            </w:r>
            <w:r w:rsidRPr="002D3E69">
              <w:rPr>
                <w:rFonts w:ascii="Arial" w:hAnsi="Arial" w:cs="Arial"/>
                <w:spacing w:val="-5"/>
              </w:rPr>
              <w:t>g</w:t>
            </w:r>
            <w:r w:rsidRPr="002D3E69">
              <w:rPr>
                <w:rFonts w:ascii="Arial" w:hAnsi="Arial" w:cs="Arial"/>
                <w:spacing w:val="1"/>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spacing w:val="-5"/>
              </w:rPr>
              <w:t>o</w:t>
            </w:r>
            <w:r w:rsidRPr="002D3E69">
              <w:rPr>
                <w:rFonts w:ascii="Arial" w:hAnsi="Arial" w:cs="Arial"/>
              </w:rPr>
              <w:t>gy</w:t>
            </w:r>
            <w:r w:rsidRPr="002D3E69">
              <w:rPr>
                <w:rFonts w:ascii="Arial" w:hAnsi="Arial" w:cs="Arial"/>
                <w:spacing w:val="4"/>
              </w:rPr>
              <w:t xml:space="preserve"> </w:t>
            </w:r>
            <w:r w:rsidRPr="002D3E69">
              <w:rPr>
                <w:rFonts w:ascii="Arial" w:hAnsi="Arial" w:cs="Arial"/>
                <w:spacing w:val="-2"/>
              </w:rPr>
              <w:t>fr</w:t>
            </w:r>
            <w:r w:rsidRPr="002D3E69">
              <w:rPr>
                <w:rFonts w:ascii="Arial" w:hAnsi="Arial" w:cs="Arial"/>
              </w:rPr>
              <w:t>om</w:t>
            </w:r>
            <w:r w:rsidRPr="002D3E69">
              <w:rPr>
                <w:rFonts w:ascii="Arial" w:hAnsi="Arial" w:cs="Arial"/>
                <w:spacing w:val="3"/>
              </w:rPr>
              <w:t xml:space="preserve"> </w:t>
            </w:r>
            <w:r w:rsidRPr="002D3E69">
              <w:rPr>
                <w:rFonts w:ascii="Arial" w:hAnsi="Arial" w:cs="Arial"/>
              </w:rPr>
              <w:t>v</w:t>
            </w:r>
            <w:r w:rsidRPr="002D3E69">
              <w:rPr>
                <w:rFonts w:ascii="Arial" w:hAnsi="Arial" w:cs="Arial"/>
                <w:spacing w:val="1"/>
              </w:rPr>
              <w:t>a</w:t>
            </w:r>
            <w:r w:rsidRPr="002D3E69">
              <w:rPr>
                <w:rFonts w:ascii="Arial" w:hAnsi="Arial" w:cs="Arial"/>
                <w:spacing w:val="-2"/>
              </w:rPr>
              <w:t>r</w:t>
            </w:r>
            <w:r w:rsidRPr="002D3E69">
              <w:rPr>
                <w:rFonts w:ascii="Arial" w:hAnsi="Arial" w:cs="Arial"/>
              </w:rPr>
              <w:t>i</w:t>
            </w:r>
            <w:r w:rsidRPr="002D3E69">
              <w:rPr>
                <w:rFonts w:ascii="Arial" w:hAnsi="Arial" w:cs="Arial"/>
                <w:spacing w:val="-1"/>
              </w:rPr>
              <w:t>o</w:t>
            </w:r>
            <w:r w:rsidRPr="002D3E69">
              <w:rPr>
                <w:rFonts w:ascii="Arial" w:hAnsi="Arial" w:cs="Arial"/>
              </w:rPr>
              <w:t>us p</w:t>
            </w:r>
            <w:r w:rsidRPr="002D3E69">
              <w:rPr>
                <w:rFonts w:ascii="Arial" w:hAnsi="Arial" w:cs="Arial"/>
                <w:spacing w:val="1"/>
              </w:rPr>
              <w:t>e</w:t>
            </w:r>
            <w:r w:rsidRPr="002D3E69">
              <w:rPr>
                <w:rFonts w:ascii="Arial" w:hAnsi="Arial" w:cs="Arial"/>
                <w:spacing w:val="-2"/>
              </w:rPr>
              <w:t>r</w:t>
            </w:r>
            <w:r w:rsidRPr="002D3E69">
              <w:rPr>
                <w:rFonts w:ascii="Arial" w:hAnsi="Arial" w:cs="Arial"/>
                <w:spacing w:val="2"/>
              </w:rPr>
              <w:t>s</w:t>
            </w:r>
            <w:r w:rsidRPr="002D3E69">
              <w:rPr>
                <w:rFonts w:ascii="Arial" w:hAnsi="Arial" w:cs="Arial"/>
              </w:rPr>
              <w:t>p</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spacing w:val="2"/>
              </w:rPr>
              <w:t>s</w:t>
            </w:r>
            <w:r w:rsidRPr="002D3E69">
              <w:rPr>
                <w:rFonts w:ascii="Arial" w:hAnsi="Arial" w:cs="Arial"/>
              </w:rPr>
              <w:t>,</w:t>
            </w:r>
            <w:r w:rsidRPr="002D3E69">
              <w:rPr>
                <w:rFonts w:ascii="Arial" w:hAnsi="Arial" w:cs="Arial"/>
                <w:spacing w:val="5"/>
              </w:rPr>
              <w:t xml:space="preserve"> </w:t>
            </w:r>
            <w:r w:rsidRPr="002D3E69">
              <w:rPr>
                <w:rFonts w:ascii="Arial" w:hAnsi="Arial" w:cs="Arial"/>
              </w:rPr>
              <w:t>i</w:t>
            </w:r>
            <w:r w:rsidRPr="002D3E69">
              <w:rPr>
                <w:rFonts w:ascii="Arial" w:hAnsi="Arial" w:cs="Arial"/>
                <w:spacing w:val="-1"/>
              </w:rPr>
              <w:t>n</w:t>
            </w:r>
            <w:r w:rsidRPr="002D3E69">
              <w:rPr>
                <w:rFonts w:ascii="Arial" w:hAnsi="Arial" w:cs="Arial"/>
                <w:spacing w:val="1"/>
              </w:rPr>
              <w:t>c</w:t>
            </w:r>
            <w:r w:rsidRPr="002D3E69">
              <w:rPr>
                <w:rFonts w:ascii="Arial" w:hAnsi="Arial" w:cs="Arial"/>
              </w:rPr>
              <w:t>l</w:t>
            </w:r>
            <w:r w:rsidRPr="002D3E69">
              <w:rPr>
                <w:rFonts w:ascii="Arial" w:hAnsi="Arial" w:cs="Arial"/>
                <w:spacing w:val="-1"/>
              </w:rPr>
              <w:t>u</w:t>
            </w:r>
            <w:r w:rsidRPr="002D3E69">
              <w:rPr>
                <w:rFonts w:ascii="Arial" w:hAnsi="Arial" w:cs="Arial"/>
              </w:rPr>
              <w:t>d</w:t>
            </w:r>
            <w:r w:rsidRPr="002D3E69">
              <w:rPr>
                <w:rFonts w:ascii="Arial" w:hAnsi="Arial" w:cs="Arial"/>
                <w:spacing w:val="-1"/>
              </w:rPr>
              <w:t>i</w:t>
            </w:r>
            <w:r w:rsidRPr="002D3E69">
              <w:rPr>
                <w:rFonts w:ascii="Arial" w:hAnsi="Arial" w:cs="Arial"/>
              </w:rPr>
              <w:t>ng</w:t>
            </w:r>
            <w:r w:rsidRPr="002D3E69">
              <w:rPr>
                <w:rFonts w:ascii="Arial" w:hAnsi="Arial" w:cs="Arial"/>
                <w:spacing w:val="5"/>
              </w:rPr>
              <w:t xml:space="preserve"> </w:t>
            </w:r>
            <w:r w:rsidRPr="002D3E69">
              <w:rPr>
                <w:rFonts w:ascii="Arial" w:hAnsi="Arial" w:cs="Arial"/>
                <w:spacing w:val="1"/>
              </w:rPr>
              <w:t>e</w:t>
            </w:r>
            <w:r w:rsidRPr="002D3E69">
              <w:rPr>
                <w:rFonts w:ascii="Arial" w:hAnsi="Arial" w:cs="Arial"/>
              </w:rPr>
              <w:t>p</w:t>
            </w:r>
            <w:r w:rsidRPr="002D3E69">
              <w:rPr>
                <w:rFonts w:ascii="Arial" w:hAnsi="Arial" w:cs="Arial"/>
                <w:spacing w:val="-1"/>
              </w:rPr>
              <w:t>i</w:t>
            </w:r>
            <w:r w:rsidRPr="002D3E69">
              <w:rPr>
                <w:rFonts w:ascii="Arial" w:hAnsi="Arial" w:cs="Arial"/>
              </w:rPr>
              <w:t>d</w:t>
            </w:r>
            <w:r w:rsidRPr="002D3E69">
              <w:rPr>
                <w:rFonts w:ascii="Arial" w:hAnsi="Arial" w:cs="Arial"/>
                <w:spacing w:val="1"/>
              </w:rPr>
              <w:t>e</w:t>
            </w:r>
            <w:r w:rsidRPr="002D3E69">
              <w:rPr>
                <w:rFonts w:ascii="Arial" w:hAnsi="Arial" w:cs="Arial"/>
                <w:spacing w:val="-1"/>
              </w:rPr>
              <w:t>m</w:t>
            </w:r>
            <w:r w:rsidRPr="002D3E69">
              <w:rPr>
                <w:rFonts w:ascii="Arial" w:hAnsi="Arial" w:cs="Arial"/>
              </w:rPr>
              <w:t>i</w:t>
            </w:r>
            <w:r w:rsidRPr="002D3E69">
              <w:rPr>
                <w:rFonts w:ascii="Arial" w:hAnsi="Arial" w:cs="Arial"/>
                <w:spacing w:val="-1"/>
              </w:rPr>
              <w:t>o</w:t>
            </w:r>
            <w:r w:rsidRPr="002D3E69">
              <w:rPr>
                <w:rFonts w:ascii="Arial" w:hAnsi="Arial" w:cs="Arial"/>
              </w:rPr>
              <w:t>l</w:t>
            </w:r>
            <w:r w:rsidRPr="002D3E69">
              <w:rPr>
                <w:rFonts w:ascii="Arial" w:hAnsi="Arial" w:cs="Arial"/>
                <w:spacing w:val="-1"/>
              </w:rPr>
              <w:t>o</w:t>
            </w:r>
            <w:r w:rsidRPr="002D3E69">
              <w:rPr>
                <w:rFonts w:ascii="Arial" w:hAnsi="Arial" w:cs="Arial"/>
              </w:rPr>
              <w:t>gy,</w:t>
            </w:r>
            <w:r w:rsidRPr="002D3E69">
              <w:rPr>
                <w:rFonts w:ascii="Arial" w:hAnsi="Arial" w:cs="Arial"/>
                <w:spacing w:val="5"/>
              </w:rPr>
              <w:t xml:space="preserve"> </w:t>
            </w:r>
            <w:r w:rsidRPr="002D3E69">
              <w:rPr>
                <w:rFonts w:ascii="Arial" w:hAnsi="Arial" w:cs="Arial"/>
              </w:rPr>
              <w:t>te</w:t>
            </w:r>
            <w:r w:rsidRPr="002D3E69">
              <w:rPr>
                <w:rFonts w:ascii="Arial" w:hAnsi="Arial" w:cs="Arial"/>
                <w:spacing w:val="1"/>
              </w:rPr>
              <w:t>c</w:t>
            </w:r>
            <w:r w:rsidRPr="002D3E69">
              <w:rPr>
                <w:rFonts w:ascii="Arial" w:hAnsi="Arial" w:cs="Arial"/>
              </w:rPr>
              <w:t>hno</w:t>
            </w:r>
            <w:r w:rsidRPr="002D3E69">
              <w:rPr>
                <w:rFonts w:ascii="Arial" w:hAnsi="Arial" w:cs="Arial"/>
                <w:spacing w:val="-1"/>
              </w:rPr>
              <w:t>l</w:t>
            </w:r>
            <w:r w:rsidRPr="002D3E69">
              <w:rPr>
                <w:rFonts w:ascii="Arial" w:hAnsi="Arial" w:cs="Arial"/>
              </w:rPr>
              <w:t>ogy,</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4"/>
              </w:rPr>
              <w:t>c</w:t>
            </w:r>
            <w:r w:rsidRPr="002D3E69">
              <w:rPr>
                <w:rFonts w:ascii="Arial" w:hAnsi="Arial" w:cs="Arial"/>
                <w:spacing w:val="1"/>
              </w:rPr>
              <w:t>a</w:t>
            </w:r>
            <w:r w:rsidRPr="002D3E69">
              <w:rPr>
                <w:rFonts w:ascii="Arial" w:hAnsi="Arial" w:cs="Arial"/>
              </w:rPr>
              <w:t>l</w:t>
            </w:r>
            <w:r w:rsidRPr="002D3E69">
              <w:rPr>
                <w:rFonts w:ascii="Arial" w:hAnsi="Arial" w:cs="Arial"/>
                <w:spacing w:val="4"/>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1"/>
              </w:rPr>
              <w:t>ac</w:t>
            </w:r>
            <w:r w:rsidRPr="002D3E69">
              <w:rPr>
                <w:rFonts w:ascii="Arial" w:hAnsi="Arial" w:cs="Arial"/>
              </w:rPr>
              <w:t>t</w:t>
            </w:r>
            <w:r w:rsidRPr="002D3E69">
              <w:rPr>
                <w:rFonts w:ascii="Arial" w:hAnsi="Arial" w:cs="Arial"/>
                <w:spacing w:val="-1"/>
              </w:rPr>
              <w:t>i</w:t>
            </w:r>
            <w:r w:rsidRPr="002D3E69">
              <w:rPr>
                <w:rFonts w:ascii="Arial" w:hAnsi="Arial" w:cs="Arial"/>
                <w:spacing w:val="1"/>
              </w:rPr>
              <w:t>ce</w:t>
            </w:r>
            <w:r w:rsidRPr="002D3E69">
              <w:rPr>
                <w:rFonts w:ascii="Arial" w:hAnsi="Arial" w:cs="Arial"/>
              </w:rPr>
              <w:t>.</w:t>
            </w:r>
            <w:r w:rsidRPr="002D3E69">
              <w:rPr>
                <w:rFonts w:ascii="Arial" w:hAnsi="Arial" w:cs="Arial"/>
                <w:spacing w:val="5"/>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rPr>
              <w:t>t</w:t>
            </w:r>
            <w:r w:rsidRPr="002D3E69">
              <w:rPr>
                <w:rFonts w:ascii="Arial" w:hAnsi="Arial" w:cs="Arial"/>
                <w:spacing w:val="-1"/>
              </w:rPr>
              <w:t>u</w:t>
            </w:r>
            <w:r w:rsidRPr="002D3E69">
              <w:rPr>
                <w:rFonts w:ascii="Arial" w:hAnsi="Arial" w:cs="Arial"/>
              </w:rPr>
              <w:t>dy i</w:t>
            </w:r>
            <w:r w:rsidRPr="002D3E69">
              <w:rPr>
                <w:rFonts w:ascii="Arial" w:hAnsi="Arial" w:cs="Arial"/>
                <w:spacing w:val="-1"/>
              </w:rPr>
              <w:t>n</w:t>
            </w:r>
            <w:r w:rsidRPr="002D3E69">
              <w:rPr>
                <w:rFonts w:ascii="Arial" w:hAnsi="Arial" w:cs="Arial"/>
                <w:spacing w:val="1"/>
              </w:rPr>
              <w:t>c</w:t>
            </w:r>
            <w:r w:rsidRPr="002D3E69">
              <w:rPr>
                <w:rFonts w:ascii="Arial" w:hAnsi="Arial" w:cs="Arial"/>
              </w:rPr>
              <w:t>l</w:t>
            </w:r>
            <w:r w:rsidRPr="002D3E69">
              <w:rPr>
                <w:rFonts w:ascii="Arial" w:hAnsi="Arial" w:cs="Arial"/>
                <w:spacing w:val="-1"/>
              </w:rPr>
              <w:t>u</w:t>
            </w:r>
            <w:r w:rsidRPr="002D3E69">
              <w:rPr>
                <w:rFonts w:ascii="Arial" w:hAnsi="Arial" w:cs="Arial"/>
              </w:rPr>
              <w:t>d</w:t>
            </w:r>
            <w:r w:rsidRPr="002D3E69">
              <w:rPr>
                <w:rFonts w:ascii="Arial" w:hAnsi="Arial" w:cs="Arial"/>
                <w:spacing w:val="1"/>
              </w:rPr>
              <w:t>e</w:t>
            </w:r>
            <w:r w:rsidRPr="002D3E69">
              <w:rPr>
                <w:rFonts w:ascii="Arial" w:hAnsi="Arial" w:cs="Arial"/>
              </w:rPr>
              <w:t>s</w:t>
            </w:r>
            <w:r w:rsidRPr="002D3E69">
              <w:rPr>
                <w:rFonts w:ascii="Arial" w:hAnsi="Arial" w:cs="Arial"/>
                <w:spacing w:val="3"/>
              </w:rPr>
              <w:t xml:space="preserve"> </w:t>
            </w:r>
            <w:r w:rsidRPr="002D3E69">
              <w:rPr>
                <w:rFonts w:ascii="Arial" w:hAnsi="Arial" w:cs="Arial"/>
              </w:rPr>
              <w:t>v</w:t>
            </w:r>
            <w:r w:rsidRPr="002D3E69">
              <w:rPr>
                <w:rFonts w:ascii="Arial" w:hAnsi="Arial" w:cs="Arial"/>
                <w:spacing w:val="1"/>
              </w:rPr>
              <w:t>a</w:t>
            </w:r>
            <w:r w:rsidRPr="002D3E69">
              <w:rPr>
                <w:rFonts w:ascii="Arial" w:hAnsi="Arial" w:cs="Arial"/>
                <w:spacing w:val="-2"/>
              </w:rPr>
              <w:t>r</w:t>
            </w:r>
            <w:r w:rsidRPr="002D3E69">
              <w:rPr>
                <w:rFonts w:ascii="Arial" w:hAnsi="Arial" w:cs="Arial"/>
              </w:rPr>
              <w:t>i</w:t>
            </w:r>
            <w:r w:rsidRPr="002D3E69">
              <w:rPr>
                <w:rFonts w:ascii="Arial" w:hAnsi="Arial" w:cs="Arial"/>
                <w:spacing w:val="-1"/>
              </w:rPr>
              <w:t>o</w:t>
            </w:r>
            <w:r w:rsidRPr="002D3E69">
              <w:rPr>
                <w:rFonts w:ascii="Arial" w:hAnsi="Arial" w:cs="Arial"/>
              </w:rPr>
              <w:t>us</w:t>
            </w:r>
            <w:r w:rsidRPr="002D3E69">
              <w:rPr>
                <w:rFonts w:ascii="Arial" w:hAnsi="Arial" w:cs="Arial"/>
                <w:spacing w:val="3"/>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f</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n</w:t>
            </w:r>
            <w:r w:rsidRPr="002D3E69">
              <w:rPr>
                <w:rFonts w:ascii="Arial" w:hAnsi="Arial" w:cs="Arial"/>
                <w:spacing w:val="1"/>
              </w:rPr>
              <w:t>ce</w:t>
            </w:r>
            <w:r w:rsidRPr="002D3E69">
              <w:rPr>
                <w:rFonts w:ascii="Arial" w:hAnsi="Arial" w:cs="Arial"/>
              </w:rPr>
              <w:t>s</w:t>
            </w:r>
            <w:r w:rsidRPr="002D3E69">
              <w:rPr>
                <w:rFonts w:ascii="Arial" w:hAnsi="Arial" w:cs="Arial"/>
                <w:spacing w:val="3"/>
              </w:rPr>
              <w:t xml:space="preserve"> </w:t>
            </w:r>
            <w:r w:rsidRPr="002D3E69">
              <w:rPr>
                <w:rFonts w:ascii="Arial" w:hAnsi="Arial" w:cs="Arial"/>
                <w:spacing w:val="-2"/>
              </w:rPr>
              <w:t>fr</w:t>
            </w:r>
            <w:r w:rsidRPr="002D3E69">
              <w:rPr>
                <w:rFonts w:ascii="Arial" w:hAnsi="Arial" w:cs="Arial"/>
              </w:rPr>
              <w:t>om 202</w:t>
            </w:r>
            <w:r w:rsidRPr="002D3E69">
              <w:rPr>
                <w:rFonts w:ascii="Arial" w:hAnsi="Arial" w:cs="Arial"/>
                <w:spacing w:val="4"/>
              </w:rPr>
              <w:t>4</w:t>
            </w:r>
            <w:r w:rsidRPr="002D3E69">
              <w:rPr>
                <w:rFonts w:ascii="Arial" w:hAnsi="Arial" w:cs="Arial"/>
                <w:spacing w:val="-2"/>
              </w:rPr>
              <w:t>-</w:t>
            </w:r>
            <w:r w:rsidRPr="002D3E69">
              <w:rPr>
                <w:rFonts w:ascii="Arial" w:hAnsi="Arial" w:cs="Arial"/>
              </w:rPr>
              <w:t>2025,</w:t>
            </w:r>
            <w:r w:rsidRPr="002D3E69">
              <w:rPr>
                <w:rFonts w:ascii="Arial" w:hAnsi="Arial" w:cs="Arial"/>
                <w:spacing w:val="1"/>
              </w:rPr>
              <w:t xml:space="preserve"> e</w:t>
            </w:r>
            <w:r w:rsidRPr="002D3E69">
              <w:rPr>
                <w:rFonts w:ascii="Arial" w:hAnsi="Arial" w:cs="Arial"/>
              </w:rPr>
              <w:t>n</w:t>
            </w:r>
            <w:r w:rsidRPr="002D3E69">
              <w:rPr>
                <w:rFonts w:ascii="Arial" w:hAnsi="Arial" w:cs="Arial"/>
                <w:spacing w:val="2"/>
              </w:rPr>
              <w:t>s</w:t>
            </w:r>
            <w:r w:rsidRPr="002D3E69">
              <w:rPr>
                <w:rFonts w:ascii="Arial" w:hAnsi="Arial" w:cs="Arial"/>
              </w:rPr>
              <w:t>u</w:t>
            </w:r>
            <w:r w:rsidRPr="002D3E69">
              <w:rPr>
                <w:rFonts w:ascii="Arial" w:hAnsi="Arial" w:cs="Arial"/>
                <w:spacing w:val="-2"/>
              </w:rPr>
              <w:t>r</w:t>
            </w:r>
            <w:r w:rsidRPr="002D3E69">
              <w:rPr>
                <w:rFonts w:ascii="Arial" w:hAnsi="Arial" w:cs="Arial"/>
              </w:rPr>
              <w:t>i</w:t>
            </w:r>
            <w:r w:rsidRPr="002D3E69">
              <w:rPr>
                <w:rFonts w:ascii="Arial" w:hAnsi="Arial" w:cs="Arial"/>
                <w:spacing w:val="-1"/>
              </w:rPr>
              <w:t>n</w:t>
            </w:r>
            <w:r w:rsidRPr="002D3E69">
              <w:rPr>
                <w:rFonts w:ascii="Arial" w:hAnsi="Arial" w:cs="Arial"/>
              </w:rPr>
              <w:t>g</w:t>
            </w:r>
            <w:r w:rsidRPr="002D3E69">
              <w:rPr>
                <w:rFonts w:ascii="Arial" w:hAnsi="Arial" w:cs="Arial"/>
                <w:spacing w:val="1"/>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1"/>
              </w:rPr>
              <w:t>a</w:t>
            </w:r>
            <w:r w:rsidRPr="002D3E69">
              <w:rPr>
                <w:rFonts w:ascii="Arial" w:hAnsi="Arial" w:cs="Arial"/>
              </w:rPr>
              <w:t>t</w:t>
            </w:r>
            <w:r w:rsidRPr="002D3E69">
              <w:rPr>
                <w:rFonts w:ascii="Arial" w:hAnsi="Arial" w:cs="Arial"/>
                <w:spacing w:val="5"/>
              </w:rPr>
              <w:t xml:space="preserve"> </w:t>
            </w:r>
            <w:r w:rsidRPr="002D3E69">
              <w:rPr>
                <w:rFonts w:ascii="Arial" w:hAnsi="Arial" w:cs="Arial"/>
              </w:rPr>
              <w:t>it</w:t>
            </w:r>
            <w:r w:rsidRPr="002D3E69">
              <w:rPr>
                <w:rFonts w:ascii="Arial" w:hAnsi="Arial" w:cs="Arial"/>
                <w:spacing w:val="5"/>
              </w:rPr>
              <w:t xml:space="preserve"> </w:t>
            </w:r>
            <w:r w:rsidRPr="002D3E69">
              <w:rPr>
                <w:rFonts w:ascii="Arial" w:hAnsi="Arial" w:cs="Arial"/>
              </w:rPr>
              <w:t>i</w:t>
            </w:r>
            <w:r w:rsidRPr="002D3E69">
              <w:rPr>
                <w:rFonts w:ascii="Arial" w:hAnsi="Arial" w:cs="Arial"/>
                <w:spacing w:val="-1"/>
              </w:rPr>
              <w:t>n</w:t>
            </w:r>
            <w:r w:rsidRPr="002D3E69">
              <w:rPr>
                <w:rFonts w:ascii="Arial" w:hAnsi="Arial" w:cs="Arial"/>
                <w:spacing w:val="1"/>
              </w:rPr>
              <w:t>c</w:t>
            </w:r>
            <w:r w:rsidRPr="002D3E69">
              <w:rPr>
                <w:rFonts w:ascii="Arial" w:hAnsi="Arial" w:cs="Arial"/>
              </w:rPr>
              <w:t>o</w:t>
            </w:r>
            <w:r w:rsidRPr="002D3E69">
              <w:rPr>
                <w:rFonts w:ascii="Arial" w:hAnsi="Arial" w:cs="Arial"/>
                <w:spacing w:val="-2"/>
              </w:rPr>
              <w:t>r</w:t>
            </w:r>
            <w:r w:rsidRPr="002D3E69">
              <w:rPr>
                <w:rFonts w:ascii="Arial" w:hAnsi="Arial" w:cs="Arial"/>
              </w:rPr>
              <w:t>po</w:t>
            </w:r>
            <w:r w:rsidRPr="002D3E69">
              <w:rPr>
                <w:rFonts w:ascii="Arial" w:hAnsi="Arial" w:cs="Arial"/>
                <w:spacing w:val="-2"/>
              </w:rPr>
              <w:t>r</w:t>
            </w:r>
            <w:r w:rsidRPr="002D3E69">
              <w:rPr>
                <w:rFonts w:ascii="Arial" w:hAnsi="Arial" w:cs="Arial"/>
                <w:spacing w:val="1"/>
              </w:rPr>
              <w:t>a</w:t>
            </w:r>
            <w:r w:rsidRPr="002D3E69">
              <w:rPr>
                <w:rFonts w:ascii="Arial" w:hAnsi="Arial" w:cs="Arial"/>
              </w:rPr>
              <w:t>tes</w:t>
            </w:r>
            <w:r w:rsidRPr="002D3E69">
              <w:rPr>
                <w:rFonts w:ascii="Arial" w:hAnsi="Arial" w:cs="Arial"/>
                <w:spacing w:val="3"/>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rPr>
              <w:t>o</w:t>
            </w:r>
            <w:r w:rsidRPr="002D3E69">
              <w:rPr>
                <w:rFonts w:ascii="Arial" w:hAnsi="Arial" w:cs="Arial"/>
                <w:spacing w:val="2"/>
              </w:rPr>
              <w:t>s</w:t>
            </w:r>
            <w:r w:rsidRPr="002D3E69">
              <w:rPr>
                <w:rFonts w:ascii="Arial" w:hAnsi="Arial" w:cs="Arial"/>
              </w:rPr>
              <w:t xml:space="preserve">t </w:t>
            </w:r>
            <w:r w:rsidRPr="002D3E69">
              <w:rPr>
                <w:rFonts w:ascii="Arial" w:hAnsi="Arial" w:cs="Arial"/>
                <w:spacing w:val="-2"/>
              </w:rPr>
              <w:t>r</w:t>
            </w:r>
            <w:r w:rsidRPr="002D3E69">
              <w:rPr>
                <w:rFonts w:ascii="Arial" w:hAnsi="Arial" w:cs="Arial"/>
                <w:spacing w:val="1"/>
              </w:rPr>
              <w:t>ece</w:t>
            </w:r>
            <w:r w:rsidRPr="002D3E69">
              <w:rPr>
                <w:rFonts w:ascii="Arial" w:hAnsi="Arial" w:cs="Arial"/>
              </w:rPr>
              <w:t>nt</w:t>
            </w:r>
            <w:r w:rsidRPr="002D3E69">
              <w:rPr>
                <w:rFonts w:ascii="Arial" w:hAnsi="Arial" w:cs="Arial"/>
                <w:spacing w:val="4"/>
              </w:rPr>
              <w:t xml:space="preserve"> </w:t>
            </w:r>
            <w:r w:rsidRPr="002D3E69">
              <w:rPr>
                <w:rFonts w:ascii="Arial" w:hAnsi="Arial" w:cs="Arial"/>
                <w:spacing w:val="1"/>
              </w:rPr>
              <w:t>a</w:t>
            </w:r>
            <w:r w:rsidRPr="002D3E69">
              <w:rPr>
                <w:rFonts w:ascii="Arial" w:hAnsi="Arial" w:cs="Arial"/>
              </w:rPr>
              <w:t>dv</w:t>
            </w:r>
            <w:r w:rsidRPr="002D3E69">
              <w:rPr>
                <w:rFonts w:ascii="Arial" w:hAnsi="Arial" w:cs="Arial"/>
                <w:spacing w:val="1"/>
              </w:rPr>
              <w:t>a</w:t>
            </w:r>
            <w:r w:rsidRPr="002D3E69">
              <w:rPr>
                <w:rFonts w:ascii="Arial" w:hAnsi="Arial" w:cs="Arial"/>
              </w:rPr>
              <w:t>n</w:t>
            </w:r>
            <w:r w:rsidRPr="002D3E69">
              <w:rPr>
                <w:rFonts w:ascii="Arial" w:hAnsi="Arial" w:cs="Arial"/>
                <w:spacing w:val="-4"/>
              </w:rPr>
              <w:t>c</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s</w:t>
            </w:r>
            <w:r w:rsidRPr="002D3E69">
              <w:rPr>
                <w:rFonts w:ascii="Arial" w:hAnsi="Arial" w:cs="Arial"/>
                <w:spacing w:val="7"/>
              </w:rPr>
              <w:t xml:space="preserve"> </w:t>
            </w:r>
            <w:r w:rsidRPr="002D3E69">
              <w:rPr>
                <w:rFonts w:ascii="Arial" w:hAnsi="Arial" w:cs="Arial"/>
              </w:rPr>
              <w:t>in</w:t>
            </w:r>
            <w:r w:rsidRPr="002D3E69">
              <w:rPr>
                <w:rFonts w:ascii="Arial" w:hAnsi="Arial" w:cs="Arial"/>
                <w:spacing w:val="4"/>
              </w:rPr>
              <w:t xml:space="preserve"> </w:t>
            </w:r>
            <w:r w:rsidRPr="002D3E69">
              <w:rPr>
                <w:rFonts w:ascii="Arial" w:hAnsi="Arial" w:cs="Arial"/>
              </w:rPr>
              <w:t>A</w:t>
            </w:r>
            <w:r w:rsidRPr="002D3E69">
              <w:rPr>
                <w:rFonts w:ascii="Arial" w:hAnsi="Arial" w:cs="Arial"/>
                <w:spacing w:val="-2"/>
              </w:rPr>
              <w:t>I</w:t>
            </w:r>
            <w:r w:rsidRPr="002D3E69">
              <w:rPr>
                <w:rFonts w:ascii="Arial" w:hAnsi="Arial" w:cs="Arial"/>
              </w:rPr>
              <w:t>,</w:t>
            </w:r>
            <w:r w:rsidRPr="002D3E69">
              <w:rPr>
                <w:rFonts w:ascii="Arial" w:hAnsi="Arial" w:cs="Arial"/>
                <w:spacing w:val="5"/>
              </w:rPr>
              <w:t xml:space="preserve"> </w:t>
            </w:r>
            <w:r w:rsidRPr="002D3E69">
              <w:rPr>
                <w:rFonts w:ascii="Arial" w:hAnsi="Arial" w:cs="Arial"/>
                <w:spacing w:val="-2"/>
              </w:rPr>
              <w:t>L</w:t>
            </w:r>
            <w:r w:rsidRPr="002D3E69">
              <w:rPr>
                <w:rFonts w:ascii="Arial" w:hAnsi="Arial" w:cs="Arial"/>
                <w:spacing w:val="1"/>
              </w:rPr>
              <w:t>ea</w:t>
            </w:r>
            <w:r w:rsidRPr="002D3E69">
              <w:rPr>
                <w:rFonts w:ascii="Arial" w:hAnsi="Arial" w:cs="Arial"/>
              </w:rPr>
              <w:t xml:space="preserve">n </w:t>
            </w:r>
            <w:r w:rsidRPr="002D3E69">
              <w:rPr>
                <w:rFonts w:ascii="Arial" w:hAnsi="Arial" w:cs="Arial"/>
                <w:spacing w:val="-1"/>
              </w:rPr>
              <w:t>m</w:t>
            </w:r>
            <w:r w:rsidRPr="002D3E69">
              <w:rPr>
                <w:rFonts w:ascii="Arial" w:hAnsi="Arial" w:cs="Arial"/>
                <w:spacing w:val="1"/>
              </w:rPr>
              <w:t>e</w:t>
            </w:r>
            <w:r w:rsidRPr="002D3E69">
              <w:rPr>
                <w:rFonts w:ascii="Arial" w:hAnsi="Arial" w:cs="Arial"/>
              </w:rPr>
              <w:t>t</w:t>
            </w:r>
            <w:r w:rsidRPr="002D3E69">
              <w:rPr>
                <w:rFonts w:ascii="Arial" w:hAnsi="Arial" w:cs="Arial"/>
                <w:spacing w:val="-1"/>
              </w:rPr>
              <w:t>h</w:t>
            </w:r>
            <w:r w:rsidRPr="002D3E69">
              <w:rPr>
                <w:rFonts w:ascii="Arial" w:hAnsi="Arial" w:cs="Arial"/>
              </w:rPr>
              <w:t>odo</w:t>
            </w:r>
            <w:r w:rsidRPr="002D3E69">
              <w:rPr>
                <w:rFonts w:ascii="Arial" w:hAnsi="Arial" w:cs="Arial"/>
                <w:spacing w:val="-1"/>
              </w:rPr>
              <w:t>l</w:t>
            </w:r>
            <w:r w:rsidRPr="002D3E69">
              <w:rPr>
                <w:rFonts w:ascii="Arial" w:hAnsi="Arial" w:cs="Arial"/>
              </w:rPr>
              <w:t>ogy,</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5"/>
              </w:rPr>
              <w:t xml:space="preserve"> </w:t>
            </w:r>
            <w:r w:rsidRPr="002D3E69">
              <w:rPr>
                <w:rFonts w:ascii="Arial" w:hAnsi="Arial" w:cs="Arial"/>
                <w:spacing w:val="-1"/>
              </w:rPr>
              <w:t>m</w:t>
            </w:r>
            <w:r w:rsidRPr="002D3E69">
              <w:rPr>
                <w:rFonts w:ascii="Arial" w:hAnsi="Arial" w:cs="Arial"/>
              </w:rPr>
              <w:t>o</w:t>
            </w:r>
            <w:r w:rsidRPr="002D3E69">
              <w:rPr>
                <w:rFonts w:ascii="Arial" w:hAnsi="Arial" w:cs="Arial"/>
                <w:spacing w:val="-1"/>
              </w:rPr>
              <w:t>l</w:t>
            </w:r>
            <w:r w:rsidRPr="002D3E69">
              <w:rPr>
                <w:rFonts w:ascii="Arial" w:hAnsi="Arial" w:cs="Arial"/>
                <w:spacing w:val="1"/>
              </w:rPr>
              <w:t>ec</w:t>
            </w:r>
            <w:r w:rsidRPr="002D3E69">
              <w:rPr>
                <w:rFonts w:ascii="Arial" w:hAnsi="Arial" w:cs="Arial"/>
              </w:rPr>
              <w:t>u</w:t>
            </w:r>
            <w:r w:rsidRPr="002D3E69">
              <w:rPr>
                <w:rFonts w:ascii="Arial" w:hAnsi="Arial" w:cs="Arial"/>
                <w:spacing w:val="-6"/>
              </w:rPr>
              <w:t>l</w:t>
            </w:r>
            <w:r w:rsidRPr="002D3E69">
              <w:rPr>
                <w:rFonts w:ascii="Arial" w:hAnsi="Arial" w:cs="Arial"/>
                <w:spacing w:val="1"/>
              </w:rPr>
              <w:t>a</w:t>
            </w:r>
            <w:r w:rsidRPr="002D3E69">
              <w:rPr>
                <w:rFonts w:ascii="Arial" w:hAnsi="Arial" w:cs="Arial"/>
              </w:rPr>
              <w:t>r</w:t>
            </w:r>
            <w:r w:rsidRPr="002D3E69">
              <w:rPr>
                <w:rFonts w:ascii="Arial" w:hAnsi="Arial" w:cs="Arial"/>
                <w:spacing w:val="3"/>
              </w:rPr>
              <w:t xml:space="preserve"> </w:t>
            </w:r>
            <w:r w:rsidRPr="002D3E69">
              <w:rPr>
                <w:rFonts w:ascii="Arial" w:hAnsi="Arial" w:cs="Arial"/>
              </w:rPr>
              <w:t>on</w:t>
            </w: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ogy.</w:t>
            </w:r>
            <w:r w:rsidRPr="002D3E69">
              <w:rPr>
                <w:rFonts w:ascii="Arial" w:hAnsi="Arial" w:cs="Arial"/>
                <w:spacing w:val="5"/>
              </w:rPr>
              <w:t xml:space="preserve"> </w:t>
            </w:r>
            <w:r w:rsidRPr="002D3E69">
              <w:rPr>
                <w:rFonts w:ascii="Arial" w:hAnsi="Arial" w:cs="Arial"/>
              </w:rPr>
              <w:t>A</w:t>
            </w:r>
            <w:r w:rsidRPr="002D3E69">
              <w:rPr>
                <w:rFonts w:ascii="Arial" w:hAnsi="Arial" w:cs="Arial"/>
                <w:spacing w:val="5"/>
              </w:rPr>
              <w:t xml:space="preserve"> </w:t>
            </w:r>
            <w:r w:rsidRPr="002D3E69">
              <w:rPr>
                <w:rFonts w:ascii="Arial" w:hAnsi="Arial" w:cs="Arial"/>
              </w:rPr>
              <w:t>b</w:t>
            </w:r>
            <w:r w:rsidRPr="002D3E69">
              <w:rPr>
                <w:rFonts w:ascii="Arial" w:hAnsi="Arial" w:cs="Arial"/>
                <w:spacing w:val="1"/>
              </w:rPr>
              <w:t>a</w:t>
            </w:r>
            <w:r w:rsidRPr="002D3E69">
              <w:rPr>
                <w:rFonts w:ascii="Arial" w:hAnsi="Arial" w:cs="Arial"/>
              </w:rPr>
              <w:t>lan</w:t>
            </w:r>
            <w:r w:rsidRPr="002D3E69">
              <w:rPr>
                <w:rFonts w:ascii="Arial" w:hAnsi="Arial" w:cs="Arial"/>
                <w:spacing w:val="-4"/>
              </w:rPr>
              <w:t>c</w:t>
            </w:r>
            <w:r w:rsidRPr="002D3E69">
              <w:rPr>
                <w:rFonts w:ascii="Arial" w:hAnsi="Arial" w:cs="Arial"/>
                <w:spacing w:val="1"/>
              </w:rPr>
              <w:t>e</w:t>
            </w:r>
            <w:r w:rsidRPr="002D3E69">
              <w:rPr>
                <w:rFonts w:ascii="Arial" w:hAnsi="Arial" w:cs="Arial"/>
              </w:rPr>
              <w:t xml:space="preserve">d </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rPr>
              <w:t>b</w:t>
            </w:r>
            <w:r w:rsidRPr="002D3E69">
              <w:rPr>
                <w:rFonts w:ascii="Arial" w:hAnsi="Arial" w:cs="Arial"/>
                <w:spacing w:val="-1"/>
              </w:rPr>
              <w:t>i</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 of</w:t>
            </w:r>
            <w:r w:rsidRPr="002D3E69">
              <w:rPr>
                <w:rFonts w:ascii="Arial" w:hAnsi="Arial" w:cs="Arial"/>
                <w:spacing w:val="-2"/>
              </w:rPr>
              <w:t xml:space="preserve"> </w:t>
            </w:r>
            <w:r w:rsidRPr="002D3E69">
              <w:rPr>
                <w:rFonts w:ascii="Arial" w:hAnsi="Arial" w:cs="Arial"/>
              </w:rPr>
              <w:t>p</w:t>
            </w:r>
            <w:r w:rsidRPr="002D3E69">
              <w:rPr>
                <w:rFonts w:ascii="Arial" w:hAnsi="Arial" w:cs="Arial"/>
                <w:spacing w:val="-2"/>
              </w:rPr>
              <w:t>r</w:t>
            </w:r>
            <w:r w:rsidRPr="002D3E69">
              <w:rPr>
                <w:rFonts w:ascii="Arial" w:hAnsi="Arial" w:cs="Arial"/>
              </w:rPr>
              <w:t>i</w:t>
            </w:r>
            <w:r w:rsidRPr="002D3E69">
              <w:rPr>
                <w:rFonts w:ascii="Arial" w:hAnsi="Arial" w:cs="Arial"/>
                <w:spacing w:val="-1"/>
              </w:rPr>
              <w:t>m</w:t>
            </w:r>
            <w:r w:rsidRPr="002D3E69">
              <w:rPr>
                <w:rFonts w:ascii="Arial" w:hAnsi="Arial" w:cs="Arial"/>
                <w:spacing w:val="1"/>
              </w:rPr>
              <w:t>a</w:t>
            </w:r>
            <w:r w:rsidRPr="002D3E69">
              <w:rPr>
                <w:rFonts w:ascii="Arial" w:hAnsi="Arial" w:cs="Arial"/>
                <w:spacing w:val="-2"/>
              </w:rPr>
              <w:t>r</w:t>
            </w:r>
            <w:r w:rsidRPr="002D3E69">
              <w:rPr>
                <w:rFonts w:ascii="Arial" w:hAnsi="Arial" w:cs="Arial"/>
              </w:rPr>
              <w:t xml:space="preserve">y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ea</w:t>
            </w:r>
            <w:r w:rsidRPr="002D3E69">
              <w:rPr>
                <w:rFonts w:ascii="Arial" w:hAnsi="Arial" w:cs="Arial"/>
                <w:spacing w:val="-2"/>
              </w:rPr>
              <w:t>r</w:t>
            </w:r>
            <w:r w:rsidRPr="002D3E69">
              <w:rPr>
                <w:rFonts w:ascii="Arial" w:hAnsi="Arial" w:cs="Arial"/>
                <w:spacing w:val="1"/>
              </w:rPr>
              <w:t>c</w:t>
            </w:r>
            <w:r w:rsidRPr="002D3E69">
              <w:rPr>
                <w:rFonts w:ascii="Arial" w:hAnsi="Arial" w:cs="Arial"/>
              </w:rPr>
              <w:t xml:space="preserve">h, </w:t>
            </w:r>
            <w:r w:rsidRPr="002D3E69">
              <w:rPr>
                <w:rFonts w:ascii="Arial" w:hAnsi="Arial" w:cs="Arial"/>
                <w:spacing w:val="2"/>
              </w:rPr>
              <w:t>s</w:t>
            </w:r>
            <w:r w:rsidRPr="002D3E69">
              <w:rPr>
                <w:rFonts w:ascii="Arial" w:hAnsi="Arial" w:cs="Arial"/>
              </w:rPr>
              <w:t>y</w:t>
            </w:r>
            <w:r w:rsidRPr="002D3E69">
              <w:rPr>
                <w:rFonts w:ascii="Arial" w:hAnsi="Arial" w:cs="Arial"/>
                <w:spacing w:val="2"/>
              </w:rPr>
              <w:t>s</w:t>
            </w:r>
            <w:r w:rsidRPr="002D3E69">
              <w:rPr>
                <w:rFonts w:ascii="Arial" w:hAnsi="Arial" w:cs="Arial"/>
              </w:rPr>
              <w:t>te</w:t>
            </w:r>
            <w:r w:rsidRPr="002D3E69">
              <w:rPr>
                <w:rFonts w:ascii="Arial" w:hAnsi="Arial" w:cs="Arial"/>
                <w:spacing w:val="-1"/>
              </w:rPr>
              <w:t>m</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c</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spacing w:val="-4"/>
              </w:rPr>
              <w:t>w</w:t>
            </w:r>
            <w:r w:rsidRPr="002D3E69">
              <w:rPr>
                <w:rFonts w:ascii="Arial" w:hAnsi="Arial" w:cs="Arial"/>
                <w:spacing w:val="2"/>
              </w:rPr>
              <w:t>s</w:t>
            </w:r>
            <w:r w:rsidRPr="002D3E69">
              <w:rPr>
                <w:rFonts w:ascii="Arial" w:hAnsi="Arial" w:cs="Arial"/>
              </w:rPr>
              <w:t xml:space="preserve">, </w:t>
            </w:r>
            <w:r w:rsidRPr="002D3E69">
              <w:rPr>
                <w:rFonts w:ascii="Arial" w:hAnsi="Arial" w:cs="Arial"/>
                <w:spacing w:val="1"/>
              </w:rPr>
              <w:t>a</w:t>
            </w:r>
            <w:r w:rsidRPr="002D3E69">
              <w:rPr>
                <w:rFonts w:ascii="Arial" w:hAnsi="Arial" w:cs="Arial"/>
              </w:rPr>
              <w:t>nd pol</w:t>
            </w:r>
            <w:r w:rsidRPr="002D3E69">
              <w:rPr>
                <w:rFonts w:ascii="Arial" w:hAnsi="Arial" w:cs="Arial"/>
                <w:spacing w:val="-1"/>
              </w:rPr>
              <w:t>i</w:t>
            </w:r>
            <w:r w:rsidRPr="002D3E69">
              <w:rPr>
                <w:rFonts w:ascii="Arial" w:hAnsi="Arial" w:cs="Arial"/>
                <w:spacing w:val="-4"/>
              </w:rPr>
              <w:t>c</w:t>
            </w:r>
            <w:r w:rsidRPr="002D3E69">
              <w:rPr>
                <w:rFonts w:ascii="Arial" w:hAnsi="Arial" w:cs="Arial"/>
              </w:rPr>
              <w:t xml:space="preserve">y </w:t>
            </w:r>
            <w:r w:rsidRPr="002D3E69">
              <w:rPr>
                <w:rFonts w:ascii="Arial" w:hAnsi="Arial" w:cs="Arial"/>
                <w:spacing w:val="-1"/>
              </w:rPr>
              <w:t>t</w:t>
            </w:r>
            <w:r w:rsidRPr="002D3E69">
              <w:rPr>
                <w:rFonts w:ascii="Arial" w:hAnsi="Arial" w:cs="Arial"/>
                <w:spacing w:val="1"/>
              </w:rPr>
              <w:t>e</w:t>
            </w:r>
            <w:r w:rsidRPr="002D3E69">
              <w:rPr>
                <w:rFonts w:ascii="Arial" w:hAnsi="Arial" w:cs="Arial"/>
              </w:rPr>
              <w:t>x</w:t>
            </w:r>
            <w:r w:rsidRPr="002D3E69">
              <w:rPr>
                <w:rFonts w:ascii="Arial" w:hAnsi="Arial" w:cs="Arial"/>
                <w:spacing w:val="-1"/>
              </w:rPr>
              <w:t>t</w:t>
            </w:r>
            <w:r w:rsidRPr="002D3E69">
              <w:rPr>
                <w:rFonts w:ascii="Arial" w:hAnsi="Arial" w:cs="Arial"/>
                <w:spacing w:val="2"/>
              </w:rPr>
              <w:t>s</w:t>
            </w:r>
            <w:r w:rsidRPr="002D3E69">
              <w:rPr>
                <w:rFonts w:ascii="Arial" w:hAnsi="Arial" w:cs="Arial"/>
              </w:rPr>
              <w:t>.</w:t>
            </w:r>
          </w:p>
          <w:p w14:paraId="2F2ADAD3" w14:textId="77777777" w:rsidR="00A65A6C" w:rsidRPr="002D3E69" w:rsidRDefault="003336AB">
            <w:pPr>
              <w:spacing w:before="4" w:line="360" w:lineRule="auto"/>
              <w:ind w:left="104" w:right="68" w:firstLine="465"/>
              <w:jc w:val="both"/>
              <w:rPr>
                <w:rFonts w:ascii="Arial" w:hAnsi="Arial" w:cs="Arial"/>
              </w:rPr>
            </w:pPr>
            <w:r w:rsidRPr="002D3E69">
              <w:rPr>
                <w:rFonts w:ascii="Arial" w:hAnsi="Arial" w:cs="Arial"/>
                <w:spacing w:val="-1"/>
              </w:rPr>
              <w:t>S</w:t>
            </w:r>
            <w:r w:rsidRPr="002D3E69">
              <w:rPr>
                <w:rFonts w:ascii="Arial" w:hAnsi="Arial" w:cs="Arial"/>
              </w:rPr>
              <w:t>ugg</w:t>
            </w:r>
            <w:r w:rsidRPr="002D3E69">
              <w:rPr>
                <w:rFonts w:ascii="Arial" w:hAnsi="Arial" w:cs="Arial"/>
                <w:spacing w:val="1"/>
              </w:rPr>
              <w:t>e</w:t>
            </w:r>
            <w:r w:rsidRPr="002D3E69">
              <w:rPr>
                <w:rFonts w:ascii="Arial" w:hAnsi="Arial" w:cs="Arial"/>
                <w:spacing w:val="2"/>
              </w:rPr>
              <w:t>s</w:t>
            </w:r>
            <w:r w:rsidRPr="002D3E69">
              <w:rPr>
                <w:rFonts w:ascii="Arial" w:hAnsi="Arial" w:cs="Arial"/>
              </w:rPr>
              <w:t>ted</w:t>
            </w:r>
            <w:r w:rsidRPr="002D3E69">
              <w:rPr>
                <w:rFonts w:ascii="Arial" w:hAnsi="Arial" w:cs="Arial"/>
                <w:spacing w:val="1"/>
              </w:rPr>
              <w:t xml:space="preserve"> </w:t>
            </w:r>
            <w:r w:rsidRPr="002D3E69">
              <w:rPr>
                <w:rFonts w:ascii="Arial" w:hAnsi="Arial" w:cs="Arial"/>
              </w:rPr>
              <w:t>i</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rPr>
              <w:t>ov</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s</w:t>
            </w:r>
            <w:r w:rsidRPr="002D3E69">
              <w:rPr>
                <w:rFonts w:ascii="Arial" w:hAnsi="Arial" w:cs="Arial"/>
                <w:spacing w:val="3"/>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1"/>
              </w:rPr>
              <w:t xml:space="preserve"> </w:t>
            </w:r>
            <w:r w:rsidRPr="002D3E69">
              <w:rPr>
                <w:rFonts w:ascii="Arial" w:hAnsi="Arial" w:cs="Arial"/>
              </w:rPr>
              <w:t>po</w:t>
            </w:r>
            <w:r w:rsidRPr="002D3E69">
              <w:rPr>
                <w:rFonts w:ascii="Arial" w:hAnsi="Arial" w:cs="Arial"/>
                <w:spacing w:val="2"/>
              </w:rPr>
              <w:t>ss</w:t>
            </w:r>
            <w:r w:rsidRPr="002D3E69">
              <w:rPr>
                <w:rFonts w:ascii="Arial" w:hAnsi="Arial" w:cs="Arial"/>
              </w:rPr>
              <w:t>i</w:t>
            </w:r>
            <w:r w:rsidRPr="002D3E69">
              <w:rPr>
                <w:rFonts w:ascii="Arial" w:hAnsi="Arial" w:cs="Arial"/>
                <w:spacing w:val="-1"/>
              </w:rPr>
              <w:t>b</w:t>
            </w:r>
            <w:r w:rsidRPr="002D3E69">
              <w:rPr>
                <w:rFonts w:ascii="Arial" w:hAnsi="Arial" w:cs="Arial"/>
              </w:rPr>
              <w:t>le</w:t>
            </w:r>
            <w:r w:rsidRPr="002D3E69">
              <w:rPr>
                <w:rFonts w:ascii="Arial" w:hAnsi="Arial" w:cs="Arial"/>
                <w:spacing w:val="1"/>
              </w:rPr>
              <w:t xml:space="preserve"> a</w:t>
            </w:r>
            <w:r w:rsidRPr="002D3E69">
              <w:rPr>
                <w:rFonts w:ascii="Arial" w:hAnsi="Arial" w:cs="Arial"/>
              </w:rPr>
              <w:t>dd</w:t>
            </w:r>
            <w:r w:rsidRPr="002D3E69">
              <w:rPr>
                <w:rFonts w:ascii="Arial" w:hAnsi="Arial" w:cs="Arial"/>
                <w:spacing w:val="-1"/>
              </w:rPr>
              <w:t>i</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2"/>
              </w:rPr>
              <w:t>s</w:t>
            </w:r>
            <w:r w:rsidRPr="002D3E69">
              <w:rPr>
                <w:rFonts w:ascii="Arial" w:hAnsi="Arial" w:cs="Arial"/>
              </w:rPr>
              <w:t xml:space="preserve">: </w:t>
            </w:r>
            <w:r w:rsidRPr="002D3E69">
              <w:rPr>
                <w:rFonts w:ascii="Arial" w:hAnsi="Arial" w:cs="Arial"/>
                <w:spacing w:val="-2"/>
              </w:rPr>
              <w:t>E</w:t>
            </w:r>
            <w:r w:rsidRPr="002D3E69">
              <w:rPr>
                <w:rFonts w:ascii="Arial" w:hAnsi="Arial" w:cs="Arial"/>
              </w:rPr>
              <w:t>xp</w:t>
            </w:r>
            <w:r w:rsidRPr="002D3E69">
              <w:rPr>
                <w:rFonts w:ascii="Arial" w:hAnsi="Arial" w:cs="Arial"/>
                <w:spacing w:val="1"/>
              </w:rPr>
              <w:t>a</w:t>
            </w:r>
            <w:r w:rsidRPr="002D3E69">
              <w:rPr>
                <w:rFonts w:ascii="Arial" w:hAnsi="Arial" w:cs="Arial"/>
              </w:rPr>
              <w:t>nd</w:t>
            </w:r>
            <w:r w:rsidRPr="002D3E69">
              <w:rPr>
                <w:rFonts w:ascii="Arial" w:hAnsi="Arial" w:cs="Arial"/>
                <w:spacing w:val="1"/>
              </w:rPr>
              <w:t xml:space="preserve"> </w:t>
            </w:r>
            <w:r w:rsidRPr="002D3E69">
              <w:rPr>
                <w:rFonts w:ascii="Arial" w:hAnsi="Arial" w:cs="Arial"/>
              </w:rPr>
              <w:t>wo</w:t>
            </w:r>
            <w:r w:rsidRPr="002D3E69">
              <w:rPr>
                <w:rFonts w:ascii="Arial" w:hAnsi="Arial" w:cs="Arial"/>
                <w:spacing w:val="-2"/>
              </w:rPr>
              <w:t>r</w:t>
            </w:r>
            <w:r w:rsidRPr="002D3E69">
              <w:rPr>
                <w:rFonts w:ascii="Arial" w:hAnsi="Arial" w:cs="Arial"/>
              </w:rPr>
              <w:t>l</w:t>
            </w:r>
            <w:r w:rsidRPr="002D3E69">
              <w:rPr>
                <w:rFonts w:ascii="Arial" w:hAnsi="Arial" w:cs="Arial"/>
                <w:spacing w:val="-1"/>
              </w:rPr>
              <w:t>d</w:t>
            </w:r>
            <w:r w:rsidRPr="002D3E69">
              <w:rPr>
                <w:rFonts w:ascii="Arial" w:hAnsi="Arial" w:cs="Arial"/>
              </w:rPr>
              <w:t>wi</w:t>
            </w:r>
            <w:r w:rsidRPr="002D3E69">
              <w:rPr>
                <w:rFonts w:ascii="Arial" w:hAnsi="Arial" w:cs="Arial"/>
                <w:spacing w:val="-1"/>
              </w:rPr>
              <w:t>d</w:t>
            </w:r>
            <w:r w:rsidRPr="002D3E69">
              <w:rPr>
                <w:rFonts w:ascii="Arial" w:hAnsi="Arial" w:cs="Arial"/>
              </w:rPr>
              <w:t xml:space="preserve">e </w:t>
            </w:r>
            <w:r w:rsidRPr="002D3E69">
              <w:rPr>
                <w:rFonts w:ascii="Arial" w:hAnsi="Arial" w:cs="Arial"/>
                <w:spacing w:val="1"/>
              </w:rPr>
              <w:t>a</w:t>
            </w:r>
            <w:r w:rsidRPr="002D3E69">
              <w:rPr>
                <w:rFonts w:ascii="Arial" w:hAnsi="Arial" w:cs="Arial"/>
              </w:rPr>
              <w:t>pp</w:t>
            </w:r>
            <w:r w:rsidRPr="002D3E69">
              <w:rPr>
                <w:rFonts w:ascii="Arial" w:hAnsi="Arial" w:cs="Arial"/>
                <w:spacing w:val="-1"/>
              </w:rPr>
              <w:t>l</w:t>
            </w:r>
            <w:r w:rsidRPr="002D3E69">
              <w:rPr>
                <w:rFonts w:ascii="Arial" w:hAnsi="Arial" w:cs="Arial"/>
              </w:rPr>
              <w:t>ic</w:t>
            </w:r>
            <w:r w:rsidRPr="002D3E69">
              <w:rPr>
                <w:rFonts w:ascii="Arial" w:hAnsi="Arial" w:cs="Arial"/>
                <w:spacing w:val="1"/>
              </w:rPr>
              <w:t>a</w:t>
            </w:r>
            <w:r w:rsidRPr="002D3E69">
              <w:rPr>
                <w:rFonts w:ascii="Arial" w:hAnsi="Arial" w:cs="Arial"/>
              </w:rPr>
              <w:t>b</w:t>
            </w:r>
            <w:r w:rsidRPr="002D3E69">
              <w:rPr>
                <w:rFonts w:ascii="Arial" w:hAnsi="Arial" w:cs="Arial"/>
                <w:spacing w:val="-1"/>
              </w:rPr>
              <w:t>i</w:t>
            </w:r>
            <w:r w:rsidRPr="002D3E69">
              <w:rPr>
                <w:rFonts w:ascii="Arial" w:hAnsi="Arial" w:cs="Arial"/>
              </w:rPr>
              <w:t>l</w:t>
            </w:r>
            <w:r w:rsidRPr="002D3E69">
              <w:rPr>
                <w:rFonts w:ascii="Arial" w:hAnsi="Arial" w:cs="Arial"/>
                <w:spacing w:val="-1"/>
              </w:rPr>
              <w:t>i</w:t>
            </w:r>
            <w:r w:rsidRPr="002D3E69">
              <w:rPr>
                <w:rFonts w:ascii="Arial" w:hAnsi="Arial" w:cs="Arial"/>
              </w:rPr>
              <w:t>ty</w:t>
            </w:r>
            <w:r w:rsidRPr="002D3E69">
              <w:rPr>
                <w:rFonts w:ascii="Arial" w:hAnsi="Arial" w:cs="Arial"/>
                <w:spacing w:val="4"/>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dd a</w:t>
            </w:r>
            <w:r w:rsidRPr="002D3E69">
              <w:rPr>
                <w:rFonts w:ascii="Arial" w:hAnsi="Arial" w:cs="Arial"/>
                <w:spacing w:val="6"/>
              </w:rPr>
              <w:t xml:space="preserve"> </w:t>
            </w:r>
            <w:r w:rsidRPr="002D3E69">
              <w:rPr>
                <w:rFonts w:ascii="Arial" w:hAnsi="Arial" w:cs="Arial"/>
                <w:spacing w:val="-2"/>
              </w:rPr>
              <w:t>r</w:t>
            </w:r>
            <w:r w:rsidRPr="002D3E69">
              <w:rPr>
                <w:rFonts w:ascii="Arial" w:hAnsi="Arial" w:cs="Arial"/>
                <w:spacing w:val="1"/>
              </w:rPr>
              <w:t>ece</w:t>
            </w:r>
            <w:r w:rsidRPr="002D3E69">
              <w:rPr>
                <w:rFonts w:ascii="Arial" w:hAnsi="Arial" w:cs="Arial"/>
              </w:rPr>
              <w:t>nt</w:t>
            </w:r>
            <w:r w:rsidRPr="002D3E69">
              <w:rPr>
                <w:rFonts w:ascii="Arial" w:hAnsi="Arial" w:cs="Arial"/>
                <w:spacing w:val="-1"/>
              </w:rPr>
              <w:t xml:space="preserve"> </w:t>
            </w:r>
            <w:r w:rsidRPr="002D3E69">
              <w:rPr>
                <w:rFonts w:ascii="Arial" w:hAnsi="Arial" w:cs="Arial"/>
              </w:rPr>
              <w:t>AI</w:t>
            </w:r>
            <w:r w:rsidRPr="002D3E69">
              <w:rPr>
                <w:rFonts w:ascii="Arial" w:hAnsi="Arial" w:cs="Arial"/>
                <w:spacing w:val="3"/>
              </w:rPr>
              <w:t xml:space="preserve"> </w:t>
            </w:r>
            <w:r w:rsidRPr="002D3E69">
              <w:rPr>
                <w:rFonts w:ascii="Arial" w:hAnsi="Arial" w:cs="Arial"/>
              </w:rPr>
              <w:t>h</w:t>
            </w:r>
            <w:r w:rsidRPr="002D3E69">
              <w:rPr>
                <w:rFonts w:ascii="Arial" w:hAnsi="Arial" w:cs="Arial"/>
                <w:spacing w:val="1"/>
              </w:rPr>
              <w:t>ea</w:t>
            </w:r>
            <w:r w:rsidRPr="002D3E69">
              <w:rPr>
                <w:rFonts w:ascii="Arial" w:hAnsi="Arial" w:cs="Arial"/>
              </w:rPr>
              <w:t>l</w:t>
            </w:r>
            <w:r w:rsidRPr="002D3E69">
              <w:rPr>
                <w:rFonts w:ascii="Arial" w:hAnsi="Arial" w:cs="Arial"/>
                <w:spacing w:val="-1"/>
              </w:rPr>
              <w:t>t</w:t>
            </w:r>
            <w:r w:rsidRPr="002D3E69">
              <w:rPr>
                <w:rFonts w:ascii="Arial" w:hAnsi="Arial" w:cs="Arial"/>
              </w:rPr>
              <w:t>h</w:t>
            </w:r>
            <w:r w:rsidRPr="002D3E69">
              <w:rPr>
                <w:rFonts w:ascii="Arial" w:hAnsi="Arial" w:cs="Arial"/>
                <w:spacing w:val="1"/>
              </w:rPr>
              <w:t>ca</w:t>
            </w:r>
            <w:r w:rsidRPr="002D3E69">
              <w:rPr>
                <w:rFonts w:ascii="Arial" w:hAnsi="Arial" w:cs="Arial"/>
                <w:spacing w:val="-2"/>
              </w:rPr>
              <w:t>r</w:t>
            </w:r>
            <w:r w:rsidRPr="002D3E69">
              <w:rPr>
                <w:rFonts w:ascii="Arial" w:hAnsi="Arial" w:cs="Arial"/>
              </w:rPr>
              <w:t>e</w:t>
            </w:r>
            <w:r w:rsidRPr="002D3E69">
              <w:rPr>
                <w:rFonts w:ascii="Arial" w:hAnsi="Arial" w:cs="Arial"/>
                <w:spacing w:val="1"/>
              </w:rPr>
              <w:t xml:space="preserve"> </w:t>
            </w:r>
            <w:r w:rsidRPr="002D3E69">
              <w:rPr>
                <w:rFonts w:ascii="Arial" w:hAnsi="Arial" w:cs="Arial"/>
              </w:rPr>
              <w:t>op</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ons</w:t>
            </w:r>
            <w:r w:rsidRPr="002D3E69">
              <w:rPr>
                <w:rFonts w:ascii="Arial" w:hAnsi="Arial" w:cs="Arial"/>
                <w:spacing w:val="7"/>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f</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n</w:t>
            </w:r>
            <w:r w:rsidRPr="002D3E69">
              <w:rPr>
                <w:rFonts w:ascii="Arial" w:hAnsi="Arial" w:cs="Arial"/>
                <w:spacing w:val="-4"/>
              </w:rPr>
              <w:t>c</w:t>
            </w:r>
            <w:r w:rsidRPr="002D3E69">
              <w:rPr>
                <w:rFonts w:ascii="Arial" w:hAnsi="Arial" w:cs="Arial"/>
                <w:spacing w:val="1"/>
              </w:rPr>
              <w:t>e</w:t>
            </w:r>
            <w:r w:rsidRPr="002D3E69">
              <w:rPr>
                <w:rFonts w:ascii="Arial" w:hAnsi="Arial" w:cs="Arial"/>
              </w:rPr>
              <w:t>:</w:t>
            </w:r>
            <w:r w:rsidRPr="002D3E69">
              <w:rPr>
                <w:rFonts w:ascii="Arial" w:hAnsi="Arial" w:cs="Arial"/>
                <w:spacing w:val="4"/>
              </w:rPr>
              <w:t xml:space="preserve"> </w:t>
            </w:r>
            <w:r w:rsidRPr="002D3E69">
              <w:rPr>
                <w:rFonts w:ascii="Arial" w:hAnsi="Arial" w:cs="Arial"/>
              </w:rPr>
              <w:t>H</w:t>
            </w:r>
            <w:r w:rsidRPr="002D3E69">
              <w:rPr>
                <w:rFonts w:ascii="Arial" w:hAnsi="Arial" w:cs="Arial"/>
                <w:spacing w:val="1"/>
              </w:rPr>
              <w:t>a</w:t>
            </w:r>
            <w:r w:rsidRPr="002D3E69">
              <w:rPr>
                <w:rFonts w:ascii="Arial" w:hAnsi="Arial" w:cs="Arial"/>
                <w:spacing w:val="2"/>
              </w:rPr>
              <w:t>s</w:t>
            </w:r>
            <w:r w:rsidRPr="002D3E69">
              <w:rPr>
                <w:rFonts w:ascii="Arial" w:hAnsi="Arial" w:cs="Arial"/>
              </w:rPr>
              <w:t>h</w:t>
            </w:r>
            <w:r w:rsidRPr="002D3E69">
              <w:rPr>
                <w:rFonts w:ascii="Arial" w:hAnsi="Arial" w:cs="Arial"/>
                <w:spacing w:val="-1"/>
              </w:rPr>
              <w:t>im</w:t>
            </w:r>
            <w:r w:rsidRPr="002D3E69">
              <w:rPr>
                <w:rFonts w:ascii="Arial" w:hAnsi="Arial" w:cs="Arial"/>
              </w:rPr>
              <w:t>o</w:t>
            </w:r>
            <w:r w:rsidRPr="002D3E69">
              <w:rPr>
                <w:rFonts w:ascii="Arial" w:hAnsi="Arial" w:cs="Arial"/>
                <w:spacing w:val="-1"/>
              </w:rPr>
              <w:t>t</w:t>
            </w:r>
            <w:r w:rsidRPr="002D3E69">
              <w:rPr>
                <w:rFonts w:ascii="Arial" w:hAnsi="Arial" w:cs="Arial"/>
              </w:rPr>
              <w:t>o,</w:t>
            </w:r>
            <w:r w:rsidRPr="002D3E69">
              <w:rPr>
                <w:rFonts w:ascii="Arial" w:hAnsi="Arial" w:cs="Arial"/>
                <w:spacing w:val="5"/>
              </w:rPr>
              <w:t xml:space="preserve"> </w:t>
            </w:r>
            <w:r w:rsidRPr="002D3E69">
              <w:rPr>
                <w:rFonts w:ascii="Arial" w:hAnsi="Arial" w:cs="Arial"/>
              </w:rPr>
              <w:t xml:space="preserve">D.A. </w:t>
            </w:r>
            <w:r w:rsidRPr="002D3E69">
              <w:rPr>
                <w:rFonts w:ascii="Arial" w:hAnsi="Arial" w:cs="Arial"/>
                <w:spacing w:val="1"/>
              </w:rPr>
              <w:t>e</w:t>
            </w:r>
            <w:r w:rsidRPr="002D3E69">
              <w:rPr>
                <w:rFonts w:ascii="Arial" w:hAnsi="Arial" w:cs="Arial"/>
              </w:rPr>
              <w:t xml:space="preserve">t </w:t>
            </w:r>
            <w:r w:rsidRPr="002D3E69">
              <w:rPr>
                <w:rFonts w:ascii="Arial" w:hAnsi="Arial" w:cs="Arial"/>
                <w:spacing w:val="1"/>
              </w:rPr>
              <w:t>a</w:t>
            </w:r>
            <w:r w:rsidRPr="002D3E69">
              <w:rPr>
                <w:rFonts w:ascii="Arial" w:hAnsi="Arial" w:cs="Arial"/>
              </w:rPr>
              <w:t>l.</w:t>
            </w:r>
            <w:r w:rsidRPr="002D3E69">
              <w:rPr>
                <w:rFonts w:ascii="Arial" w:hAnsi="Arial" w:cs="Arial"/>
                <w:spacing w:val="5"/>
              </w:rPr>
              <w:t xml:space="preserve"> </w:t>
            </w:r>
            <w:r w:rsidRPr="002D3E69">
              <w:rPr>
                <w:rFonts w:ascii="Arial" w:hAnsi="Arial" w:cs="Arial"/>
                <w:spacing w:val="-2"/>
              </w:rPr>
              <w:t>(</w:t>
            </w:r>
            <w:r w:rsidRPr="002D3E69">
              <w:rPr>
                <w:rFonts w:ascii="Arial" w:hAnsi="Arial" w:cs="Arial"/>
              </w:rPr>
              <w:t>2023</w:t>
            </w:r>
            <w:r w:rsidRPr="002D3E69">
              <w:rPr>
                <w:rFonts w:ascii="Arial" w:hAnsi="Arial" w:cs="Arial"/>
                <w:spacing w:val="-2"/>
              </w:rPr>
              <w:t>)</w:t>
            </w:r>
            <w:r w:rsidRPr="002D3E69">
              <w:rPr>
                <w:rFonts w:ascii="Arial" w:hAnsi="Arial" w:cs="Arial"/>
              </w:rPr>
              <w:t>.</w:t>
            </w:r>
            <w:r w:rsidRPr="002D3E69">
              <w:rPr>
                <w:rFonts w:ascii="Arial" w:hAnsi="Arial" w:cs="Arial"/>
                <w:spacing w:val="6"/>
              </w:rPr>
              <w:t xml:space="preserve"> </w:t>
            </w:r>
            <w:r w:rsidRPr="002D3E69">
              <w:rPr>
                <w:rFonts w:ascii="Arial" w:hAnsi="Arial" w:cs="Arial"/>
                <w:spacing w:val="1"/>
              </w:rPr>
              <w:t>“</w:t>
            </w:r>
            <w:r w:rsidRPr="002D3E69">
              <w:rPr>
                <w:rFonts w:ascii="Arial" w:hAnsi="Arial" w:cs="Arial"/>
              </w:rPr>
              <w:t>A</w:t>
            </w:r>
            <w:r w:rsidRPr="002D3E69">
              <w:rPr>
                <w:rFonts w:ascii="Arial" w:hAnsi="Arial" w:cs="Arial"/>
                <w:spacing w:val="-2"/>
              </w:rPr>
              <w:t>r</w:t>
            </w:r>
            <w:r w:rsidRPr="002D3E69">
              <w:rPr>
                <w:rFonts w:ascii="Arial" w:hAnsi="Arial" w:cs="Arial"/>
              </w:rPr>
              <w:t>t</w:t>
            </w:r>
            <w:r w:rsidRPr="002D3E69">
              <w:rPr>
                <w:rFonts w:ascii="Arial" w:hAnsi="Arial" w:cs="Arial"/>
                <w:spacing w:val="-1"/>
              </w:rPr>
              <w:t>i</w:t>
            </w:r>
            <w:r w:rsidRPr="002D3E69">
              <w:rPr>
                <w:rFonts w:ascii="Arial" w:hAnsi="Arial" w:cs="Arial"/>
                <w:spacing w:val="-2"/>
              </w:rPr>
              <w:t>f</w:t>
            </w:r>
            <w:r w:rsidRPr="002D3E69">
              <w:rPr>
                <w:rFonts w:ascii="Arial" w:hAnsi="Arial" w:cs="Arial"/>
              </w:rPr>
              <w:t>icial</w:t>
            </w:r>
            <w:r w:rsidRPr="002D3E69">
              <w:rPr>
                <w:rFonts w:ascii="Arial" w:hAnsi="Arial" w:cs="Arial"/>
                <w:spacing w:val="5"/>
              </w:rPr>
              <w:t xml:space="preserve"> </w:t>
            </w:r>
            <w:r w:rsidRPr="002D3E69">
              <w:rPr>
                <w:rFonts w:ascii="Arial" w:hAnsi="Arial" w:cs="Arial"/>
              </w:rPr>
              <w:t>i</w:t>
            </w:r>
            <w:r w:rsidRPr="002D3E69">
              <w:rPr>
                <w:rFonts w:ascii="Arial" w:hAnsi="Arial" w:cs="Arial"/>
                <w:spacing w:val="-1"/>
              </w:rPr>
              <w:t>n</w:t>
            </w:r>
            <w:r w:rsidRPr="002D3E69">
              <w:rPr>
                <w:rFonts w:ascii="Arial" w:hAnsi="Arial" w:cs="Arial"/>
              </w:rPr>
              <w:t>tel</w:t>
            </w:r>
            <w:r w:rsidRPr="002D3E69">
              <w:rPr>
                <w:rFonts w:ascii="Arial" w:hAnsi="Arial" w:cs="Arial"/>
                <w:spacing w:val="-1"/>
              </w:rPr>
              <w:t>l</w:t>
            </w:r>
            <w:r w:rsidRPr="002D3E69">
              <w:rPr>
                <w:rFonts w:ascii="Arial" w:hAnsi="Arial" w:cs="Arial"/>
              </w:rPr>
              <w:t>i</w:t>
            </w:r>
            <w:r w:rsidRPr="002D3E69">
              <w:rPr>
                <w:rFonts w:ascii="Arial" w:hAnsi="Arial" w:cs="Arial"/>
                <w:spacing w:val="-1"/>
              </w:rPr>
              <w:t>g</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e</w:t>
            </w:r>
            <w:r w:rsidRPr="002D3E69">
              <w:rPr>
                <w:rFonts w:ascii="Arial" w:hAnsi="Arial" w:cs="Arial"/>
                <w:spacing w:val="7"/>
              </w:rPr>
              <w:t xml:space="preserve"> </w:t>
            </w:r>
            <w:r w:rsidRPr="002D3E69">
              <w:rPr>
                <w:rFonts w:ascii="Arial" w:hAnsi="Arial" w:cs="Arial"/>
              </w:rPr>
              <w:t xml:space="preserve">in </w:t>
            </w:r>
            <w:r w:rsidRPr="002D3E69">
              <w:rPr>
                <w:rFonts w:ascii="Arial" w:hAnsi="Arial" w:cs="Arial"/>
                <w:spacing w:val="1"/>
              </w:rPr>
              <w:t>e</w:t>
            </w:r>
            <w:r w:rsidRPr="002D3E69">
              <w:rPr>
                <w:rFonts w:ascii="Arial" w:hAnsi="Arial" w:cs="Arial"/>
              </w:rPr>
              <w:t>ndo</w:t>
            </w:r>
            <w:r w:rsidRPr="002D3E69">
              <w:rPr>
                <w:rFonts w:ascii="Arial" w:hAnsi="Arial" w:cs="Arial"/>
                <w:spacing w:val="2"/>
              </w:rPr>
              <w:t>s</w:t>
            </w:r>
            <w:r w:rsidRPr="002D3E69">
              <w:rPr>
                <w:rFonts w:ascii="Arial" w:hAnsi="Arial" w:cs="Arial"/>
                <w:spacing w:val="1"/>
              </w:rPr>
              <w:t>c</w:t>
            </w:r>
            <w:r w:rsidRPr="002D3E69">
              <w:rPr>
                <w:rFonts w:ascii="Arial" w:hAnsi="Arial" w:cs="Arial"/>
              </w:rPr>
              <w:t xml:space="preserve">opy: </w:t>
            </w:r>
            <w:r w:rsidRPr="002D3E69">
              <w:rPr>
                <w:rFonts w:ascii="Arial" w:hAnsi="Arial" w:cs="Arial"/>
                <w:spacing w:val="1"/>
              </w:rPr>
              <w:t>c</w:t>
            </w:r>
            <w:r w:rsidRPr="002D3E69">
              <w:rPr>
                <w:rFonts w:ascii="Arial" w:hAnsi="Arial" w:cs="Arial"/>
              </w:rPr>
              <w:t>u</w:t>
            </w:r>
            <w:r w:rsidRPr="002D3E69">
              <w:rPr>
                <w:rFonts w:ascii="Arial" w:hAnsi="Arial" w:cs="Arial"/>
                <w:spacing w:val="-2"/>
              </w:rPr>
              <w:t>rr</w:t>
            </w:r>
            <w:r w:rsidRPr="002D3E69">
              <w:rPr>
                <w:rFonts w:ascii="Arial" w:hAnsi="Arial" w:cs="Arial"/>
                <w:spacing w:val="1"/>
              </w:rPr>
              <w:t>e</w:t>
            </w:r>
            <w:r w:rsidRPr="002D3E69">
              <w:rPr>
                <w:rFonts w:ascii="Arial" w:hAnsi="Arial" w:cs="Arial"/>
              </w:rPr>
              <w:t>nt</w:t>
            </w:r>
            <w:r w:rsidRPr="002D3E69">
              <w:rPr>
                <w:rFonts w:ascii="Arial" w:hAnsi="Arial" w:cs="Arial"/>
                <w:spacing w:val="11"/>
              </w:rPr>
              <w:t xml:space="preserve"> </w:t>
            </w:r>
            <w:r w:rsidRPr="002D3E69">
              <w:rPr>
                <w:rFonts w:ascii="Arial" w:hAnsi="Arial" w:cs="Arial"/>
                <w:spacing w:val="1"/>
              </w:rPr>
              <w:t>a</w:t>
            </w:r>
            <w:r w:rsidRPr="002D3E69">
              <w:rPr>
                <w:rFonts w:ascii="Arial" w:hAnsi="Arial" w:cs="Arial"/>
                <w:spacing w:val="-5"/>
              </w:rPr>
              <w:t>p</w:t>
            </w:r>
            <w:r w:rsidRPr="002D3E69">
              <w:rPr>
                <w:rFonts w:ascii="Arial" w:hAnsi="Arial" w:cs="Arial"/>
              </w:rPr>
              <w:t>p</w:t>
            </w:r>
            <w:r w:rsidRPr="002D3E69">
              <w:rPr>
                <w:rFonts w:ascii="Arial" w:hAnsi="Arial" w:cs="Arial"/>
                <w:spacing w:val="-1"/>
              </w:rPr>
              <w:t>l</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ons</w:t>
            </w:r>
            <w:r w:rsidRPr="002D3E69">
              <w:rPr>
                <w:rFonts w:ascii="Arial" w:hAnsi="Arial" w:cs="Arial"/>
                <w:spacing w:val="8"/>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1"/>
              </w:rPr>
              <w:t xml:space="preserve"> </w:t>
            </w:r>
            <w:r w:rsidRPr="002D3E69">
              <w:rPr>
                <w:rFonts w:ascii="Arial" w:hAnsi="Arial" w:cs="Arial"/>
                <w:spacing w:val="-2"/>
              </w:rPr>
              <w:t>f</w:t>
            </w:r>
            <w:r w:rsidRPr="002D3E69">
              <w:rPr>
                <w:rFonts w:ascii="Arial" w:hAnsi="Arial" w:cs="Arial"/>
              </w:rPr>
              <w:t>u</w:t>
            </w:r>
            <w:r w:rsidRPr="002D3E69">
              <w:rPr>
                <w:rFonts w:ascii="Arial" w:hAnsi="Arial" w:cs="Arial"/>
                <w:spacing w:val="-1"/>
              </w:rPr>
              <w:t>t</w:t>
            </w:r>
            <w:r w:rsidRPr="002D3E69">
              <w:rPr>
                <w:rFonts w:ascii="Arial" w:hAnsi="Arial" w:cs="Arial"/>
              </w:rPr>
              <w:t>u</w:t>
            </w:r>
            <w:r w:rsidRPr="002D3E69">
              <w:rPr>
                <w:rFonts w:ascii="Arial" w:hAnsi="Arial" w:cs="Arial"/>
                <w:spacing w:val="-2"/>
              </w:rPr>
              <w:t>r</w:t>
            </w:r>
            <w:r w:rsidRPr="002D3E69">
              <w:rPr>
                <w:rFonts w:ascii="Arial" w:hAnsi="Arial" w:cs="Arial"/>
              </w:rPr>
              <w:t>e p</w:t>
            </w:r>
            <w:r w:rsidRPr="002D3E69">
              <w:rPr>
                <w:rFonts w:ascii="Arial" w:hAnsi="Arial" w:cs="Arial"/>
                <w:spacing w:val="1"/>
              </w:rPr>
              <w:t>e</w:t>
            </w:r>
            <w:r w:rsidRPr="002D3E69">
              <w:rPr>
                <w:rFonts w:ascii="Arial" w:hAnsi="Arial" w:cs="Arial"/>
                <w:spacing w:val="-2"/>
              </w:rPr>
              <w:t>r</w:t>
            </w:r>
            <w:r w:rsidRPr="002D3E69">
              <w:rPr>
                <w:rFonts w:ascii="Arial" w:hAnsi="Arial" w:cs="Arial"/>
                <w:spacing w:val="2"/>
              </w:rPr>
              <w:t>s</w:t>
            </w:r>
            <w:r w:rsidRPr="002D3E69">
              <w:rPr>
                <w:rFonts w:ascii="Arial" w:hAnsi="Arial" w:cs="Arial"/>
              </w:rPr>
              <w:t>p</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spacing w:val="2"/>
              </w:rPr>
              <w:t>s</w:t>
            </w:r>
            <w:r w:rsidRPr="002D3E69">
              <w:rPr>
                <w:rFonts w:ascii="Arial" w:hAnsi="Arial" w:cs="Arial"/>
                <w:spacing w:val="-5"/>
              </w:rPr>
              <w:t>.</w:t>
            </w:r>
            <w:r w:rsidRPr="002D3E69">
              <w:rPr>
                <w:rFonts w:ascii="Arial" w:hAnsi="Arial" w:cs="Arial"/>
              </w:rPr>
              <w:t>”</w:t>
            </w:r>
            <w:r w:rsidRPr="002D3E69">
              <w:rPr>
                <w:rFonts w:ascii="Arial" w:hAnsi="Arial" w:cs="Arial"/>
                <w:spacing w:val="1"/>
              </w:rPr>
              <w:t xml:space="preserve"> </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1"/>
              </w:rPr>
              <w:t>u</w:t>
            </w:r>
            <w:r w:rsidRPr="002D3E69">
              <w:rPr>
                <w:rFonts w:ascii="Arial" w:hAnsi="Arial" w:cs="Arial"/>
                <w:spacing w:val="-2"/>
              </w:rPr>
              <w:t>r</w:t>
            </w:r>
            <w:r w:rsidRPr="002D3E69">
              <w:rPr>
                <w:rFonts w:ascii="Arial" w:hAnsi="Arial" w:cs="Arial"/>
              </w:rPr>
              <w:t>e</w:t>
            </w:r>
            <w:r w:rsidRPr="002D3E69">
              <w:rPr>
                <w:rFonts w:ascii="Arial" w:hAnsi="Arial" w:cs="Arial"/>
                <w:spacing w:val="1"/>
              </w:rPr>
              <w:t xml:space="preserve"> Re</w:t>
            </w:r>
            <w:r w:rsidRPr="002D3E69">
              <w:rPr>
                <w:rFonts w:ascii="Arial" w:hAnsi="Arial" w:cs="Arial"/>
              </w:rPr>
              <w:t>v</w:t>
            </w:r>
            <w:r w:rsidRPr="002D3E69">
              <w:rPr>
                <w:rFonts w:ascii="Arial" w:hAnsi="Arial" w:cs="Arial"/>
                <w:spacing w:val="-1"/>
              </w:rPr>
              <w:t>i</w:t>
            </w:r>
            <w:r w:rsidRPr="002D3E69">
              <w:rPr>
                <w:rFonts w:ascii="Arial" w:hAnsi="Arial" w:cs="Arial"/>
                <w:spacing w:val="-4"/>
              </w:rPr>
              <w:t>e</w:t>
            </w:r>
            <w:r w:rsidRPr="002D3E69">
              <w:rPr>
                <w:rFonts w:ascii="Arial" w:hAnsi="Arial" w:cs="Arial"/>
              </w:rPr>
              <w:t>ws</w:t>
            </w:r>
            <w:r w:rsidRPr="002D3E69">
              <w:rPr>
                <w:rFonts w:ascii="Arial" w:hAnsi="Arial" w:cs="Arial"/>
                <w:spacing w:val="2"/>
              </w:rPr>
              <w:t xml:space="preserve"> </w:t>
            </w:r>
            <w:r w:rsidRPr="002D3E69">
              <w:rPr>
                <w:rFonts w:ascii="Arial" w:hAnsi="Arial" w:cs="Arial"/>
                <w:spacing w:val="-4"/>
              </w:rPr>
              <w:t>G</w:t>
            </w:r>
            <w:r w:rsidRPr="002D3E69">
              <w:rPr>
                <w:rFonts w:ascii="Arial" w:hAnsi="Arial" w:cs="Arial"/>
                <w:spacing w:val="1"/>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rPr>
              <w:t>ogy &amp; H</w:t>
            </w:r>
            <w:r w:rsidRPr="002D3E69">
              <w:rPr>
                <w:rFonts w:ascii="Arial" w:hAnsi="Arial" w:cs="Arial"/>
                <w:spacing w:val="1"/>
              </w:rPr>
              <w:t>e</w:t>
            </w:r>
            <w:r w:rsidRPr="002D3E69">
              <w:rPr>
                <w:rFonts w:ascii="Arial" w:hAnsi="Arial" w:cs="Arial"/>
              </w:rPr>
              <w:t>p</w:t>
            </w:r>
            <w:r w:rsidRPr="002D3E69">
              <w:rPr>
                <w:rFonts w:ascii="Arial" w:hAnsi="Arial" w:cs="Arial"/>
                <w:spacing w:val="1"/>
              </w:rPr>
              <w:t>a</w:t>
            </w:r>
            <w:r w:rsidRPr="002D3E69">
              <w:rPr>
                <w:rFonts w:ascii="Arial" w:hAnsi="Arial" w:cs="Arial"/>
              </w:rPr>
              <w:t>t</w:t>
            </w:r>
            <w:r w:rsidRPr="002D3E69">
              <w:rPr>
                <w:rFonts w:ascii="Arial" w:hAnsi="Arial" w:cs="Arial"/>
                <w:spacing w:val="-1"/>
              </w:rPr>
              <w:t>o</w:t>
            </w:r>
            <w:r w:rsidRPr="002D3E69">
              <w:rPr>
                <w:rFonts w:ascii="Arial" w:hAnsi="Arial" w:cs="Arial"/>
              </w:rPr>
              <w:t>l</w:t>
            </w:r>
            <w:r w:rsidRPr="002D3E69">
              <w:rPr>
                <w:rFonts w:ascii="Arial" w:hAnsi="Arial" w:cs="Arial"/>
                <w:spacing w:val="-1"/>
              </w:rPr>
              <w:t>o</w:t>
            </w:r>
            <w:r w:rsidRPr="002D3E69">
              <w:rPr>
                <w:rFonts w:ascii="Arial" w:hAnsi="Arial" w:cs="Arial"/>
              </w:rPr>
              <w:t>g</w:t>
            </w:r>
            <w:r w:rsidRPr="002D3E69">
              <w:rPr>
                <w:rFonts w:ascii="Arial" w:hAnsi="Arial" w:cs="Arial"/>
                <w:spacing w:val="-5"/>
              </w:rPr>
              <w:t>y</w:t>
            </w:r>
            <w:r w:rsidRPr="002D3E69">
              <w:rPr>
                <w:rFonts w:ascii="Arial" w:hAnsi="Arial" w:cs="Arial"/>
              </w:rPr>
              <w:t>, 20</w:t>
            </w:r>
            <w:r w:rsidRPr="002D3E69">
              <w:rPr>
                <w:rFonts w:ascii="Arial" w:hAnsi="Arial" w:cs="Arial"/>
                <w:spacing w:val="-2"/>
              </w:rPr>
              <w:t>(</w:t>
            </w:r>
            <w:r w:rsidRPr="002D3E69">
              <w:rPr>
                <w:rFonts w:ascii="Arial" w:hAnsi="Arial" w:cs="Arial"/>
              </w:rPr>
              <w:t>2</w:t>
            </w:r>
            <w:r w:rsidRPr="002D3E69">
              <w:rPr>
                <w:rFonts w:ascii="Arial" w:hAnsi="Arial" w:cs="Arial"/>
                <w:spacing w:val="-2"/>
              </w:rPr>
              <w:t>)</w:t>
            </w:r>
            <w:r w:rsidRPr="002D3E69">
              <w:rPr>
                <w:rFonts w:ascii="Arial" w:hAnsi="Arial" w:cs="Arial"/>
              </w:rPr>
              <w:t>, 12</w:t>
            </w:r>
            <w:r w:rsidRPr="002D3E69">
              <w:rPr>
                <w:rFonts w:ascii="Arial" w:hAnsi="Arial" w:cs="Arial"/>
                <w:spacing w:val="6"/>
              </w:rPr>
              <w:t>2</w:t>
            </w:r>
            <w:r w:rsidRPr="002D3E69">
              <w:rPr>
                <w:rFonts w:ascii="Arial" w:hAnsi="Arial" w:cs="Arial"/>
              </w:rPr>
              <w:t>–137.</w:t>
            </w:r>
          </w:p>
          <w:p w14:paraId="1A19A207" w14:textId="77777777" w:rsidR="00A65A6C" w:rsidRPr="002D3E69" w:rsidRDefault="003336AB">
            <w:pPr>
              <w:spacing w:before="4" w:line="360" w:lineRule="auto"/>
              <w:ind w:left="104" w:right="64" w:firstLine="465"/>
              <w:jc w:val="both"/>
              <w:rPr>
                <w:rFonts w:ascii="Arial" w:hAnsi="Arial" w:cs="Arial"/>
              </w:rPr>
            </w:pPr>
            <w:r w:rsidRPr="002D3E69">
              <w:rPr>
                <w:rFonts w:ascii="Arial" w:hAnsi="Arial" w:cs="Arial"/>
              </w:rPr>
              <w:t>Ov</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l</w:t>
            </w:r>
            <w:r w:rsidRPr="002D3E69">
              <w:rPr>
                <w:rFonts w:ascii="Arial" w:hAnsi="Arial" w:cs="Arial"/>
                <w:spacing w:val="-1"/>
              </w:rPr>
              <w:t>l</w:t>
            </w:r>
            <w:r w:rsidRPr="002D3E69">
              <w:rPr>
                <w:rFonts w:ascii="Arial" w:hAnsi="Arial" w:cs="Arial"/>
              </w:rPr>
              <w:t>,</w:t>
            </w:r>
            <w:r w:rsidRPr="002D3E69">
              <w:rPr>
                <w:rFonts w:ascii="Arial" w:hAnsi="Arial" w:cs="Arial"/>
                <w:spacing w:val="1"/>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2"/>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f</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rPr>
              <w:t>e</w:t>
            </w:r>
            <w:r w:rsidRPr="002D3E69">
              <w:rPr>
                <w:rFonts w:ascii="Arial" w:hAnsi="Arial" w:cs="Arial"/>
                <w:spacing w:val="2"/>
              </w:rPr>
              <w:t xml:space="preserve"> </w:t>
            </w:r>
            <w:r w:rsidRPr="002D3E69">
              <w:rPr>
                <w:rFonts w:ascii="Arial" w:hAnsi="Arial" w:cs="Arial"/>
              </w:rPr>
              <w:t>l</w:t>
            </w:r>
            <w:r w:rsidRPr="002D3E69">
              <w:rPr>
                <w:rFonts w:ascii="Arial" w:hAnsi="Arial" w:cs="Arial"/>
                <w:spacing w:val="-1"/>
              </w:rPr>
              <w:t>i</w:t>
            </w:r>
            <w:r w:rsidRPr="002D3E69">
              <w:rPr>
                <w:rFonts w:ascii="Arial" w:hAnsi="Arial" w:cs="Arial"/>
                <w:spacing w:val="2"/>
              </w:rPr>
              <w:t>s</w:t>
            </w:r>
            <w:r w:rsidRPr="002D3E69">
              <w:rPr>
                <w:rFonts w:ascii="Arial" w:hAnsi="Arial" w:cs="Arial"/>
              </w:rPr>
              <w:t>t is</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d</w:t>
            </w:r>
            <w:r w:rsidRPr="002D3E69">
              <w:rPr>
                <w:rFonts w:ascii="Arial" w:hAnsi="Arial" w:cs="Arial"/>
                <w:spacing w:val="1"/>
              </w:rPr>
              <w:t>e</w:t>
            </w:r>
            <w:r w:rsidRPr="002D3E69">
              <w:rPr>
                <w:rFonts w:ascii="Arial" w:hAnsi="Arial" w:cs="Arial"/>
              </w:rPr>
              <w:t>qu</w:t>
            </w:r>
            <w:r w:rsidRPr="002D3E69">
              <w:rPr>
                <w:rFonts w:ascii="Arial" w:hAnsi="Arial" w:cs="Arial"/>
                <w:spacing w:val="1"/>
              </w:rPr>
              <w:t>a</w:t>
            </w:r>
            <w:r w:rsidRPr="002D3E69">
              <w:rPr>
                <w:rFonts w:ascii="Arial" w:hAnsi="Arial" w:cs="Arial"/>
              </w:rPr>
              <w:t>te,</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spacing w:val="-4"/>
              </w:rPr>
              <w:t>c</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w:t>
            </w:r>
            <w:r w:rsidRPr="002D3E69">
              <w:rPr>
                <w:rFonts w:ascii="Arial" w:hAnsi="Arial" w:cs="Arial"/>
                <w:spacing w:val="1"/>
              </w:rPr>
              <w:t xml:space="preserve"> a</w:t>
            </w:r>
            <w:r w:rsidRPr="002D3E69">
              <w:rPr>
                <w:rFonts w:ascii="Arial" w:hAnsi="Arial" w:cs="Arial"/>
              </w:rPr>
              <w:t>nd</w:t>
            </w:r>
            <w:r w:rsidRPr="002D3E69">
              <w:rPr>
                <w:rFonts w:ascii="Arial" w:hAnsi="Arial" w:cs="Arial"/>
                <w:spacing w:val="1"/>
              </w:rPr>
              <w:t xml:space="preserve"> c</w:t>
            </w:r>
            <w:r w:rsidRPr="002D3E69">
              <w:rPr>
                <w:rFonts w:ascii="Arial" w:hAnsi="Arial" w:cs="Arial"/>
              </w:rPr>
              <w:t>on</w:t>
            </w:r>
            <w:r w:rsidRPr="002D3E69">
              <w:rPr>
                <w:rFonts w:ascii="Arial" w:hAnsi="Arial" w:cs="Arial"/>
                <w:spacing w:val="-3"/>
              </w:rPr>
              <w:t>s</w:t>
            </w:r>
            <w:r w:rsidRPr="002D3E69">
              <w:rPr>
                <w:rFonts w:ascii="Arial" w:hAnsi="Arial" w:cs="Arial"/>
              </w:rPr>
              <w:t>i</w:t>
            </w:r>
            <w:r w:rsidRPr="002D3E69">
              <w:rPr>
                <w:rFonts w:ascii="Arial" w:hAnsi="Arial" w:cs="Arial"/>
                <w:spacing w:val="1"/>
              </w:rPr>
              <w:t>s</w:t>
            </w:r>
            <w:r w:rsidRPr="002D3E69">
              <w:rPr>
                <w:rFonts w:ascii="Arial" w:hAnsi="Arial" w:cs="Arial"/>
              </w:rPr>
              <w:t>tent wi</w:t>
            </w:r>
            <w:r w:rsidRPr="002D3E69">
              <w:rPr>
                <w:rFonts w:ascii="Arial" w:hAnsi="Arial" w:cs="Arial"/>
                <w:spacing w:val="-1"/>
              </w:rPr>
              <w:t>t</w:t>
            </w:r>
            <w:r w:rsidRPr="002D3E69">
              <w:rPr>
                <w:rFonts w:ascii="Arial" w:hAnsi="Arial" w:cs="Arial"/>
              </w:rPr>
              <w:t>h</w:t>
            </w:r>
            <w:r w:rsidRPr="002D3E69">
              <w:rPr>
                <w:rFonts w:ascii="Arial" w:hAnsi="Arial" w:cs="Arial"/>
                <w:spacing w:val="1"/>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 xml:space="preserve">e </w:t>
            </w:r>
            <w:r w:rsidRPr="002D3E69">
              <w:rPr>
                <w:rFonts w:ascii="Arial" w:hAnsi="Arial" w:cs="Arial"/>
                <w:spacing w:val="-1"/>
              </w:rPr>
              <w:t>m</w:t>
            </w:r>
            <w:r w:rsidRPr="002D3E69">
              <w:rPr>
                <w:rFonts w:ascii="Arial" w:hAnsi="Arial" w:cs="Arial"/>
                <w:spacing w:val="1"/>
              </w:rPr>
              <w:t>a</w:t>
            </w:r>
            <w:r w:rsidRPr="002D3E69">
              <w:rPr>
                <w:rFonts w:ascii="Arial" w:hAnsi="Arial" w:cs="Arial"/>
              </w:rPr>
              <w:t>nu</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p</w:t>
            </w:r>
            <w:r w:rsidRPr="002D3E69">
              <w:rPr>
                <w:rFonts w:ascii="Arial" w:hAnsi="Arial" w:cs="Arial"/>
              </w:rPr>
              <w:t>t</w:t>
            </w:r>
            <w:r w:rsidRPr="002D3E69">
              <w:rPr>
                <w:rFonts w:ascii="Arial" w:hAnsi="Arial" w:cs="Arial"/>
                <w:spacing w:val="-2"/>
              </w:rPr>
              <w:t>'</w:t>
            </w:r>
            <w:r w:rsidRPr="002D3E69">
              <w:rPr>
                <w:rFonts w:ascii="Arial" w:hAnsi="Arial" w:cs="Arial"/>
              </w:rPr>
              <w:t>s</w:t>
            </w:r>
            <w:r w:rsidRPr="002D3E69">
              <w:rPr>
                <w:rFonts w:ascii="Arial" w:hAnsi="Arial" w:cs="Arial"/>
                <w:spacing w:val="4"/>
              </w:rPr>
              <w:t xml:space="preserve"> </w:t>
            </w:r>
            <w:r w:rsidRPr="002D3E69">
              <w:rPr>
                <w:rFonts w:ascii="Arial" w:hAnsi="Arial" w:cs="Arial"/>
              </w:rPr>
              <w:t>i</w:t>
            </w:r>
            <w:r w:rsidRPr="002D3E69">
              <w:rPr>
                <w:rFonts w:ascii="Arial" w:hAnsi="Arial" w:cs="Arial"/>
                <w:spacing w:val="-1"/>
              </w:rPr>
              <w:t>d</w:t>
            </w:r>
            <w:r w:rsidRPr="002D3E69">
              <w:rPr>
                <w:rFonts w:ascii="Arial" w:hAnsi="Arial" w:cs="Arial"/>
                <w:spacing w:val="1"/>
              </w:rPr>
              <w:t>ea</w:t>
            </w:r>
            <w:r w:rsidRPr="002D3E69">
              <w:rPr>
                <w:rFonts w:ascii="Arial" w:hAnsi="Arial" w:cs="Arial"/>
                <w:spacing w:val="2"/>
              </w:rPr>
              <w:t>s</w:t>
            </w:r>
            <w:r w:rsidRPr="002D3E69">
              <w:rPr>
                <w:rFonts w:ascii="Arial" w:hAnsi="Arial" w:cs="Arial"/>
              </w:rPr>
              <w:t>.</w:t>
            </w:r>
            <w:r w:rsidRPr="002D3E69">
              <w:rPr>
                <w:rFonts w:ascii="Arial" w:hAnsi="Arial" w:cs="Arial"/>
                <w:spacing w:val="2"/>
              </w:rPr>
              <w:t xml:space="preserve"> </w:t>
            </w:r>
            <w:r w:rsidRPr="002D3E69">
              <w:rPr>
                <w:rFonts w:ascii="Arial" w:hAnsi="Arial" w:cs="Arial"/>
              </w:rPr>
              <w:t>On</w:t>
            </w:r>
            <w:r w:rsidRPr="002D3E69">
              <w:rPr>
                <w:rFonts w:ascii="Arial" w:hAnsi="Arial" w:cs="Arial"/>
                <w:spacing w:val="-1"/>
              </w:rPr>
              <w:t>l</w:t>
            </w:r>
            <w:r w:rsidRPr="002D3E69">
              <w:rPr>
                <w:rFonts w:ascii="Arial" w:hAnsi="Arial" w:cs="Arial"/>
              </w:rPr>
              <w:t>y</w:t>
            </w:r>
            <w:r w:rsidRPr="002D3E69">
              <w:rPr>
                <w:rFonts w:ascii="Arial" w:hAnsi="Arial" w:cs="Arial"/>
                <w:spacing w:val="2"/>
              </w:rPr>
              <w:t xml:space="preserve"> s</w:t>
            </w:r>
            <w:r w:rsidRPr="002D3E69">
              <w:rPr>
                <w:rFonts w:ascii="Arial" w:hAnsi="Arial" w:cs="Arial"/>
                <w:spacing w:val="-1"/>
              </w:rPr>
              <w:t>m</w:t>
            </w:r>
            <w:r w:rsidRPr="002D3E69">
              <w:rPr>
                <w:rFonts w:ascii="Arial" w:hAnsi="Arial" w:cs="Arial"/>
                <w:spacing w:val="1"/>
              </w:rPr>
              <w:t>a</w:t>
            </w:r>
            <w:r w:rsidRPr="002D3E69">
              <w:rPr>
                <w:rFonts w:ascii="Arial" w:hAnsi="Arial" w:cs="Arial"/>
              </w:rPr>
              <w:t>ll</w:t>
            </w:r>
            <w:r w:rsidRPr="002D3E69">
              <w:rPr>
                <w:rFonts w:ascii="Arial" w:hAnsi="Arial" w:cs="Arial"/>
                <w:spacing w:val="1"/>
              </w:rPr>
              <w:t xml:space="preserve"> c</w:t>
            </w:r>
            <w:r w:rsidRPr="002D3E69">
              <w:rPr>
                <w:rFonts w:ascii="Arial" w:hAnsi="Arial" w:cs="Arial"/>
              </w:rPr>
              <w:t>h</w:t>
            </w:r>
            <w:r w:rsidRPr="002D3E69">
              <w:rPr>
                <w:rFonts w:ascii="Arial" w:hAnsi="Arial" w:cs="Arial"/>
                <w:spacing w:val="1"/>
              </w:rPr>
              <w:t>a</w:t>
            </w:r>
            <w:r w:rsidRPr="002D3E69">
              <w:rPr>
                <w:rFonts w:ascii="Arial" w:hAnsi="Arial" w:cs="Arial"/>
              </w:rPr>
              <w:t>ng</w:t>
            </w:r>
            <w:r w:rsidRPr="002D3E69">
              <w:rPr>
                <w:rFonts w:ascii="Arial" w:hAnsi="Arial" w:cs="Arial"/>
                <w:spacing w:val="1"/>
              </w:rPr>
              <w:t>e</w:t>
            </w:r>
            <w:r w:rsidRPr="002D3E69">
              <w:rPr>
                <w:rFonts w:ascii="Arial" w:hAnsi="Arial" w:cs="Arial"/>
              </w:rPr>
              <w:t>s</w:t>
            </w:r>
            <w:r w:rsidRPr="002D3E69">
              <w:rPr>
                <w:rFonts w:ascii="Arial" w:hAnsi="Arial" w:cs="Arial"/>
                <w:spacing w:val="9"/>
              </w:rPr>
              <w:t xml:space="preserve"> </w:t>
            </w:r>
            <w:r w:rsidRPr="002D3E69">
              <w:rPr>
                <w:rFonts w:ascii="Arial" w:hAnsi="Arial" w:cs="Arial"/>
              </w:rPr>
              <w:t xml:space="preserve">- </w:t>
            </w:r>
            <w:r w:rsidRPr="002D3E69">
              <w:rPr>
                <w:rFonts w:ascii="Arial" w:hAnsi="Arial" w:cs="Arial"/>
                <w:spacing w:val="-2"/>
              </w:rPr>
              <w:t>f</w:t>
            </w:r>
            <w:r w:rsidRPr="002D3E69">
              <w:rPr>
                <w:rFonts w:ascii="Arial" w:hAnsi="Arial" w:cs="Arial"/>
              </w:rPr>
              <w:t>o</w:t>
            </w:r>
            <w:r w:rsidRPr="002D3E69">
              <w:rPr>
                <w:rFonts w:ascii="Arial" w:hAnsi="Arial" w:cs="Arial"/>
                <w:spacing w:val="1"/>
              </w:rPr>
              <w:t>c</w:t>
            </w:r>
            <w:r w:rsidRPr="002D3E69">
              <w:rPr>
                <w:rFonts w:ascii="Arial" w:hAnsi="Arial" w:cs="Arial"/>
              </w:rPr>
              <w:t>u</w:t>
            </w:r>
            <w:r w:rsidRPr="002D3E69">
              <w:rPr>
                <w:rFonts w:ascii="Arial" w:hAnsi="Arial" w:cs="Arial"/>
                <w:spacing w:val="2"/>
              </w:rPr>
              <w:t>s</w:t>
            </w:r>
            <w:r w:rsidRPr="002D3E69">
              <w:rPr>
                <w:rFonts w:ascii="Arial" w:hAnsi="Arial" w:cs="Arial"/>
                <w:spacing w:val="1"/>
              </w:rPr>
              <w:t>e</w:t>
            </w:r>
            <w:r w:rsidRPr="002D3E69">
              <w:rPr>
                <w:rFonts w:ascii="Arial" w:hAnsi="Arial" w:cs="Arial"/>
              </w:rPr>
              <w:t>d</w:t>
            </w:r>
            <w:r w:rsidRPr="002D3E69">
              <w:rPr>
                <w:rFonts w:ascii="Arial" w:hAnsi="Arial" w:cs="Arial"/>
                <w:spacing w:val="2"/>
              </w:rPr>
              <w:t xml:space="preserve"> </w:t>
            </w:r>
            <w:r w:rsidRPr="002D3E69">
              <w:rPr>
                <w:rFonts w:ascii="Arial" w:hAnsi="Arial" w:cs="Arial"/>
              </w:rPr>
              <w:t>on</w:t>
            </w:r>
            <w:r w:rsidRPr="002D3E69">
              <w:rPr>
                <w:rFonts w:ascii="Arial" w:hAnsi="Arial" w:cs="Arial"/>
                <w:spacing w:val="2"/>
              </w:rPr>
              <w:t xml:space="preserve"> </w:t>
            </w:r>
            <w:r w:rsidRPr="002D3E69">
              <w:rPr>
                <w:rFonts w:ascii="Arial" w:hAnsi="Arial" w:cs="Arial"/>
              </w:rPr>
              <w:t>i</w:t>
            </w:r>
            <w:r w:rsidRPr="002D3E69">
              <w:rPr>
                <w:rFonts w:ascii="Arial" w:hAnsi="Arial" w:cs="Arial"/>
                <w:spacing w:val="-1"/>
              </w:rPr>
              <w:t>m</w:t>
            </w:r>
            <w:r w:rsidRPr="002D3E69">
              <w:rPr>
                <w:rFonts w:ascii="Arial" w:hAnsi="Arial" w:cs="Arial"/>
              </w:rPr>
              <w:t>p</w:t>
            </w:r>
            <w:r w:rsidRPr="002D3E69">
              <w:rPr>
                <w:rFonts w:ascii="Arial" w:hAnsi="Arial" w:cs="Arial"/>
                <w:spacing w:val="-1"/>
              </w:rPr>
              <w:t>l</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2"/>
              </w:rPr>
              <w:t xml:space="preserve"> </w:t>
            </w:r>
            <w:r w:rsidRPr="002D3E69">
              <w:rPr>
                <w:rFonts w:ascii="Arial" w:hAnsi="Arial" w:cs="Arial"/>
                <w:spacing w:val="-2"/>
              </w:rPr>
              <w:t>fr</w:t>
            </w:r>
            <w:r w:rsidRPr="002D3E69">
              <w:rPr>
                <w:rFonts w:ascii="Arial" w:hAnsi="Arial" w:cs="Arial"/>
                <w:spacing w:val="1"/>
              </w:rPr>
              <w:t>a</w:t>
            </w:r>
            <w:r w:rsidRPr="002D3E69">
              <w:rPr>
                <w:rFonts w:ascii="Arial" w:hAnsi="Arial" w:cs="Arial"/>
                <w:spacing w:val="-1"/>
              </w:rPr>
              <w:t>m</w:t>
            </w:r>
            <w:r w:rsidRPr="002D3E69">
              <w:rPr>
                <w:rFonts w:ascii="Arial" w:hAnsi="Arial" w:cs="Arial"/>
                <w:spacing w:val="1"/>
              </w:rPr>
              <w:t>e</w:t>
            </w:r>
            <w:r w:rsidRPr="002D3E69">
              <w:rPr>
                <w:rFonts w:ascii="Arial" w:hAnsi="Arial" w:cs="Arial"/>
              </w:rPr>
              <w:t>wo</w:t>
            </w:r>
            <w:r w:rsidRPr="002D3E69">
              <w:rPr>
                <w:rFonts w:ascii="Arial" w:hAnsi="Arial" w:cs="Arial"/>
                <w:spacing w:val="-2"/>
              </w:rPr>
              <w:t>r</w:t>
            </w:r>
            <w:r w:rsidRPr="002D3E69">
              <w:rPr>
                <w:rFonts w:ascii="Arial" w:hAnsi="Arial" w:cs="Arial"/>
              </w:rPr>
              <w:t>k</w:t>
            </w:r>
            <w:r w:rsidRPr="002D3E69">
              <w:rPr>
                <w:rFonts w:ascii="Arial" w:hAnsi="Arial" w:cs="Arial"/>
                <w:spacing w:val="2"/>
              </w:rPr>
              <w:t>s</w:t>
            </w:r>
            <w:r w:rsidRPr="002D3E69">
              <w:rPr>
                <w:rFonts w:ascii="Arial" w:hAnsi="Arial" w:cs="Arial"/>
              </w:rPr>
              <w:t>, g</w:t>
            </w:r>
            <w:r w:rsidRPr="002D3E69">
              <w:rPr>
                <w:rFonts w:ascii="Arial" w:hAnsi="Arial" w:cs="Arial"/>
                <w:spacing w:val="-1"/>
              </w:rPr>
              <w:t>l</w:t>
            </w:r>
            <w:r w:rsidRPr="002D3E69">
              <w:rPr>
                <w:rFonts w:ascii="Arial" w:hAnsi="Arial" w:cs="Arial"/>
              </w:rPr>
              <w:t>ob</w:t>
            </w:r>
            <w:r w:rsidRPr="002D3E69">
              <w:rPr>
                <w:rFonts w:ascii="Arial" w:hAnsi="Arial" w:cs="Arial"/>
                <w:spacing w:val="1"/>
              </w:rPr>
              <w:t>a</w:t>
            </w:r>
            <w:r w:rsidRPr="002D3E69">
              <w:rPr>
                <w:rFonts w:ascii="Arial" w:hAnsi="Arial" w:cs="Arial"/>
              </w:rPr>
              <w:t>l</w:t>
            </w:r>
            <w:r w:rsidRPr="002D3E69">
              <w:rPr>
                <w:rFonts w:ascii="Arial" w:hAnsi="Arial" w:cs="Arial"/>
                <w:spacing w:val="4"/>
              </w:rPr>
              <w:t xml:space="preserve"> </w:t>
            </w:r>
            <w:r w:rsidRPr="002D3E69">
              <w:rPr>
                <w:rFonts w:ascii="Arial" w:hAnsi="Arial" w:cs="Arial"/>
              </w:rPr>
              <w:t>d</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spacing w:val="-2"/>
              </w:rPr>
              <w:t>r</w:t>
            </w:r>
            <w:r w:rsidRPr="002D3E69">
              <w:rPr>
                <w:rFonts w:ascii="Arial" w:hAnsi="Arial" w:cs="Arial"/>
                <w:spacing w:val="2"/>
              </w:rPr>
              <w:t>s</w:t>
            </w:r>
            <w:r w:rsidRPr="002D3E69">
              <w:rPr>
                <w:rFonts w:ascii="Arial" w:hAnsi="Arial" w:cs="Arial"/>
              </w:rPr>
              <w:t>i</w:t>
            </w:r>
            <w:r w:rsidRPr="002D3E69">
              <w:rPr>
                <w:rFonts w:ascii="Arial" w:hAnsi="Arial" w:cs="Arial"/>
                <w:spacing w:val="-1"/>
              </w:rPr>
              <w:t>t</w:t>
            </w:r>
            <w:r w:rsidRPr="002D3E69">
              <w:rPr>
                <w:rFonts w:ascii="Arial" w:hAnsi="Arial" w:cs="Arial"/>
              </w:rPr>
              <w:t>y,</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d</w:t>
            </w:r>
            <w:r w:rsidRPr="002D3E69">
              <w:rPr>
                <w:rFonts w:ascii="Arial" w:hAnsi="Arial" w:cs="Arial"/>
                <w:spacing w:val="-5"/>
              </w:rPr>
              <w:t>v</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d AI</w:t>
            </w:r>
            <w:r w:rsidRPr="002D3E69">
              <w:rPr>
                <w:rFonts w:ascii="Arial" w:hAnsi="Arial" w:cs="Arial"/>
                <w:spacing w:val="3"/>
              </w:rPr>
              <w:t xml:space="preserve"> </w:t>
            </w:r>
            <w:r w:rsidRPr="002D3E69">
              <w:rPr>
                <w:rFonts w:ascii="Arial" w:hAnsi="Arial" w:cs="Arial"/>
              </w:rPr>
              <w:t>i</w:t>
            </w:r>
            <w:r w:rsidRPr="002D3E69">
              <w:rPr>
                <w:rFonts w:ascii="Arial" w:hAnsi="Arial" w:cs="Arial"/>
                <w:spacing w:val="-1"/>
              </w:rPr>
              <w:t>n</w:t>
            </w:r>
            <w:r w:rsidRPr="002D3E69">
              <w:rPr>
                <w:rFonts w:ascii="Arial" w:hAnsi="Arial" w:cs="Arial"/>
              </w:rPr>
              <w:t>teg</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9"/>
              </w:rPr>
              <w:t xml:space="preserve"> </w:t>
            </w:r>
            <w:r w:rsidRPr="002D3E69">
              <w:rPr>
                <w:rFonts w:ascii="Arial" w:hAnsi="Arial" w:cs="Arial"/>
              </w:rPr>
              <w:t>-</w:t>
            </w:r>
            <w:r w:rsidRPr="002D3E69">
              <w:rPr>
                <w:rFonts w:ascii="Arial" w:hAnsi="Arial" w:cs="Arial"/>
                <w:spacing w:val="3"/>
              </w:rPr>
              <w:t xml:space="preserve"> </w:t>
            </w:r>
            <w:r w:rsidRPr="002D3E69">
              <w:rPr>
                <w:rFonts w:ascii="Arial" w:hAnsi="Arial" w:cs="Arial"/>
              </w:rPr>
              <w:t>wou</w:t>
            </w:r>
            <w:r w:rsidRPr="002D3E69">
              <w:rPr>
                <w:rFonts w:ascii="Arial" w:hAnsi="Arial" w:cs="Arial"/>
                <w:spacing w:val="-1"/>
              </w:rPr>
              <w:t>l</w:t>
            </w:r>
            <w:r w:rsidRPr="002D3E69">
              <w:rPr>
                <w:rFonts w:ascii="Arial" w:hAnsi="Arial" w:cs="Arial"/>
              </w:rPr>
              <w:t>d</w:t>
            </w:r>
            <w:r w:rsidRPr="002D3E69">
              <w:rPr>
                <w:rFonts w:ascii="Arial" w:hAnsi="Arial" w:cs="Arial"/>
                <w:spacing w:val="5"/>
              </w:rPr>
              <w:t xml:space="preserve"> </w:t>
            </w:r>
            <w:r w:rsidRPr="002D3E69">
              <w:rPr>
                <w:rFonts w:ascii="Arial" w:hAnsi="Arial" w:cs="Arial"/>
              </w:rPr>
              <w:t>i</w:t>
            </w:r>
            <w:r w:rsidRPr="002D3E69">
              <w:rPr>
                <w:rFonts w:ascii="Arial" w:hAnsi="Arial" w:cs="Arial"/>
                <w:spacing w:val="-1"/>
              </w:rPr>
              <w:t>n</w:t>
            </w:r>
            <w:r w:rsidRPr="002D3E69">
              <w:rPr>
                <w:rFonts w:ascii="Arial" w:hAnsi="Arial" w:cs="Arial"/>
                <w:spacing w:val="1"/>
              </w:rPr>
              <w:t>c</w:t>
            </w:r>
            <w:r w:rsidRPr="002D3E69">
              <w:rPr>
                <w:rFonts w:ascii="Arial" w:hAnsi="Arial" w:cs="Arial"/>
                <w:spacing w:val="-2"/>
              </w:rPr>
              <w:t>r</w:t>
            </w:r>
            <w:r w:rsidRPr="002D3E69">
              <w:rPr>
                <w:rFonts w:ascii="Arial" w:hAnsi="Arial" w:cs="Arial"/>
                <w:spacing w:val="1"/>
              </w:rPr>
              <w:t>e</w:t>
            </w:r>
            <w:r w:rsidRPr="002D3E69">
              <w:rPr>
                <w:rFonts w:ascii="Arial" w:hAnsi="Arial" w:cs="Arial"/>
                <w:spacing w:val="-4"/>
              </w:rPr>
              <w:t>a</w:t>
            </w:r>
            <w:r w:rsidRPr="002D3E69">
              <w:rPr>
                <w:rFonts w:ascii="Arial" w:hAnsi="Arial" w:cs="Arial"/>
                <w:spacing w:val="-3"/>
              </w:rPr>
              <w:t>s</w:t>
            </w:r>
            <w:r w:rsidRPr="002D3E69">
              <w:rPr>
                <w:rFonts w:ascii="Arial" w:hAnsi="Arial" w:cs="Arial"/>
              </w:rPr>
              <w:t>e</w:t>
            </w:r>
            <w:r w:rsidRPr="002D3E69">
              <w:rPr>
                <w:rFonts w:ascii="Arial" w:hAnsi="Arial" w:cs="Arial"/>
                <w:spacing w:val="6"/>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6"/>
              </w:rPr>
              <w:t xml:space="preserve"> </w:t>
            </w:r>
            <w:r w:rsidRPr="002D3E69">
              <w:rPr>
                <w:rFonts w:ascii="Arial" w:hAnsi="Arial" w:cs="Arial"/>
              </w:rPr>
              <w:t>wo</w:t>
            </w:r>
            <w:r w:rsidRPr="002D3E69">
              <w:rPr>
                <w:rFonts w:ascii="Arial" w:hAnsi="Arial" w:cs="Arial"/>
                <w:spacing w:val="-2"/>
              </w:rPr>
              <w:t>r</w:t>
            </w:r>
            <w:r w:rsidRPr="002D3E69">
              <w:rPr>
                <w:rFonts w:ascii="Arial" w:hAnsi="Arial" w:cs="Arial"/>
              </w:rPr>
              <w:t>k</w:t>
            </w:r>
            <w:r w:rsidRPr="002D3E69">
              <w:rPr>
                <w:rFonts w:ascii="Arial" w:hAnsi="Arial" w:cs="Arial"/>
                <w:spacing w:val="-1"/>
              </w:rPr>
              <w:t>'</w:t>
            </w:r>
            <w:r w:rsidRPr="002D3E69">
              <w:rPr>
                <w:rFonts w:ascii="Arial" w:hAnsi="Arial" w:cs="Arial"/>
              </w:rPr>
              <w:t>s</w:t>
            </w:r>
            <w:r w:rsidRPr="002D3E69">
              <w:rPr>
                <w:rFonts w:ascii="Arial" w:hAnsi="Arial" w:cs="Arial"/>
                <w:spacing w:val="2"/>
              </w:rPr>
              <w:t xml:space="preserve"> </w:t>
            </w:r>
            <w:r w:rsidRPr="002D3E69">
              <w:rPr>
                <w:rFonts w:ascii="Arial" w:hAnsi="Arial" w:cs="Arial"/>
                <w:spacing w:val="1"/>
              </w:rPr>
              <w:t>aca</w:t>
            </w:r>
            <w:r w:rsidRPr="002D3E69">
              <w:rPr>
                <w:rFonts w:ascii="Arial" w:hAnsi="Arial" w:cs="Arial"/>
              </w:rPr>
              <w:t>d</w:t>
            </w:r>
            <w:r w:rsidRPr="002D3E69">
              <w:rPr>
                <w:rFonts w:ascii="Arial" w:hAnsi="Arial" w:cs="Arial"/>
                <w:spacing w:val="1"/>
              </w:rPr>
              <w:t>e</w:t>
            </w:r>
            <w:r w:rsidRPr="002D3E69">
              <w:rPr>
                <w:rFonts w:ascii="Arial" w:hAnsi="Arial" w:cs="Arial"/>
                <w:spacing w:val="-1"/>
              </w:rPr>
              <w:t>m</w:t>
            </w:r>
            <w:r w:rsidRPr="002D3E69">
              <w:rPr>
                <w:rFonts w:ascii="Arial" w:hAnsi="Arial" w:cs="Arial"/>
              </w:rPr>
              <w:t>ic d</w:t>
            </w:r>
            <w:r w:rsidRPr="002D3E69">
              <w:rPr>
                <w:rFonts w:ascii="Arial" w:hAnsi="Arial" w:cs="Arial"/>
                <w:spacing w:val="1"/>
              </w:rPr>
              <w:t>e</w:t>
            </w:r>
            <w:r w:rsidRPr="002D3E69">
              <w:rPr>
                <w:rFonts w:ascii="Arial" w:hAnsi="Arial" w:cs="Arial"/>
              </w:rPr>
              <w:t>p</w:t>
            </w:r>
            <w:r w:rsidRPr="002D3E69">
              <w:rPr>
                <w:rFonts w:ascii="Arial" w:hAnsi="Arial" w:cs="Arial"/>
                <w:spacing w:val="-1"/>
              </w:rPr>
              <w:t>t</w:t>
            </w:r>
            <w:r w:rsidRPr="002D3E69">
              <w:rPr>
                <w:rFonts w:ascii="Arial" w:hAnsi="Arial" w:cs="Arial"/>
              </w:rPr>
              <w:t xml:space="preserve">h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i</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lev</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w:t>
            </w:r>
          </w:p>
        </w:tc>
        <w:tc>
          <w:tcPr>
            <w:tcW w:w="2866" w:type="dxa"/>
            <w:tcBorders>
              <w:top w:val="single" w:sz="5" w:space="0" w:color="000000"/>
              <w:left w:val="single" w:sz="5" w:space="0" w:color="000000"/>
              <w:bottom w:val="single" w:sz="5" w:space="0" w:color="000000"/>
              <w:right w:val="single" w:sz="5" w:space="0" w:color="000000"/>
            </w:tcBorders>
          </w:tcPr>
          <w:p w14:paraId="6469A40F" w14:textId="77777777" w:rsidR="00BF4F31" w:rsidRPr="002D3E69" w:rsidRDefault="00BF4F31" w:rsidP="00974F37">
            <w:pPr>
              <w:rPr>
                <w:rFonts w:ascii="Arial" w:hAnsi="Arial" w:cs="Arial"/>
              </w:rPr>
            </w:pPr>
            <w:r w:rsidRPr="002D3E69">
              <w:rPr>
                <w:rFonts w:ascii="Arial" w:hAnsi="Arial" w:cs="Arial"/>
              </w:rPr>
              <w:t xml:space="preserve"> Thank you for your thorough assessment of the references and for your positive feedback regarding their sufficiency and currency. </w:t>
            </w:r>
          </w:p>
          <w:p w14:paraId="43C7B229" w14:textId="77777777" w:rsidR="00BF4F31" w:rsidRPr="002D3E69" w:rsidRDefault="00BF4F31" w:rsidP="00BF4F31">
            <w:pPr>
              <w:rPr>
                <w:rFonts w:ascii="Arial" w:hAnsi="Arial" w:cs="Arial"/>
              </w:rPr>
            </w:pPr>
          </w:p>
          <w:p w14:paraId="5F0A9926" w14:textId="77777777" w:rsidR="00A65A6C" w:rsidRPr="002D3E69" w:rsidRDefault="00BF4F31" w:rsidP="00BF4F31">
            <w:pPr>
              <w:rPr>
                <w:rFonts w:ascii="Arial" w:hAnsi="Arial" w:cs="Arial"/>
              </w:rPr>
            </w:pPr>
            <w:r w:rsidRPr="002D3E69">
              <w:rPr>
                <w:rFonts w:ascii="Arial" w:hAnsi="Arial" w:cs="Arial"/>
              </w:rPr>
              <w:t>While we are confident that the current references provide an extensive foundation for our framework, we acknowledge that incorporating this specific review would further strengthen the discussion on AI’s role in endoscopic practice. Therefore, we will gladly add the suggested reference to the revised manuscript to enhance the scholarly depth of our work.</w:t>
            </w:r>
          </w:p>
        </w:tc>
      </w:tr>
      <w:tr w:rsidR="00A65A6C" w:rsidRPr="002D3E69" w14:paraId="710035A9" w14:textId="77777777">
        <w:trPr>
          <w:trHeight w:hRule="exact" w:val="2081"/>
        </w:trPr>
        <w:tc>
          <w:tcPr>
            <w:tcW w:w="3231" w:type="dxa"/>
            <w:tcBorders>
              <w:top w:val="single" w:sz="5" w:space="0" w:color="000000"/>
              <w:left w:val="single" w:sz="5" w:space="0" w:color="000000"/>
              <w:bottom w:val="single" w:sz="5" w:space="0" w:color="000000"/>
              <w:right w:val="single" w:sz="5" w:space="0" w:color="000000"/>
            </w:tcBorders>
          </w:tcPr>
          <w:p w14:paraId="4AD3CB3A" w14:textId="77777777" w:rsidR="00A65A6C" w:rsidRPr="002D3E69" w:rsidRDefault="003336AB">
            <w:pPr>
              <w:spacing w:line="220" w:lineRule="exact"/>
              <w:ind w:left="104"/>
              <w:rPr>
                <w:rFonts w:ascii="Arial" w:hAnsi="Arial" w:cs="Arial"/>
              </w:rPr>
            </w:pPr>
            <w:r w:rsidRPr="002D3E69">
              <w:rPr>
                <w:rFonts w:ascii="Arial" w:hAnsi="Arial" w:cs="Arial"/>
                <w:b/>
                <w:spacing w:val="2"/>
              </w:rPr>
              <w:t>I</w:t>
            </w:r>
            <w:r w:rsidRPr="002D3E69">
              <w:rPr>
                <w:rFonts w:ascii="Arial" w:hAnsi="Arial" w:cs="Arial"/>
                <w:b/>
              </w:rPr>
              <w:t>s</w:t>
            </w:r>
            <w:r w:rsidRPr="002D3E69">
              <w:rPr>
                <w:rFonts w:ascii="Arial" w:hAnsi="Arial" w:cs="Arial"/>
                <w:b/>
                <w:spacing w:val="42"/>
              </w:rPr>
              <w:t xml:space="preserve"> </w:t>
            </w:r>
            <w:r w:rsidRPr="002D3E69">
              <w:rPr>
                <w:rFonts w:ascii="Arial" w:hAnsi="Arial" w:cs="Arial"/>
                <w:b/>
                <w:spacing w:val="-2"/>
              </w:rPr>
              <w:t>t</w:t>
            </w:r>
            <w:r w:rsidRPr="002D3E69">
              <w:rPr>
                <w:rFonts w:ascii="Arial" w:hAnsi="Arial" w:cs="Arial"/>
                <w:b/>
                <w:spacing w:val="-1"/>
              </w:rPr>
              <w:t>h</w:t>
            </w:r>
            <w:r w:rsidRPr="002D3E69">
              <w:rPr>
                <w:rFonts w:ascii="Arial" w:hAnsi="Arial" w:cs="Arial"/>
                <w:b/>
              </w:rPr>
              <w:t>e</w:t>
            </w:r>
            <w:r w:rsidRPr="002D3E69">
              <w:rPr>
                <w:rFonts w:ascii="Arial" w:hAnsi="Arial" w:cs="Arial"/>
                <w:b/>
                <w:spacing w:val="41"/>
              </w:rPr>
              <w:t xml:space="preserve"> </w:t>
            </w:r>
            <w:r w:rsidRPr="002D3E69">
              <w:rPr>
                <w:rFonts w:ascii="Arial" w:hAnsi="Arial" w:cs="Arial"/>
                <w:b/>
              </w:rPr>
              <w:t>l</w:t>
            </w:r>
            <w:r w:rsidRPr="002D3E69">
              <w:rPr>
                <w:rFonts w:ascii="Arial" w:hAnsi="Arial" w:cs="Arial"/>
                <w:b/>
                <w:spacing w:val="-1"/>
              </w:rPr>
              <w:t>an</w:t>
            </w:r>
            <w:r w:rsidRPr="002D3E69">
              <w:rPr>
                <w:rFonts w:ascii="Arial" w:hAnsi="Arial" w:cs="Arial"/>
                <w:b/>
              </w:rPr>
              <w:t>g</w:t>
            </w:r>
            <w:r w:rsidRPr="002D3E69">
              <w:rPr>
                <w:rFonts w:ascii="Arial" w:hAnsi="Arial" w:cs="Arial"/>
                <w:b/>
                <w:spacing w:val="-1"/>
              </w:rPr>
              <w:t>u</w:t>
            </w:r>
            <w:r w:rsidRPr="002D3E69">
              <w:rPr>
                <w:rFonts w:ascii="Arial" w:hAnsi="Arial" w:cs="Arial"/>
                <w:b/>
              </w:rPr>
              <w:t>ag</w:t>
            </w:r>
            <w:r w:rsidRPr="002D3E69">
              <w:rPr>
                <w:rFonts w:ascii="Arial" w:hAnsi="Arial" w:cs="Arial"/>
                <w:b/>
                <w:spacing w:val="1"/>
              </w:rPr>
              <w:t>e</w:t>
            </w:r>
            <w:r w:rsidRPr="002D3E69">
              <w:rPr>
                <w:rFonts w:ascii="Arial" w:hAnsi="Arial" w:cs="Arial"/>
                <w:b/>
              </w:rPr>
              <w:t>/</w:t>
            </w:r>
            <w:r w:rsidRPr="002D3E69">
              <w:rPr>
                <w:rFonts w:ascii="Arial" w:hAnsi="Arial" w:cs="Arial"/>
                <w:b/>
                <w:spacing w:val="1"/>
              </w:rPr>
              <w:t>E</w:t>
            </w:r>
            <w:r w:rsidRPr="002D3E69">
              <w:rPr>
                <w:rFonts w:ascii="Arial" w:hAnsi="Arial" w:cs="Arial"/>
                <w:b/>
                <w:spacing w:val="-1"/>
              </w:rPr>
              <w:t>n</w:t>
            </w:r>
            <w:r w:rsidRPr="002D3E69">
              <w:rPr>
                <w:rFonts w:ascii="Arial" w:hAnsi="Arial" w:cs="Arial"/>
                <w:b/>
              </w:rPr>
              <w:t>g</w:t>
            </w:r>
            <w:r w:rsidRPr="002D3E69">
              <w:rPr>
                <w:rFonts w:ascii="Arial" w:hAnsi="Arial" w:cs="Arial"/>
                <w:b/>
                <w:spacing w:val="-1"/>
              </w:rPr>
              <w:t>l</w:t>
            </w:r>
            <w:r w:rsidRPr="002D3E69">
              <w:rPr>
                <w:rFonts w:ascii="Arial" w:hAnsi="Arial" w:cs="Arial"/>
                <w:b/>
              </w:rPr>
              <w:t>i</w:t>
            </w:r>
            <w:r w:rsidRPr="002D3E69">
              <w:rPr>
                <w:rFonts w:ascii="Arial" w:hAnsi="Arial" w:cs="Arial"/>
                <w:b/>
                <w:spacing w:val="1"/>
              </w:rPr>
              <w:t>s</w:t>
            </w:r>
            <w:r w:rsidRPr="002D3E69">
              <w:rPr>
                <w:rFonts w:ascii="Arial" w:hAnsi="Arial" w:cs="Arial"/>
                <w:b/>
              </w:rPr>
              <w:t>h</w:t>
            </w:r>
            <w:r w:rsidRPr="002D3E69">
              <w:rPr>
                <w:rFonts w:ascii="Arial" w:hAnsi="Arial" w:cs="Arial"/>
                <w:b/>
                <w:spacing w:val="39"/>
              </w:rPr>
              <w:t xml:space="preserve"> </w:t>
            </w:r>
            <w:r w:rsidRPr="002D3E69">
              <w:rPr>
                <w:rFonts w:ascii="Arial" w:hAnsi="Arial" w:cs="Arial"/>
                <w:b/>
                <w:spacing w:val="-1"/>
              </w:rPr>
              <w:t>qu</w:t>
            </w:r>
            <w:r w:rsidRPr="002D3E69">
              <w:rPr>
                <w:rFonts w:ascii="Arial" w:hAnsi="Arial" w:cs="Arial"/>
                <w:b/>
              </w:rPr>
              <w:t>a</w:t>
            </w:r>
            <w:r w:rsidRPr="002D3E69">
              <w:rPr>
                <w:rFonts w:ascii="Arial" w:hAnsi="Arial" w:cs="Arial"/>
                <w:b/>
                <w:spacing w:val="-1"/>
              </w:rPr>
              <w:t>l</w:t>
            </w:r>
            <w:r w:rsidRPr="002D3E69">
              <w:rPr>
                <w:rFonts w:ascii="Arial" w:hAnsi="Arial" w:cs="Arial"/>
                <w:b/>
              </w:rPr>
              <w:t>i</w:t>
            </w:r>
            <w:r w:rsidRPr="002D3E69">
              <w:rPr>
                <w:rFonts w:ascii="Arial" w:hAnsi="Arial" w:cs="Arial"/>
                <w:b/>
                <w:spacing w:val="-2"/>
              </w:rPr>
              <w:t>t</w:t>
            </w:r>
            <w:r w:rsidRPr="002D3E69">
              <w:rPr>
                <w:rFonts w:ascii="Arial" w:hAnsi="Arial" w:cs="Arial"/>
                <w:b/>
              </w:rPr>
              <w:t>y</w:t>
            </w:r>
            <w:r w:rsidRPr="002D3E69">
              <w:rPr>
                <w:rFonts w:ascii="Arial" w:hAnsi="Arial" w:cs="Arial"/>
                <w:b/>
                <w:spacing w:val="40"/>
              </w:rPr>
              <w:t xml:space="preserve"> </w:t>
            </w:r>
            <w:r w:rsidRPr="002D3E69">
              <w:rPr>
                <w:rFonts w:ascii="Arial" w:hAnsi="Arial" w:cs="Arial"/>
                <w:b/>
              </w:rPr>
              <w:t>of</w:t>
            </w:r>
          </w:p>
          <w:p w14:paraId="3A283D19" w14:textId="77777777" w:rsidR="00A65A6C" w:rsidRPr="002D3E69" w:rsidRDefault="00A65A6C">
            <w:pPr>
              <w:spacing w:before="5" w:line="100" w:lineRule="exact"/>
              <w:rPr>
                <w:rFonts w:ascii="Arial" w:hAnsi="Arial" w:cs="Arial"/>
              </w:rPr>
            </w:pPr>
          </w:p>
          <w:p w14:paraId="34BCB76F" w14:textId="77777777" w:rsidR="00A65A6C" w:rsidRPr="002D3E69" w:rsidRDefault="003336AB">
            <w:pPr>
              <w:spacing w:line="360" w:lineRule="auto"/>
              <w:ind w:left="104" w:right="68"/>
              <w:rPr>
                <w:rFonts w:ascii="Arial" w:hAnsi="Arial" w:cs="Arial"/>
              </w:rPr>
            </w:pPr>
            <w:proofErr w:type="gramStart"/>
            <w:r w:rsidRPr="002D3E69">
              <w:rPr>
                <w:rFonts w:ascii="Arial" w:hAnsi="Arial" w:cs="Arial"/>
                <w:b/>
                <w:spacing w:val="-2"/>
              </w:rPr>
              <w:t>t</w:t>
            </w:r>
            <w:r w:rsidRPr="002D3E69">
              <w:rPr>
                <w:rFonts w:ascii="Arial" w:hAnsi="Arial" w:cs="Arial"/>
                <w:b/>
                <w:spacing w:val="-1"/>
              </w:rPr>
              <w:t>h</w:t>
            </w:r>
            <w:r w:rsidRPr="002D3E69">
              <w:rPr>
                <w:rFonts w:ascii="Arial" w:hAnsi="Arial" w:cs="Arial"/>
                <w:b/>
              </w:rPr>
              <w:t xml:space="preserve">e </w:t>
            </w:r>
            <w:r w:rsidRPr="002D3E69">
              <w:rPr>
                <w:rFonts w:ascii="Arial" w:hAnsi="Arial" w:cs="Arial"/>
                <w:b/>
                <w:spacing w:val="26"/>
              </w:rPr>
              <w:t xml:space="preserve"> </w:t>
            </w:r>
            <w:r w:rsidRPr="002D3E69">
              <w:rPr>
                <w:rFonts w:ascii="Arial" w:hAnsi="Arial" w:cs="Arial"/>
                <w:b/>
              </w:rPr>
              <w:t>a</w:t>
            </w:r>
            <w:r w:rsidRPr="002D3E69">
              <w:rPr>
                <w:rFonts w:ascii="Arial" w:hAnsi="Arial" w:cs="Arial"/>
                <w:b/>
                <w:spacing w:val="1"/>
              </w:rPr>
              <w:t>r</w:t>
            </w:r>
            <w:r w:rsidRPr="002D3E69">
              <w:rPr>
                <w:rFonts w:ascii="Arial" w:hAnsi="Arial" w:cs="Arial"/>
                <w:b/>
                <w:spacing w:val="-2"/>
              </w:rPr>
              <w:t>t</w:t>
            </w:r>
            <w:r w:rsidRPr="002D3E69">
              <w:rPr>
                <w:rFonts w:ascii="Arial" w:hAnsi="Arial" w:cs="Arial"/>
                <w:b/>
              </w:rPr>
              <w:t>icle</w:t>
            </w:r>
            <w:proofErr w:type="gramEnd"/>
            <w:r w:rsidRPr="002D3E69">
              <w:rPr>
                <w:rFonts w:ascii="Arial" w:hAnsi="Arial" w:cs="Arial"/>
                <w:b/>
              </w:rPr>
              <w:t xml:space="preserve"> </w:t>
            </w:r>
            <w:r w:rsidRPr="002D3E69">
              <w:rPr>
                <w:rFonts w:ascii="Arial" w:hAnsi="Arial" w:cs="Arial"/>
                <w:b/>
                <w:spacing w:val="25"/>
              </w:rPr>
              <w:t xml:space="preserve"> </w:t>
            </w:r>
            <w:proofErr w:type="gramStart"/>
            <w:r w:rsidRPr="002D3E69">
              <w:rPr>
                <w:rFonts w:ascii="Arial" w:hAnsi="Arial" w:cs="Arial"/>
                <w:b/>
                <w:spacing w:val="2"/>
              </w:rPr>
              <w:t>s</w:t>
            </w:r>
            <w:r w:rsidRPr="002D3E69">
              <w:rPr>
                <w:rFonts w:ascii="Arial" w:hAnsi="Arial" w:cs="Arial"/>
                <w:b/>
                <w:spacing w:val="-1"/>
              </w:rPr>
              <w:t>u</w:t>
            </w:r>
            <w:r w:rsidRPr="002D3E69">
              <w:rPr>
                <w:rFonts w:ascii="Arial" w:hAnsi="Arial" w:cs="Arial"/>
                <w:b/>
              </w:rPr>
              <w:t>i</w:t>
            </w:r>
            <w:r w:rsidRPr="002D3E69">
              <w:rPr>
                <w:rFonts w:ascii="Arial" w:hAnsi="Arial" w:cs="Arial"/>
                <w:b/>
                <w:spacing w:val="-2"/>
              </w:rPr>
              <w:t>t</w:t>
            </w:r>
            <w:r w:rsidRPr="002D3E69">
              <w:rPr>
                <w:rFonts w:ascii="Arial" w:hAnsi="Arial" w:cs="Arial"/>
                <w:b/>
              </w:rPr>
              <w:t>a</w:t>
            </w:r>
            <w:r w:rsidRPr="002D3E69">
              <w:rPr>
                <w:rFonts w:ascii="Arial" w:hAnsi="Arial" w:cs="Arial"/>
                <w:b/>
                <w:spacing w:val="-1"/>
              </w:rPr>
              <w:t>b</w:t>
            </w:r>
            <w:r w:rsidRPr="002D3E69">
              <w:rPr>
                <w:rFonts w:ascii="Arial" w:hAnsi="Arial" w:cs="Arial"/>
                <w:b/>
              </w:rPr>
              <w:t xml:space="preserve">le </w:t>
            </w:r>
            <w:r w:rsidRPr="002D3E69">
              <w:rPr>
                <w:rFonts w:ascii="Arial" w:hAnsi="Arial" w:cs="Arial"/>
                <w:b/>
                <w:spacing w:val="25"/>
              </w:rPr>
              <w:t xml:space="preserve"> </w:t>
            </w:r>
            <w:r w:rsidRPr="002D3E69">
              <w:rPr>
                <w:rFonts w:ascii="Arial" w:hAnsi="Arial" w:cs="Arial"/>
                <w:b/>
                <w:spacing w:val="3"/>
              </w:rPr>
              <w:t>f</w:t>
            </w:r>
            <w:r w:rsidRPr="002D3E69">
              <w:rPr>
                <w:rFonts w:ascii="Arial" w:hAnsi="Arial" w:cs="Arial"/>
                <w:b/>
              </w:rPr>
              <w:t>or</w:t>
            </w:r>
            <w:proofErr w:type="gramEnd"/>
            <w:r w:rsidRPr="002D3E69">
              <w:rPr>
                <w:rFonts w:ascii="Arial" w:hAnsi="Arial" w:cs="Arial"/>
                <w:b/>
              </w:rPr>
              <w:t xml:space="preserve"> </w:t>
            </w:r>
            <w:r w:rsidRPr="002D3E69">
              <w:rPr>
                <w:rFonts w:ascii="Arial" w:hAnsi="Arial" w:cs="Arial"/>
                <w:b/>
                <w:spacing w:val="26"/>
              </w:rPr>
              <w:t xml:space="preserve"> </w:t>
            </w:r>
            <w:r w:rsidRPr="002D3E69">
              <w:rPr>
                <w:rFonts w:ascii="Arial" w:hAnsi="Arial" w:cs="Arial"/>
                <w:b/>
                <w:spacing w:val="2"/>
              </w:rPr>
              <w:t>s</w:t>
            </w:r>
            <w:r w:rsidRPr="002D3E69">
              <w:rPr>
                <w:rFonts w:ascii="Arial" w:hAnsi="Arial" w:cs="Arial"/>
                <w:b/>
                <w:spacing w:val="1"/>
              </w:rPr>
              <w:t>c</w:t>
            </w:r>
            <w:r w:rsidRPr="002D3E69">
              <w:rPr>
                <w:rFonts w:ascii="Arial" w:hAnsi="Arial" w:cs="Arial"/>
                <w:b/>
                <w:spacing w:val="-1"/>
              </w:rPr>
              <w:t>h</w:t>
            </w:r>
            <w:r w:rsidRPr="002D3E69">
              <w:rPr>
                <w:rFonts w:ascii="Arial" w:hAnsi="Arial" w:cs="Arial"/>
                <w:b/>
              </w:rPr>
              <w:t>o</w:t>
            </w:r>
            <w:r w:rsidRPr="002D3E69">
              <w:rPr>
                <w:rFonts w:ascii="Arial" w:hAnsi="Arial" w:cs="Arial"/>
                <w:b/>
                <w:spacing w:val="-1"/>
              </w:rPr>
              <w:t>l</w:t>
            </w:r>
            <w:r w:rsidRPr="002D3E69">
              <w:rPr>
                <w:rFonts w:ascii="Arial" w:hAnsi="Arial" w:cs="Arial"/>
                <w:b/>
              </w:rPr>
              <w:t>a</w:t>
            </w:r>
            <w:r w:rsidRPr="002D3E69">
              <w:rPr>
                <w:rFonts w:ascii="Arial" w:hAnsi="Arial" w:cs="Arial"/>
                <w:b/>
                <w:spacing w:val="1"/>
              </w:rPr>
              <w:t>r</w:t>
            </w:r>
            <w:r w:rsidRPr="002D3E69">
              <w:rPr>
                <w:rFonts w:ascii="Arial" w:hAnsi="Arial" w:cs="Arial"/>
                <w:b/>
              </w:rPr>
              <w:t xml:space="preserve">ly </w:t>
            </w:r>
            <w:r w:rsidRPr="002D3E69">
              <w:rPr>
                <w:rFonts w:ascii="Arial" w:hAnsi="Arial" w:cs="Arial"/>
                <w:b/>
                <w:spacing w:val="1"/>
              </w:rPr>
              <w:t>c</w:t>
            </w:r>
            <w:r w:rsidRPr="002D3E69">
              <w:rPr>
                <w:rFonts w:ascii="Arial" w:hAnsi="Arial" w:cs="Arial"/>
                <w:b/>
              </w:rPr>
              <w:t>o</w:t>
            </w:r>
            <w:r w:rsidRPr="002D3E69">
              <w:rPr>
                <w:rFonts w:ascii="Arial" w:hAnsi="Arial" w:cs="Arial"/>
                <w:b/>
                <w:spacing w:val="-2"/>
              </w:rPr>
              <w:t>m</w:t>
            </w:r>
            <w:r w:rsidRPr="002D3E69">
              <w:rPr>
                <w:rFonts w:ascii="Arial" w:hAnsi="Arial" w:cs="Arial"/>
                <w:b/>
                <w:spacing w:val="3"/>
              </w:rPr>
              <w:t>m</w:t>
            </w:r>
            <w:r w:rsidRPr="002D3E69">
              <w:rPr>
                <w:rFonts w:ascii="Arial" w:hAnsi="Arial" w:cs="Arial"/>
                <w:b/>
                <w:spacing w:val="-1"/>
              </w:rPr>
              <w:t>un</w:t>
            </w:r>
            <w:r w:rsidRPr="002D3E69">
              <w:rPr>
                <w:rFonts w:ascii="Arial" w:hAnsi="Arial" w:cs="Arial"/>
                <w:b/>
              </w:rPr>
              <w:t>ica</w:t>
            </w:r>
            <w:r w:rsidRPr="002D3E69">
              <w:rPr>
                <w:rFonts w:ascii="Arial" w:hAnsi="Arial" w:cs="Arial"/>
                <w:b/>
                <w:spacing w:val="-2"/>
              </w:rPr>
              <w:t>t</w:t>
            </w:r>
            <w:r w:rsidRPr="002D3E69">
              <w:rPr>
                <w:rFonts w:ascii="Arial" w:hAnsi="Arial" w:cs="Arial"/>
                <w:b/>
              </w:rPr>
              <w:t>i</w:t>
            </w:r>
            <w:r w:rsidRPr="002D3E69">
              <w:rPr>
                <w:rFonts w:ascii="Arial" w:hAnsi="Arial" w:cs="Arial"/>
                <w:b/>
                <w:spacing w:val="-1"/>
              </w:rPr>
              <w:t>on</w:t>
            </w:r>
            <w:r w:rsidRPr="002D3E69">
              <w:rPr>
                <w:rFonts w:ascii="Arial" w:hAnsi="Arial" w:cs="Arial"/>
                <w:b/>
                <w:spacing w:val="2"/>
              </w:rPr>
              <w:t>s</w:t>
            </w:r>
            <w:r w:rsidRPr="002D3E69">
              <w:rPr>
                <w:rFonts w:ascii="Arial" w:hAnsi="Arial" w:cs="Arial"/>
                <w:b/>
              </w:rPr>
              <w:t>?</w:t>
            </w:r>
          </w:p>
        </w:tc>
        <w:tc>
          <w:tcPr>
            <w:tcW w:w="7087" w:type="dxa"/>
            <w:tcBorders>
              <w:top w:val="single" w:sz="5" w:space="0" w:color="000000"/>
              <w:left w:val="single" w:sz="5" w:space="0" w:color="000000"/>
              <w:bottom w:val="single" w:sz="5" w:space="0" w:color="000000"/>
              <w:right w:val="single" w:sz="5" w:space="0" w:color="000000"/>
            </w:tcBorders>
          </w:tcPr>
          <w:p w14:paraId="46D5DE83" w14:textId="77777777" w:rsidR="00A65A6C" w:rsidRPr="002D3E69" w:rsidRDefault="003336AB">
            <w:pPr>
              <w:spacing w:line="220" w:lineRule="exact"/>
              <w:ind w:left="569"/>
              <w:rPr>
                <w:rFonts w:ascii="Arial" w:hAnsi="Arial" w:cs="Arial"/>
              </w:rPr>
            </w:pPr>
            <w:r w:rsidRPr="002D3E69">
              <w:rPr>
                <w:rFonts w:ascii="Arial" w:hAnsi="Arial" w:cs="Arial"/>
                <w:spacing w:val="3"/>
              </w:rPr>
              <w:t>T</w:t>
            </w:r>
            <w:r w:rsidRPr="002D3E69">
              <w:rPr>
                <w:rFonts w:ascii="Arial" w:hAnsi="Arial" w:cs="Arial"/>
              </w:rPr>
              <w:t>he</w:t>
            </w:r>
            <w:r w:rsidRPr="002D3E69">
              <w:rPr>
                <w:rFonts w:ascii="Arial" w:hAnsi="Arial" w:cs="Arial"/>
                <w:spacing w:val="46"/>
              </w:rPr>
              <w:t xml:space="preserve"> </w:t>
            </w:r>
            <w:r w:rsidRPr="002D3E69">
              <w:rPr>
                <w:rFonts w:ascii="Arial" w:hAnsi="Arial" w:cs="Arial"/>
              </w:rPr>
              <w:t>lang</w:t>
            </w:r>
            <w:r w:rsidRPr="002D3E69">
              <w:rPr>
                <w:rFonts w:ascii="Arial" w:hAnsi="Arial" w:cs="Arial"/>
                <w:spacing w:val="-5"/>
              </w:rPr>
              <w:t>u</w:t>
            </w:r>
            <w:r w:rsidRPr="002D3E69">
              <w:rPr>
                <w:rFonts w:ascii="Arial" w:hAnsi="Arial" w:cs="Arial"/>
                <w:spacing w:val="1"/>
              </w:rPr>
              <w:t>a</w:t>
            </w:r>
            <w:r w:rsidRPr="002D3E69">
              <w:rPr>
                <w:rFonts w:ascii="Arial" w:hAnsi="Arial" w:cs="Arial"/>
              </w:rPr>
              <w:t>ge</w:t>
            </w:r>
            <w:r w:rsidRPr="002D3E69">
              <w:rPr>
                <w:rFonts w:ascii="Arial" w:hAnsi="Arial" w:cs="Arial"/>
                <w:spacing w:val="41"/>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45"/>
              </w:rPr>
              <w:t xml:space="preserve"> </w:t>
            </w:r>
            <w:r w:rsidRPr="002D3E69">
              <w:rPr>
                <w:rFonts w:ascii="Arial" w:hAnsi="Arial" w:cs="Arial"/>
                <w:spacing w:val="-2"/>
              </w:rPr>
              <w:t>E</w:t>
            </w:r>
            <w:r w:rsidRPr="002D3E69">
              <w:rPr>
                <w:rFonts w:ascii="Arial" w:hAnsi="Arial" w:cs="Arial"/>
              </w:rPr>
              <w:t>ng</w:t>
            </w:r>
            <w:r w:rsidRPr="002D3E69">
              <w:rPr>
                <w:rFonts w:ascii="Arial" w:hAnsi="Arial" w:cs="Arial"/>
                <w:spacing w:val="-1"/>
              </w:rPr>
              <w:t>l</w:t>
            </w:r>
            <w:r w:rsidRPr="002D3E69">
              <w:rPr>
                <w:rFonts w:ascii="Arial" w:hAnsi="Arial" w:cs="Arial"/>
              </w:rPr>
              <w:t>i</w:t>
            </w:r>
            <w:r w:rsidRPr="002D3E69">
              <w:rPr>
                <w:rFonts w:ascii="Arial" w:hAnsi="Arial" w:cs="Arial"/>
                <w:spacing w:val="1"/>
              </w:rPr>
              <w:t>s</w:t>
            </w:r>
            <w:r w:rsidRPr="002D3E69">
              <w:rPr>
                <w:rFonts w:ascii="Arial" w:hAnsi="Arial" w:cs="Arial"/>
              </w:rPr>
              <w:t>h</w:t>
            </w:r>
            <w:r w:rsidRPr="002D3E69">
              <w:rPr>
                <w:rFonts w:ascii="Arial" w:hAnsi="Arial" w:cs="Arial"/>
                <w:spacing w:val="45"/>
              </w:rPr>
              <w:t xml:space="preserve"> </w:t>
            </w:r>
            <w:r w:rsidRPr="002D3E69">
              <w:rPr>
                <w:rFonts w:ascii="Arial" w:hAnsi="Arial" w:cs="Arial"/>
              </w:rPr>
              <w:t>q</w:t>
            </w:r>
            <w:r w:rsidRPr="002D3E69">
              <w:rPr>
                <w:rFonts w:ascii="Arial" w:hAnsi="Arial" w:cs="Arial"/>
                <w:spacing w:val="-5"/>
              </w:rPr>
              <w:t>u</w:t>
            </w:r>
            <w:r w:rsidRPr="002D3E69">
              <w:rPr>
                <w:rFonts w:ascii="Arial" w:hAnsi="Arial" w:cs="Arial"/>
                <w:spacing w:val="1"/>
              </w:rPr>
              <w:t>a</w:t>
            </w:r>
            <w:r w:rsidRPr="002D3E69">
              <w:rPr>
                <w:rFonts w:ascii="Arial" w:hAnsi="Arial" w:cs="Arial"/>
              </w:rPr>
              <w:t>l</w:t>
            </w:r>
            <w:r w:rsidRPr="002D3E69">
              <w:rPr>
                <w:rFonts w:ascii="Arial" w:hAnsi="Arial" w:cs="Arial"/>
                <w:spacing w:val="-1"/>
              </w:rPr>
              <w:t>i</w:t>
            </w:r>
            <w:r w:rsidRPr="002D3E69">
              <w:rPr>
                <w:rFonts w:ascii="Arial" w:hAnsi="Arial" w:cs="Arial"/>
              </w:rPr>
              <w:t>ty</w:t>
            </w:r>
            <w:r w:rsidRPr="002D3E69">
              <w:rPr>
                <w:rFonts w:ascii="Arial" w:hAnsi="Arial" w:cs="Arial"/>
                <w:spacing w:val="44"/>
              </w:rPr>
              <w:t xml:space="preserve"> </w:t>
            </w:r>
            <w:r w:rsidRPr="002D3E69">
              <w:rPr>
                <w:rFonts w:ascii="Arial" w:hAnsi="Arial" w:cs="Arial"/>
              </w:rPr>
              <w:t>of</w:t>
            </w:r>
            <w:r w:rsidRPr="002D3E69">
              <w:rPr>
                <w:rFonts w:ascii="Arial" w:hAnsi="Arial" w:cs="Arial"/>
                <w:spacing w:val="43"/>
              </w:rPr>
              <w:t xml:space="preserve"> </w:t>
            </w:r>
            <w:proofErr w:type="gramStart"/>
            <w:r w:rsidRPr="002D3E69">
              <w:rPr>
                <w:rFonts w:ascii="Arial" w:hAnsi="Arial" w:cs="Arial"/>
              </w:rPr>
              <w:t>t</w:t>
            </w:r>
            <w:r w:rsidRPr="002D3E69">
              <w:rPr>
                <w:rFonts w:ascii="Arial" w:hAnsi="Arial" w:cs="Arial"/>
                <w:spacing w:val="-1"/>
              </w:rPr>
              <w:t>h</w:t>
            </w:r>
            <w:r w:rsidRPr="002D3E69">
              <w:rPr>
                <w:rFonts w:ascii="Arial" w:hAnsi="Arial" w:cs="Arial"/>
              </w:rPr>
              <w:t xml:space="preserve">e  </w:t>
            </w:r>
            <w:r w:rsidRPr="002D3E69">
              <w:rPr>
                <w:rFonts w:ascii="Arial" w:hAnsi="Arial" w:cs="Arial"/>
                <w:spacing w:val="-1"/>
              </w:rPr>
              <w:t>m</w:t>
            </w:r>
            <w:r w:rsidRPr="002D3E69">
              <w:rPr>
                <w:rFonts w:ascii="Arial" w:hAnsi="Arial" w:cs="Arial"/>
                <w:spacing w:val="1"/>
              </w:rPr>
              <w:t>a</w:t>
            </w:r>
            <w:r w:rsidRPr="002D3E69">
              <w:rPr>
                <w:rFonts w:ascii="Arial" w:hAnsi="Arial" w:cs="Arial"/>
              </w:rPr>
              <w:t>n</w:t>
            </w:r>
            <w:r w:rsidRPr="002D3E69">
              <w:rPr>
                <w:rFonts w:ascii="Arial" w:hAnsi="Arial" w:cs="Arial"/>
                <w:spacing w:val="-5"/>
              </w:rPr>
              <w:t>u</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p</w:t>
            </w:r>
            <w:r w:rsidRPr="002D3E69">
              <w:rPr>
                <w:rFonts w:ascii="Arial" w:hAnsi="Arial" w:cs="Arial"/>
              </w:rPr>
              <w:t>t</w:t>
            </w:r>
            <w:proofErr w:type="gramEnd"/>
            <w:r w:rsidRPr="002D3E69">
              <w:rPr>
                <w:rFonts w:ascii="Arial" w:hAnsi="Arial" w:cs="Arial"/>
                <w:spacing w:val="44"/>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e</w:t>
            </w:r>
            <w:r w:rsidRPr="002D3E69">
              <w:rPr>
                <w:rFonts w:ascii="Arial" w:hAnsi="Arial" w:cs="Arial"/>
                <w:spacing w:val="41"/>
              </w:rPr>
              <w:t xml:space="preserve"> </w:t>
            </w:r>
            <w:r w:rsidRPr="002D3E69">
              <w:rPr>
                <w:rFonts w:ascii="Arial" w:hAnsi="Arial" w:cs="Arial"/>
              </w:rPr>
              <w:t>i</w:t>
            </w:r>
            <w:r w:rsidRPr="002D3E69">
              <w:rPr>
                <w:rFonts w:ascii="Arial" w:hAnsi="Arial" w:cs="Arial"/>
                <w:spacing w:val="-1"/>
              </w:rPr>
              <w:t>d</w:t>
            </w:r>
            <w:r w:rsidRPr="002D3E69">
              <w:rPr>
                <w:rFonts w:ascii="Arial" w:hAnsi="Arial" w:cs="Arial"/>
                <w:spacing w:val="-4"/>
              </w:rPr>
              <w:t>e</w:t>
            </w:r>
            <w:r w:rsidRPr="002D3E69">
              <w:rPr>
                <w:rFonts w:ascii="Arial" w:hAnsi="Arial" w:cs="Arial"/>
                <w:spacing w:val="1"/>
              </w:rPr>
              <w:t>a</w:t>
            </w:r>
            <w:r w:rsidRPr="002D3E69">
              <w:rPr>
                <w:rFonts w:ascii="Arial" w:hAnsi="Arial" w:cs="Arial"/>
              </w:rPr>
              <w:t>l</w:t>
            </w:r>
            <w:r w:rsidRPr="002D3E69">
              <w:rPr>
                <w:rFonts w:ascii="Arial" w:hAnsi="Arial" w:cs="Arial"/>
                <w:spacing w:val="44"/>
              </w:rPr>
              <w:t xml:space="preserve"> </w:t>
            </w:r>
            <w:r w:rsidRPr="002D3E69">
              <w:rPr>
                <w:rFonts w:ascii="Arial" w:hAnsi="Arial" w:cs="Arial"/>
                <w:spacing w:val="-2"/>
              </w:rPr>
              <w:t>f</w:t>
            </w:r>
            <w:r w:rsidRPr="002D3E69">
              <w:rPr>
                <w:rFonts w:ascii="Arial" w:hAnsi="Arial" w:cs="Arial"/>
              </w:rPr>
              <w:t>or</w:t>
            </w:r>
            <w:r w:rsidRPr="002D3E69">
              <w:rPr>
                <w:rFonts w:ascii="Arial" w:hAnsi="Arial" w:cs="Arial"/>
                <w:spacing w:val="43"/>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rPr>
              <w:t>ho</w:t>
            </w:r>
            <w:r w:rsidRPr="002D3E69">
              <w:rPr>
                <w:rFonts w:ascii="Arial" w:hAnsi="Arial" w:cs="Arial"/>
                <w:spacing w:val="-1"/>
              </w:rPr>
              <w:t>l</w:t>
            </w:r>
            <w:r w:rsidRPr="002D3E69">
              <w:rPr>
                <w:rFonts w:ascii="Arial" w:hAnsi="Arial" w:cs="Arial"/>
                <w:spacing w:val="1"/>
              </w:rPr>
              <w:t>a</w:t>
            </w:r>
            <w:r w:rsidRPr="002D3E69">
              <w:rPr>
                <w:rFonts w:ascii="Arial" w:hAnsi="Arial" w:cs="Arial"/>
                <w:spacing w:val="-2"/>
              </w:rPr>
              <w:t>r</w:t>
            </w:r>
            <w:r w:rsidRPr="002D3E69">
              <w:rPr>
                <w:rFonts w:ascii="Arial" w:hAnsi="Arial" w:cs="Arial"/>
              </w:rPr>
              <w:t>ly</w:t>
            </w:r>
          </w:p>
          <w:p w14:paraId="15C6227B" w14:textId="77777777" w:rsidR="00A65A6C" w:rsidRPr="002D3E69" w:rsidRDefault="00A65A6C">
            <w:pPr>
              <w:spacing w:before="5" w:line="100" w:lineRule="exact"/>
              <w:rPr>
                <w:rFonts w:ascii="Arial" w:hAnsi="Arial" w:cs="Arial"/>
              </w:rPr>
            </w:pPr>
          </w:p>
          <w:p w14:paraId="6D2588D2" w14:textId="77777777" w:rsidR="00A65A6C" w:rsidRPr="002D3E69" w:rsidRDefault="003336AB">
            <w:pPr>
              <w:spacing w:line="360" w:lineRule="auto"/>
              <w:ind w:left="104" w:right="63"/>
              <w:jc w:val="both"/>
              <w:rPr>
                <w:rFonts w:ascii="Arial" w:hAnsi="Arial" w:cs="Arial"/>
              </w:rPr>
            </w:pPr>
            <w:r w:rsidRPr="002D3E69">
              <w:rPr>
                <w:rFonts w:ascii="Arial" w:hAnsi="Arial" w:cs="Arial"/>
                <w:spacing w:val="1"/>
              </w:rPr>
              <w:t>c</w:t>
            </w:r>
            <w:r w:rsidRPr="002D3E69">
              <w:rPr>
                <w:rFonts w:ascii="Arial" w:hAnsi="Arial" w:cs="Arial"/>
              </w:rPr>
              <w:t>o</w:t>
            </w:r>
            <w:r w:rsidRPr="002D3E69">
              <w:rPr>
                <w:rFonts w:ascii="Arial" w:hAnsi="Arial" w:cs="Arial"/>
                <w:spacing w:val="-1"/>
              </w:rPr>
              <w:t>mm</w:t>
            </w:r>
            <w:r w:rsidRPr="002D3E69">
              <w:rPr>
                <w:rFonts w:ascii="Arial" w:hAnsi="Arial" w:cs="Arial"/>
              </w:rPr>
              <w:t>un</w:t>
            </w:r>
            <w:r w:rsidRPr="002D3E69">
              <w:rPr>
                <w:rFonts w:ascii="Arial" w:hAnsi="Arial" w:cs="Arial"/>
                <w:spacing w:val="-1"/>
              </w:rPr>
              <w:t>i</w:t>
            </w:r>
            <w:r w:rsidRPr="002D3E69">
              <w:rPr>
                <w:rFonts w:ascii="Arial" w:hAnsi="Arial" w:cs="Arial"/>
                <w:spacing w:val="1"/>
              </w:rPr>
              <w:t>ca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3"/>
              </w:rPr>
              <w:t xml:space="preserve"> T</w:t>
            </w:r>
            <w:r w:rsidRPr="002D3E69">
              <w:rPr>
                <w:rFonts w:ascii="Arial" w:hAnsi="Arial" w:cs="Arial"/>
              </w:rPr>
              <w:t>he</w:t>
            </w:r>
            <w:r w:rsidRPr="002D3E69">
              <w:rPr>
                <w:rFonts w:ascii="Arial" w:hAnsi="Arial" w:cs="Arial"/>
                <w:spacing w:val="4"/>
              </w:rPr>
              <w:t xml:space="preserve"> </w:t>
            </w:r>
            <w:r w:rsidRPr="002D3E69">
              <w:rPr>
                <w:rFonts w:ascii="Arial" w:hAnsi="Arial" w:cs="Arial"/>
              </w:rPr>
              <w:t>w</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rPr>
              <w:t>i</w:t>
            </w:r>
            <w:r w:rsidRPr="002D3E69">
              <w:rPr>
                <w:rFonts w:ascii="Arial" w:hAnsi="Arial" w:cs="Arial"/>
                <w:spacing w:val="-1"/>
              </w:rPr>
              <w:t>n</w:t>
            </w:r>
            <w:r w:rsidRPr="002D3E69">
              <w:rPr>
                <w:rFonts w:ascii="Arial" w:hAnsi="Arial" w:cs="Arial"/>
              </w:rPr>
              <w:t>g</w:t>
            </w:r>
            <w:r w:rsidRPr="002D3E69">
              <w:rPr>
                <w:rFonts w:ascii="Arial" w:hAnsi="Arial" w:cs="Arial"/>
                <w:spacing w:val="3"/>
              </w:rPr>
              <w:t xml:space="preserve"> </w:t>
            </w:r>
            <w:r w:rsidRPr="002D3E69">
              <w:rPr>
                <w:rFonts w:ascii="Arial" w:hAnsi="Arial" w:cs="Arial"/>
              </w:rPr>
              <w:t>is</w:t>
            </w:r>
            <w:r w:rsidRPr="002D3E69">
              <w:rPr>
                <w:rFonts w:ascii="Arial" w:hAnsi="Arial" w:cs="Arial"/>
                <w:spacing w:val="4"/>
              </w:rPr>
              <w:t xml:space="preserve"> </w:t>
            </w:r>
            <w:r w:rsidRPr="002D3E69">
              <w:rPr>
                <w:rFonts w:ascii="Arial" w:hAnsi="Arial" w:cs="Arial"/>
                <w:spacing w:val="-2"/>
              </w:rPr>
              <w:t>f</w:t>
            </w:r>
            <w:r w:rsidRPr="002D3E69">
              <w:rPr>
                <w:rFonts w:ascii="Arial" w:hAnsi="Arial" w:cs="Arial"/>
              </w:rPr>
              <w:t>o</w:t>
            </w:r>
            <w:r w:rsidRPr="002D3E69">
              <w:rPr>
                <w:rFonts w:ascii="Arial" w:hAnsi="Arial" w:cs="Arial"/>
                <w:spacing w:val="-2"/>
              </w:rPr>
              <w:t>r</w:t>
            </w:r>
            <w:r w:rsidRPr="002D3E69">
              <w:rPr>
                <w:rFonts w:ascii="Arial" w:hAnsi="Arial" w:cs="Arial"/>
                <w:spacing w:val="-1"/>
              </w:rPr>
              <w:t>m</w:t>
            </w:r>
            <w:r w:rsidRPr="002D3E69">
              <w:rPr>
                <w:rFonts w:ascii="Arial" w:hAnsi="Arial" w:cs="Arial"/>
                <w:spacing w:val="1"/>
              </w:rPr>
              <w:t>a</w:t>
            </w:r>
            <w:r w:rsidRPr="002D3E69">
              <w:rPr>
                <w:rFonts w:ascii="Arial" w:hAnsi="Arial" w:cs="Arial"/>
              </w:rPr>
              <w:t>l,</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oh</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w:t>
            </w:r>
            <w:r w:rsidRPr="002D3E69">
              <w:rPr>
                <w:rFonts w:ascii="Arial" w:hAnsi="Arial" w:cs="Arial"/>
                <w:spacing w:val="3"/>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3"/>
              </w:rPr>
              <w:t xml:space="preserve"> </w:t>
            </w:r>
            <w:r w:rsidRPr="002D3E69">
              <w:rPr>
                <w:rFonts w:ascii="Arial" w:hAnsi="Arial" w:cs="Arial"/>
                <w:spacing w:val="-2"/>
              </w:rPr>
              <w:t>f</w:t>
            </w:r>
            <w:r w:rsidRPr="002D3E69">
              <w:rPr>
                <w:rFonts w:ascii="Arial" w:hAnsi="Arial" w:cs="Arial"/>
              </w:rPr>
              <w:t>o</w:t>
            </w:r>
            <w:r w:rsidRPr="002D3E69">
              <w:rPr>
                <w:rFonts w:ascii="Arial" w:hAnsi="Arial" w:cs="Arial"/>
                <w:spacing w:val="-1"/>
              </w:rPr>
              <w:t>l</w:t>
            </w:r>
            <w:r w:rsidRPr="002D3E69">
              <w:rPr>
                <w:rFonts w:ascii="Arial" w:hAnsi="Arial" w:cs="Arial"/>
              </w:rPr>
              <w:t>l</w:t>
            </w:r>
            <w:r w:rsidRPr="002D3E69">
              <w:rPr>
                <w:rFonts w:ascii="Arial" w:hAnsi="Arial" w:cs="Arial"/>
                <w:spacing w:val="-1"/>
              </w:rPr>
              <w:t>o</w:t>
            </w:r>
            <w:r w:rsidRPr="002D3E69">
              <w:rPr>
                <w:rFonts w:ascii="Arial" w:hAnsi="Arial" w:cs="Arial"/>
              </w:rPr>
              <w:t>ws t</w:t>
            </w:r>
            <w:r w:rsidRPr="002D3E69">
              <w:rPr>
                <w:rFonts w:ascii="Arial" w:hAnsi="Arial" w:cs="Arial"/>
                <w:spacing w:val="-1"/>
              </w:rPr>
              <w:t>h</w:t>
            </w:r>
            <w:r w:rsidRPr="002D3E69">
              <w:rPr>
                <w:rFonts w:ascii="Arial" w:hAnsi="Arial" w:cs="Arial"/>
              </w:rPr>
              <w:t>e</w:t>
            </w:r>
            <w:r w:rsidRPr="002D3E69">
              <w:rPr>
                <w:rFonts w:ascii="Arial" w:hAnsi="Arial" w:cs="Arial"/>
                <w:spacing w:val="4"/>
              </w:rPr>
              <w:t xml:space="preserve"> </w:t>
            </w:r>
            <w:r w:rsidRPr="002D3E69">
              <w:rPr>
                <w:rFonts w:ascii="Arial" w:hAnsi="Arial" w:cs="Arial"/>
                <w:spacing w:val="-2"/>
              </w:rPr>
              <w:t>r</w:t>
            </w:r>
            <w:r w:rsidRPr="002D3E69">
              <w:rPr>
                <w:rFonts w:ascii="Arial" w:hAnsi="Arial" w:cs="Arial"/>
              </w:rPr>
              <w:t>u</w:t>
            </w:r>
            <w:r w:rsidRPr="002D3E69">
              <w:rPr>
                <w:rFonts w:ascii="Arial" w:hAnsi="Arial" w:cs="Arial"/>
                <w:spacing w:val="-1"/>
              </w:rPr>
              <w:t>l</w:t>
            </w:r>
            <w:r w:rsidRPr="002D3E69">
              <w:rPr>
                <w:rFonts w:ascii="Arial" w:hAnsi="Arial" w:cs="Arial"/>
                <w:spacing w:val="1"/>
              </w:rPr>
              <w:t>e</w:t>
            </w:r>
            <w:r w:rsidRPr="002D3E69">
              <w:rPr>
                <w:rFonts w:ascii="Arial" w:hAnsi="Arial" w:cs="Arial"/>
              </w:rPr>
              <w:t>s</w:t>
            </w:r>
            <w:r w:rsidRPr="002D3E69">
              <w:rPr>
                <w:rFonts w:ascii="Arial" w:hAnsi="Arial" w:cs="Arial"/>
                <w:spacing w:val="5"/>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qu</w:t>
            </w:r>
            <w:r w:rsidRPr="002D3E69">
              <w:rPr>
                <w:rFonts w:ascii="Arial" w:hAnsi="Arial" w:cs="Arial"/>
                <w:spacing w:val="-1"/>
              </w:rPr>
              <w:t>i</w:t>
            </w:r>
            <w:r w:rsidRPr="002D3E69">
              <w:rPr>
                <w:rFonts w:ascii="Arial" w:hAnsi="Arial" w:cs="Arial"/>
                <w:spacing w:val="-2"/>
              </w:rPr>
              <w:t>r</w:t>
            </w:r>
            <w:r w:rsidRPr="002D3E69">
              <w:rPr>
                <w:rFonts w:ascii="Arial" w:hAnsi="Arial" w:cs="Arial"/>
                <w:spacing w:val="1"/>
              </w:rPr>
              <w:t>e</w:t>
            </w:r>
            <w:r w:rsidRPr="002D3E69">
              <w:rPr>
                <w:rFonts w:ascii="Arial" w:hAnsi="Arial" w:cs="Arial"/>
              </w:rPr>
              <w:t>d</w:t>
            </w:r>
            <w:r w:rsidRPr="002D3E69">
              <w:rPr>
                <w:rFonts w:ascii="Arial" w:hAnsi="Arial" w:cs="Arial"/>
                <w:spacing w:val="3"/>
              </w:rPr>
              <w:t xml:space="preserve"> </w:t>
            </w:r>
            <w:r w:rsidRPr="002D3E69">
              <w:rPr>
                <w:rFonts w:ascii="Arial" w:hAnsi="Arial" w:cs="Arial"/>
              </w:rPr>
              <w:t>of p</w:t>
            </w:r>
            <w:r w:rsidRPr="002D3E69">
              <w:rPr>
                <w:rFonts w:ascii="Arial" w:hAnsi="Arial" w:cs="Arial"/>
                <w:spacing w:val="1"/>
              </w:rPr>
              <w:t>ee</w:t>
            </w:r>
            <w:r w:rsidRPr="002D3E69">
              <w:rPr>
                <w:rFonts w:ascii="Arial" w:hAnsi="Arial" w:cs="Arial"/>
                <w:spacing w:val="-1"/>
              </w:rPr>
              <w:t>r</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rPr>
              <w:t>w</w:t>
            </w:r>
            <w:r w:rsidRPr="002D3E69">
              <w:rPr>
                <w:rFonts w:ascii="Arial" w:hAnsi="Arial" w:cs="Arial"/>
                <w:spacing w:val="1"/>
              </w:rPr>
              <w:t>e</w:t>
            </w:r>
            <w:r w:rsidRPr="002D3E69">
              <w:rPr>
                <w:rFonts w:ascii="Arial" w:hAnsi="Arial" w:cs="Arial"/>
              </w:rPr>
              <w:t>d</w:t>
            </w:r>
            <w:r w:rsidRPr="002D3E69">
              <w:rPr>
                <w:rFonts w:ascii="Arial" w:hAnsi="Arial" w:cs="Arial"/>
                <w:spacing w:val="6"/>
              </w:rPr>
              <w:t xml:space="preserve"> </w:t>
            </w:r>
            <w:r w:rsidRPr="002D3E69">
              <w:rPr>
                <w:rFonts w:ascii="Arial" w:hAnsi="Arial" w:cs="Arial"/>
                <w:spacing w:val="-1"/>
              </w:rPr>
              <w:t>m</w:t>
            </w:r>
            <w:r w:rsidRPr="002D3E69">
              <w:rPr>
                <w:rFonts w:ascii="Arial" w:hAnsi="Arial" w:cs="Arial"/>
                <w:spacing w:val="1"/>
              </w:rPr>
              <w:t>e</w:t>
            </w:r>
            <w:r w:rsidRPr="002D3E69">
              <w:rPr>
                <w:rFonts w:ascii="Arial" w:hAnsi="Arial" w:cs="Arial"/>
              </w:rPr>
              <w:t>d</w:t>
            </w:r>
            <w:r w:rsidRPr="002D3E69">
              <w:rPr>
                <w:rFonts w:ascii="Arial" w:hAnsi="Arial" w:cs="Arial"/>
                <w:spacing w:val="-1"/>
              </w:rPr>
              <w:t>i</w:t>
            </w:r>
            <w:r w:rsidRPr="002D3E69">
              <w:rPr>
                <w:rFonts w:ascii="Arial" w:hAnsi="Arial" w:cs="Arial"/>
                <w:spacing w:val="1"/>
              </w:rPr>
              <w:t>ca</w:t>
            </w:r>
            <w:r w:rsidRPr="002D3E69">
              <w:rPr>
                <w:rFonts w:ascii="Arial" w:hAnsi="Arial" w:cs="Arial"/>
              </w:rPr>
              <w:t xml:space="preserve">l </w:t>
            </w:r>
            <w:r w:rsidRPr="002D3E69">
              <w:rPr>
                <w:rFonts w:ascii="Arial" w:hAnsi="Arial" w:cs="Arial"/>
                <w:spacing w:val="1"/>
              </w:rPr>
              <w:t>a</w:t>
            </w:r>
            <w:r w:rsidRPr="002D3E69">
              <w:rPr>
                <w:rFonts w:ascii="Arial" w:hAnsi="Arial" w:cs="Arial"/>
              </w:rPr>
              <w:t>nd</w:t>
            </w:r>
            <w:r w:rsidRPr="002D3E69">
              <w:rPr>
                <w:rFonts w:ascii="Arial" w:hAnsi="Arial" w:cs="Arial"/>
                <w:spacing w:val="6"/>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spacing w:val="-6"/>
              </w:rPr>
              <w:t>i</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6"/>
              </w:rPr>
              <w:t xml:space="preserve"> </w:t>
            </w:r>
            <w:r w:rsidRPr="002D3E69">
              <w:rPr>
                <w:rFonts w:ascii="Arial" w:hAnsi="Arial" w:cs="Arial"/>
              </w:rPr>
              <w:t>j</w:t>
            </w:r>
            <w:r w:rsidRPr="002D3E69">
              <w:rPr>
                <w:rFonts w:ascii="Arial" w:hAnsi="Arial" w:cs="Arial"/>
                <w:spacing w:val="-1"/>
              </w:rPr>
              <w:t>o</w:t>
            </w:r>
            <w:r w:rsidRPr="002D3E69">
              <w:rPr>
                <w:rFonts w:ascii="Arial" w:hAnsi="Arial" w:cs="Arial"/>
              </w:rPr>
              <w:t>u</w:t>
            </w:r>
            <w:r w:rsidRPr="002D3E69">
              <w:rPr>
                <w:rFonts w:ascii="Arial" w:hAnsi="Arial" w:cs="Arial"/>
                <w:spacing w:val="-2"/>
              </w:rPr>
              <w:t>r</w:t>
            </w:r>
            <w:r w:rsidRPr="002D3E69">
              <w:rPr>
                <w:rFonts w:ascii="Arial" w:hAnsi="Arial" w:cs="Arial"/>
              </w:rPr>
              <w:t>n</w:t>
            </w:r>
            <w:r w:rsidRPr="002D3E69">
              <w:rPr>
                <w:rFonts w:ascii="Arial" w:hAnsi="Arial" w:cs="Arial"/>
                <w:spacing w:val="1"/>
              </w:rPr>
              <w:t>a</w:t>
            </w:r>
            <w:r w:rsidRPr="002D3E69">
              <w:rPr>
                <w:rFonts w:ascii="Arial" w:hAnsi="Arial" w:cs="Arial"/>
              </w:rPr>
              <w:t>l</w:t>
            </w:r>
            <w:r w:rsidRPr="002D3E69">
              <w:rPr>
                <w:rFonts w:ascii="Arial" w:hAnsi="Arial" w:cs="Arial"/>
                <w:spacing w:val="1"/>
              </w:rPr>
              <w:t>s</w:t>
            </w:r>
            <w:r w:rsidRPr="002D3E69">
              <w:rPr>
                <w:rFonts w:ascii="Arial" w:hAnsi="Arial" w:cs="Arial"/>
              </w:rPr>
              <w:t>.</w:t>
            </w:r>
            <w:r w:rsidRPr="002D3E69">
              <w:rPr>
                <w:rFonts w:ascii="Arial" w:hAnsi="Arial" w:cs="Arial"/>
                <w:spacing w:val="1"/>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7"/>
              </w:rPr>
              <w:t xml:space="preserve"> </w:t>
            </w:r>
            <w:r w:rsidRPr="002D3E69">
              <w:rPr>
                <w:rFonts w:ascii="Arial" w:hAnsi="Arial" w:cs="Arial"/>
              </w:rPr>
              <w:t>te</w:t>
            </w:r>
            <w:r w:rsidRPr="002D3E69">
              <w:rPr>
                <w:rFonts w:ascii="Arial" w:hAnsi="Arial" w:cs="Arial"/>
                <w:spacing w:val="-2"/>
              </w:rPr>
              <w:t>r</w:t>
            </w:r>
            <w:r w:rsidRPr="002D3E69">
              <w:rPr>
                <w:rFonts w:ascii="Arial" w:hAnsi="Arial" w:cs="Arial"/>
                <w:spacing w:val="-1"/>
              </w:rPr>
              <w:t>m</w:t>
            </w:r>
            <w:r w:rsidRPr="002D3E69">
              <w:rPr>
                <w:rFonts w:ascii="Arial" w:hAnsi="Arial" w:cs="Arial"/>
              </w:rPr>
              <w:t>i</w:t>
            </w:r>
            <w:r w:rsidRPr="002D3E69">
              <w:rPr>
                <w:rFonts w:ascii="Arial" w:hAnsi="Arial" w:cs="Arial"/>
                <w:spacing w:val="-6"/>
              </w:rPr>
              <w:t>n</w:t>
            </w:r>
            <w:r w:rsidRPr="002D3E69">
              <w:rPr>
                <w:rFonts w:ascii="Arial" w:hAnsi="Arial" w:cs="Arial"/>
              </w:rPr>
              <w:t>o</w:t>
            </w:r>
            <w:r w:rsidRPr="002D3E69">
              <w:rPr>
                <w:rFonts w:ascii="Arial" w:hAnsi="Arial" w:cs="Arial"/>
                <w:spacing w:val="-1"/>
              </w:rPr>
              <w:t>l</w:t>
            </w:r>
            <w:r w:rsidRPr="002D3E69">
              <w:rPr>
                <w:rFonts w:ascii="Arial" w:hAnsi="Arial" w:cs="Arial"/>
              </w:rPr>
              <w:t>ogy</w:t>
            </w:r>
            <w:r w:rsidRPr="002D3E69">
              <w:rPr>
                <w:rFonts w:ascii="Arial" w:hAnsi="Arial" w:cs="Arial"/>
                <w:spacing w:val="6"/>
              </w:rPr>
              <w:t xml:space="preserve"> </w:t>
            </w:r>
            <w:r w:rsidRPr="002D3E69">
              <w:rPr>
                <w:rFonts w:ascii="Arial" w:hAnsi="Arial" w:cs="Arial"/>
              </w:rPr>
              <w:t>is</w:t>
            </w:r>
            <w:r w:rsidRPr="002D3E69">
              <w:rPr>
                <w:rFonts w:ascii="Arial" w:hAnsi="Arial" w:cs="Arial"/>
                <w:spacing w:val="7"/>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2"/>
              </w:rPr>
              <w:t>rr</w:t>
            </w:r>
            <w:r w:rsidRPr="002D3E69">
              <w:rPr>
                <w:rFonts w:ascii="Arial" w:hAnsi="Arial" w:cs="Arial"/>
                <w:spacing w:val="1"/>
              </w:rPr>
              <w:t>ec</w:t>
            </w:r>
            <w:r w:rsidRPr="002D3E69">
              <w:rPr>
                <w:rFonts w:ascii="Arial" w:hAnsi="Arial" w:cs="Arial"/>
              </w:rPr>
              <w:t>t</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nd d</w:t>
            </w:r>
            <w:r w:rsidRPr="002D3E69">
              <w:rPr>
                <w:rFonts w:ascii="Arial" w:hAnsi="Arial" w:cs="Arial"/>
                <w:spacing w:val="-1"/>
              </w:rPr>
              <w:t>i</w:t>
            </w:r>
            <w:r w:rsidRPr="002D3E69">
              <w:rPr>
                <w:rFonts w:ascii="Arial" w:hAnsi="Arial" w:cs="Arial"/>
                <w:spacing w:val="2"/>
              </w:rPr>
              <w:t>s</w:t>
            </w:r>
            <w:r w:rsidRPr="002D3E69">
              <w:rPr>
                <w:rFonts w:ascii="Arial" w:hAnsi="Arial" w:cs="Arial"/>
                <w:spacing w:val="1"/>
              </w:rPr>
              <w:t>c</w:t>
            </w:r>
            <w:r w:rsidRPr="002D3E69">
              <w:rPr>
                <w:rFonts w:ascii="Arial" w:hAnsi="Arial" w:cs="Arial"/>
              </w:rPr>
              <w:t>i</w:t>
            </w:r>
            <w:r w:rsidRPr="002D3E69">
              <w:rPr>
                <w:rFonts w:ascii="Arial" w:hAnsi="Arial" w:cs="Arial"/>
                <w:spacing w:val="-1"/>
              </w:rPr>
              <w:t>p</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2"/>
              </w:rPr>
              <w:t>e</w:t>
            </w:r>
            <w:r w:rsidRPr="002D3E69">
              <w:rPr>
                <w:rFonts w:ascii="Arial" w:hAnsi="Arial" w:cs="Arial"/>
                <w:spacing w:val="-1"/>
              </w:rPr>
              <w:t>-</w:t>
            </w:r>
            <w:proofErr w:type="gramStart"/>
            <w:r w:rsidRPr="002D3E69">
              <w:rPr>
                <w:rFonts w:ascii="Arial" w:hAnsi="Arial" w:cs="Arial"/>
                <w:spacing w:val="1"/>
              </w:rPr>
              <w:t>a</w:t>
            </w:r>
            <w:r w:rsidRPr="002D3E69">
              <w:rPr>
                <w:rFonts w:ascii="Arial" w:hAnsi="Arial" w:cs="Arial"/>
              </w:rPr>
              <w:t>pp</w:t>
            </w:r>
            <w:r w:rsidRPr="002D3E69">
              <w:rPr>
                <w:rFonts w:ascii="Arial" w:hAnsi="Arial" w:cs="Arial"/>
                <w:spacing w:val="-2"/>
              </w:rPr>
              <w:t>r</w:t>
            </w:r>
            <w:r w:rsidRPr="002D3E69">
              <w:rPr>
                <w:rFonts w:ascii="Arial" w:hAnsi="Arial" w:cs="Arial"/>
              </w:rPr>
              <w:t>op</w:t>
            </w:r>
            <w:r w:rsidRPr="002D3E69">
              <w:rPr>
                <w:rFonts w:ascii="Arial" w:hAnsi="Arial" w:cs="Arial"/>
                <w:spacing w:val="-2"/>
              </w:rPr>
              <w:t>r</w:t>
            </w:r>
            <w:r w:rsidRPr="002D3E69">
              <w:rPr>
                <w:rFonts w:ascii="Arial" w:hAnsi="Arial" w:cs="Arial"/>
              </w:rPr>
              <w:t xml:space="preserve">iate,  </w:t>
            </w:r>
            <w:r w:rsidRPr="002D3E69">
              <w:rPr>
                <w:rFonts w:ascii="Arial" w:hAnsi="Arial" w:cs="Arial"/>
                <w:spacing w:val="1"/>
              </w:rPr>
              <w:t>a</w:t>
            </w:r>
            <w:r w:rsidRPr="002D3E69">
              <w:rPr>
                <w:rFonts w:ascii="Arial" w:hAnsi="Arial" w:cs="Arial"/>
              </w:rPr>
              <w:t>nd</w:t>
            </w:r>
            <w:proofErr w:type="gramEnd"/>
            <w:r w:rsidRPr="002D3E69">
              <w:rPr>
                <w:rFonts w:ascii="Arial" w:hAnsi="Arial" w:cs="Arial"/>
              </w:rPr>
              <w:t xml:space="preserve">  </w:t>
            </w:r>
            <w:proofErr w:type="gramStart"/>
            <w:r w:rsidRPr="002D3E69">
              <w:rPr>
                <w:rFonts w:ascii="Arial" w:hAnsi="Arial" w:cs="Arial"/>
              </w:rPr>
              <w:t>t</w:t>
            </w:r>
            <w:r w:rsidRPr="002D3E69">
              <w:rPr>
                <w:rFonts w:ascii="Arial" w:hAnsi="Arial" w:cs="Arial"/>
                <w:spacing w:val="-1"/>
              </w:rPr>
              <w:t>h</w:t>
            </w:r>
            <w:r w:rsidRPr="002D3E69">
              <w:rPr>
                <w:rFonts w:ascii="Arial" w:hAnsi="Arial" w:cs="Arial"/>
              </w:rPr>
              <w:t xml:space="preserve">e </w:t>
            </w:r>
            <w:r w:rsidRPr="002D3E69">
              <w:rPr>
                <w:rFonts w:ascii="Arial" w:hAnsi="Arial" w:cs="Arial"/>
                <w:spacing w:val="1"/>
              </w:rPr>
              <w:t xml:space="preserve"> </w:t>
            </w:r>
            <w:r w:rsidRPr="002D3E69">
              <w:rPr>
                <w:rFonts w:ascii="Arial" w:hAnsi="Arial" w:cs="Arial"/>
              </w:rPr>
              <w:t>wo</w:t>
            </w:r>
            <w:r w:rsidRPr="002D3E69">
              <w:rPr>
                <w:rFonts w:ascii="Arial" w:hAnsi="Arial" w:cs="Arial"/>
                <w:spacing w:val="-2"/>
              </w:rPr>
              <w:t>r</w:t>
            </w:r>
            <w:r w:rsidRPr="002D3E69">
              <w:rPr>
                <w:rFonts w:ascii="Arial" w:hAnsi="Arial" w:cs="Arial"/>
              </w:rPr>
              <w:t>k</w:t>
            </w:r>
            <w:proofErr w:type="gramEnd"/>
            <w:r w:rsidRPr="002D3E69">
              <w:rPr>
                <w:rFonts w:ascii="Arial" w:hAnsi="Arial" w:cs="Arial"/>
              </w:rPr>
              <w:t xml:space="preserve">  </w:t>
            </w:r>
            <w:proofErr w:type="gramStart"/>
            <w:r w:rsidRPr="002D3E69">
              <w:rPr>
                <w:rFonts w:ascii="Arial" w:hAnsi="Arial" w:cs="Arial"/>
                <w:spacing w:val="2"/>
              </w:rPr>
              <w:t>s</w:t>
            </w:r>
            <w:r w:rsidRPr="002D3E69">
              <w:rPr>
                <w:rFonts w:ascii="Arial" w:hAnsi="Arial" w:cs="Arial"/>
              </w:rPr>
              <w:t xml:space="preserve">hows </w:t>
            </w:r>
            <w:r w:rsidRPr="002D3E69">
              <w:rPr>
                <w:rFonts w:ascii="Arial" w:hAnsi="Arial" w:cs="Arial"/>
                <w:spacing w:val="2"/>
              </w:rPr>
              <w:t xml:space="preserve"> </w:t>
            </w:r>
            <w:r w:rsidRPr="002D3E69">
              <w:rPr>
                <w:rFonts w:ascii="Arial" w:hAnsi="Arial" w:cs="Arial"/>
              </w:rPr>
              <w:t>a</w:t>
            </w:r>
            <w:proofErr w:type="gramEnd"/>
            <w:r w:rsidRPr="002D3E69">
              <w:rPr>
                <w:rFonts w:ascii="Arial" w:hAnsi="Arial" w:cs="Arial"/>
              </w:rPr>
              <w:t xml:space="preserve"> </w:t>
            </w:r>
            <w:r w:rsidRPr="002D3E69">
              <w:rPr>
                <w:rFonts w:ascii="Arial" w:hAnsi="Arial" w:cs="Arial"/>
                <w:spacing w:val="1"/>
              </w:rPr>
              <w:t xml:space="preserve"> </w:t>
            </w:r>
            <w:proofErr w:type="gramStart"/>
            <w:r w:rsidRPr="002D3E69">
              <w:rPr>
                <w:rFonts w:ascii="Arial" w:hAnsi="Arial" w:cs="Arial"/>
              </w:rPr>
              <w:t xml:space="preserve">good  </w:t>
            </w:r>
            <w:r w:rsidRPr="002D3E69">
              <w:rPr>
                <w:rFonts w:ascii="Arial" w:hAnsi="Arial" w:cs="Arial"/>
                <w:spacing w:val="-6"/>
              </w:rPr>
              <w:t>m</w:t>
            </w:r>
            <w:r w:rsidRPr="002D3E69">
              <w:rPr>
                <w:rFonts w:ascii="Arial" w:hAnsi="Arial" w:cs="Arial"/>
                <w:spacing w:val="1"/>
              </w:rPr>
              <w:t>a</w:t>
            </w:r>
            <w:r w:rsidRPr="002D3E69">
              <w:rPr>
                <w:rFonts w:ascii="Arial" w:hAnsi="Arial" w:cs="Arial"/>
                <w:spacing w:val="2"/>
              </w:rPr>
              <w:t>s</w:t>
            </w:r>
            <w:r w:rsidRPr="002D3E69">
              <w:rPr>
                <w:rFonts w:ascii="Arial" w:hAnsi="Arial" w:cs="Arial"/>
              </w:rPr>
              <w:t>te</w:t>
            </w:r>
            <w:r w:rsidRPr="002D3E69">
              <w:rPr>
                <w:rFonts w:ascii="Arial" w:hAnsi="Arial" w:cs="Arial"/>
                <w:spacing w:val="-2"/>
              </w:rPr>
              <w:t>r</w:t>
            </w:r>
            <w:r w:rsidRPr="002D3E69">
              <w:rPr>
                <w:rFonts w:ascii="Arial" w:hAnsi="Arial" w:cs="Arial"/>
              </w:rPr>
              <w:t>y</w:t>
            </w:r>
            <w:proofErr w:type="gramEnd"/>
            <w:r w:rsidRPr="002D3E69">
              <w:rPr>
                <w:rFonts w:ascii="Arial" w:hAnsi="Arial" w:cs="Arial"/>
                <w:spacing w:val="45"/>
              </w:rPr>
              <w:t xml:space="preserve"> </w:t>
            </w:r>
            <w:r w:rsidRPr="002D3E69">
              <w:rPr>
                <w:rFonts w:ascii="Arial" w:hAnsi="Arial" w:cs="Arial"/>
              </w:rPr>
              <w:t>of</w:t>
            </w:r>
            <w:r w:rsidRPr="002D3E69">
              <w:rPr>
                <w:rFonts w:ascii="Arial" w:hAnsi="Arial" w:cs="Arial"/>
                <w:spacing w:val="48"/>
              </w:rPr>
              <w:t xml:space="preserve"> </w:t>
            </w:r>
            <w:proofErr w:type="gramStart"/>
            <w:r w:rsidRPr="002D3E69">
              <w:rPr>
                <w:rFonts w:ascii="Arial" w:hAnsi="Arial" w:cs="Arial"/>
              </w:rPr>
              <w:t>bo</w:t>
            </w:r>
            <w:r w:rsidRPr="002D3E69">
              <w:rPr>
                <w:rFonts w:ascii="Arial" w:hAnsi="Arial" w:cs="Arial"/>
                <w:spacing w:val="-1"/>
              </w:rPr>
              <w:t>t</w:t>
            </w:r>
            <w:r w:rsidRPr="002D3E69">
              <w:rPr>
                <w:rFonts w:ascii="Arial" w:hAnsi="Arial" w:cs="Arial"/>
              </w:rPr>
              <w:t xml:space="preserve">h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1"/>
              </w:rPr>
              <w:t>ca</w:t>
            </w:r>
            <w:r w:rsidRPr="002D3E69">
              <w:rPr>
                <w:rFonts w:ascii="Arial" w:hAnsi="Arial" w:cs="Arial"/>
              </w:rPr>
              <w:t>l</w:t>
            </w:r>
            <w:proofErr w:type="gramEnd"/>
            <w:r w:rsidRPr="002D3E69">
              <w:rPr>
                <w:rFonts w:ascii="Arial" w:hAnsi="Arial" w:cs="Arial"/>
                <w:spacing w:val="49"/>
              </w:rPr>
              <w:t xml:space="preserve">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aca</w:t>
            </w:r>
            <w:r w:rsidRPr="002D3E69">
              <w:rPr>
                <w:rFonts w:ascii="Arial" w:hAnsi="Arial" w:cs="Arial"/>
              </w:rPr>
              <w:t>d</w:t>
            </w:r>
            <w:r w:rsidRPr="002D3E69">
              <w:rPr>
                <w:rFonts w:ascii="Arial" w:hAnsi="Arial" w:cs="Arial"/>
                <w:spacing w:val="1"/>
              </w:rPr>
              <w:t>e</w:t>
            </w:r>
            <w:r w:rsidRPr="002D3E69">
              <w:rPr>
                <w:rFonts w:ascii="Arial" w:hAnsi="Arial" w:cs="Arial"/>
                <w:spacing w:val="-1"/>
              </w:rPr>
              <w:t>m</w:t>
            </w:r>
            <w:r w:rsidRPr="002D3E69">
              <w:rPr>
                <w:rFonts w:ascii="Arial" w:hAnsi="Arial" w:cs="Arial"/>
              </w:rPr>
              <w:t>ic</w:t>
            </w:r>
            <w:r w:rsidRPr="002D3E69">
              <w:rPr>
                <w:rFonts w:ascii="Arial" w:hAnsi="Arial" w:cs="Arial"/>
                <w:spacing w:val="1"/>
              </w:rPr>
              <w:t xml:space="preserve"> </w:t>
            </w:r>
            <w:r w:rsidRPr="002D3E69">
              <w:rPr>
                <w:rFonts w:ascii="Arial" w:hAnsi="Arial" w:cs="Arial"/>
                <w:spacing w:val="-2"/>
              </w:rPr>
              <w:t>E</w:t>
            </w:r>
            <w:r w:rsidRPr="002D3E69">
              <w:rPr>
                <w:rFonts w:ascii="Arial" w:hAnsi="Arial" w:cs="Arial"/>
              </w:rPr>
              <w:t>ng</w:t>
            </w:r>
            <w:r w:rsidRPr="002D3E69">
              <w:rPr>
                <w:rFonts w:ascii="Arial" w:hAnsi="Arial" w:cs="Arial"/>
                <w:spacing w:val="-1"/>
              </w:rPr>
              <w:t>l</w:t>
            </w:r>
            <w:r w:rsidRPr="002D3E69">
              <w:rPr>
                <w:rFonts w:ascii="Arial" w:hAnsi="Arial" w:cs="Arial"/>
              </w:rPr>
              <w:t>i</w:t>
            </w:r>
            <w:r w:rsidRPr="002D3E69">
              <w:rPr>
                <w:rFonts w:ascii="Arial" w:hAnsi="Arial" w:cs="Arial"/>
                <w:spacing w:val="1"/>
              </w:rPr>
              <w:t>s</w:t>
            </w:r>
            <w:r w:rsidRPr="002D3E69">
              <w:rPr>
                <w:rFonts w:ascii="Arial" w:hAnsi="Arial" w:cs="Arial"/>
              </w:rPr>
              <w:t>h.</w:t>
            </w:r>
            <w:r w:rsidRPr="002D3E69">
              <w:rPr>
                <w:rFonts w:ascii="Arial" w:hAnsi="Arial" w:cs="Arial"/>
                <w:spacing w:val="3"/>
              </w:rPr>
              <w:t xml:space="preserve"> T</w:t>
            </w:r>
            <w:r w:rsidRPr="002D3E69">
              <w:rPr>
                <w:rFonts w:ascii="Arial" w:hAnsi="Arial" w:cs="Arial"/>
              </w:rPr>
              <w:t>he</w:t>
            </w:r>
            <w:r w:rsidRPr="002D3E69">
              <w:rPr>
                <w:rFonts w:ascii="Arial" w:hAnsi="Arial" w:cs="Arial"/>
                <w:spacing w:val="2"/>
              </w:rPr>
              <w:t xml:space="preserve"> </w:t>
            </w:r>
            <w:r w:rsidRPr="002D3E69">
              <w:rPr>
                <w:rFonts w:ascii="Arial" w:hAnsi="Arial" w:cs="Arial"/>
              </w:rPr>
              <w:t>t</w:t>
            </w:r>
            <w:r w:rsidRPr="002D3E69">
              <w:rPr>
                <w:rFonts w:ascii="Arial" w:hAnsi="Arial" w:cs="Arial"/>
                <w:spacing w:val="-1"/>
              </w:rPr>
              <w:t>o</w:t>
            </w:r>
            <w:r w:rsidRPr="002D3E69">
              <w:rPr>
                <w:rFonts w:ascii="Arial" w:hAnsi="Arial" w:cs="Arial"/>
              </w:rPr>
              <w:t>ne</w:t>
            </w:r>
            <w:r w:rsidRPr="002D3E69">
              <w:rPr>
                <w:rFonts w:ascii="Arial" w:hAnsi="Arial" w:cs="Arial"/>
                <w:spacing w:val="2"/>
              </w:rPr>
              <w:t xml:space="preserve"> </w:t>
            </w:r>
            <w:r w:rsidRPr="002D3E69">
              <w:rPr>
                <w:rFonts w:ascii="Arial" w:hAnsi="Arial" w:cs="Arial"/>
              </w:rPr>
              <w:t>is</w:t>
            </w:r>
            <w:r w:rsidRPr="002D3E69">
              <w:rPr>
                <w:rFonts w:ascii="Arial" w:hAnsi="Arial" w:cs="Arial"/>
                <w:spacing w:val="2"/>
              </w:rPr>
              <w:t xml:space="preserve"> </w:t>
            </w:r>
            <w:r w:rsidRPr="002D3E69">
              <w:rPr>
                <w:rFonts w:ascii="Arial" w:hAnsi="Arial" w:cs="Arial"/>
              </w:rPr>
              <w:t>p</w:t>
            </w:r>
            <w:r w:rsidRPr="002D3E69">
              <w:rPr>
                <w:rFonts w:ascii="Arial" w:hAnsi="Arial" w:cs="Arial"/>
                <w:spacing w:val="-2"/>
              </w:rPr>
              <w:t>r</w:t>
            </w:r>
            <w:r w:rsidRPr="002D3E69">
              <w:rPr>
                <w:rFonts w:ascii="Arial" w:hAnsi="Arial" w:cs="Arial"/>
              </w:rPr>
              <w:t>o</w:t>
            </w:r>
            <w:r w:rsidRPr="002D3E69">
              <w:rPr>
                <w:rFonts w:ascii="Arial" w:hAnsi="Arial" w:cs="Arial"/>
                <w:spacing w:val="-2"/>
              </w:rPr>
              <w:t>f</w:t>
            </w:r>
            <w:r w:rsidRPr="002D3E69">
              <w:rPr>
                <w:rFonts w:ascii="Arial" w:hAnsi="Arial" w:cs="Arial"/>
                <w:spacing w:val="1"/>
              </w:rPr>
              <w:t>e</w:t>
            </w:r>
            <w:r w:rsidRPr="002D3E69">
              <w:rPr>
                <w:rFonts w:ascii="Arial" w:hAnsi="Arial" w:cs="Arial"/>
                <w:spacing w:val="2"/>
              </w:rPr>
              <w:t>ss</w:t>
            </w:r>
            <w:r w:rsidRPr="002D3E69">
              <w:rPr>
                <w:rFonts w:ascii="Arial" w:hAnsi="Arial" w:cs="Arial"/>
              </w:rPr>
              <w:t>i</w:t>
            </w:r>
            <w:r w:rsidRPr="002D3E69">
              <w:rPr>
                <w:rFonts w:ascii="Arial" w:hAnsi="Arial" w:cs="Arial"/>
                <w:spacing w:val="-1"/>
              </w:rPr>
              <w:t>o</w:t>
            </w:r>
            <w:r w:rsidRPr="002D3E69">
              <w:rPr>
                <w:rFonts w:ascii="Arial" w:hAnsi="Arial" w:cs="Arial"/>
                <w:spacing w:val="-5"/>
              </w:rPr>
              <w:t>n</w:t>
            </w:r>
            <w:r w:rsidRPr="002D3E69">
              <w:rPr>
                <w:rFonts w:ascii="Arial" w:hAnsi="Arial" w:cs="Arial"/>
                <w:spacing w:val="1"/>
              </w:rPr>
              <w:t>a</w:t>
            </w:r>
            <w:r w:rsidRPr="002D3E69">
              <w:rPr>
                <w:rFonts w:ascii="Arial" w:hAnsi="Arial" w:cs="Arial"/>
              </w:rPr>
              <w:t>l, ob</w:t>
            </w:r>
            <w:r w:rsidRPr="002D3E69">
              <w:rPr>
                <w:rFonts w:ascii="Arial" w:hAnsi="Arial" w:cs="Arial"/>
                <w:spacing w:val="-1"/>
              </w:rPr>
              <w:t>j</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w:t>
            </w:r>
            <w:r w:rsidRPr="002D3E69">
              <w:rPr>
                <w:rFonts w:ascii="Arial" w:hAnsi="Arial" w:cs="Arial"/>
                <w:spacing w:val="1"/>
              </w:rPr>
              <w:t>e</w:t>
            </w:r>
            <w:r w:rsidRPr="002D3E69">
              <w:rPr>
                <w:rFonts w:ascii="Arial" w:hAnsi="Arial" w:cs="Arial"/>
              </w:rPr>
              <w:t>,</w:t>
            </w:r>
            <w:r w:rsidRPr="002D3E69">
              <w:rPr>
                <w:rFonts w:ascii="Arial" w:hAnsi="Arial" w:cs="Arial"/>
                <w:spacing w:val="1"/>
              </w:rPr>
              <w:t xml:space="preserve"> a</w:t>
            </w:r>
            <w:r w:rsidRPr="002D3E69">
              <w:rPr>
                <w:rFonts w:ascii="Arial" w:hAnsi="Arial" w:cs="Arial"/>
              </w:rPr>
              <w:t>nd</w:t>
            </w:r>
            <w:r w:rsidRPr="002D3E69">
              <w:rPr>
                <w:rFonts w:ascii="Arial" w:hAnsi="Arial" w:cs="Arial"/>
                <w:spacing w:val="1"/>
              </w:rPr>
              <w:t xml:space="preserve"> e</w:t>
            </w:r>
            <w:r w:rsidRPr="002D3E69">
              <w:rPr>
                <w:rFonts w:ascii="Arial" w:hAnsi="Arial" w:cs="Arial"/>
              </w:rPr>
              <w:t>v</w:t>
            </w:r>
            <w:r w:rsidRPr="002D3E69">
              <w:rPr>
                <w:rFonts w:ascii="Arial" w:hAnsi="Arial" w:cs="Arial"/>
                <w:spacing w:val="-6"/>
              </w:rPr>
              <w:t>i</w:t>
            </w:r>
            <w:r w:rsidRPr="002D3E69">
              <w:rPr>
                <w:rFonts w:ascii="Arial" w:hAnsi="Arial" w:cs="Arial"/>
              </w:rPr>
              <w:t>d</w:t>
            </w:r>
            <w:r w:rsidRPr="002D3E69">
              <w:rPr>
                <w:rFonts w:ascii="Arial" w:hAnsi="Arial" w:cs="Arial"/>
                <w:spacing w:val="1"/>
              </w:rPr>
              <w:t>e</w:t>
            </w:r>
            <w:r w:rsidRPr="002D3E69">
              <w:rPr>
                <w:rFonts w:ascii="Arial" w:hAnsi="Arial" w:cs="Arial"/>
              </w:rPr>
              <w:t>n</w:t>
            </w:r>
            <w:r w:rsidRPr="002D3E69">
              <w:rPr>
                <w:rFonts w:ascii="Arial" w:hAnsi="Arial" w:cs="Arial"/>
                <w:spacing w:val="1"/>
              </w:rPr>
              <w:t>c</w:t>
            </w:r>
            <w:r w:rsidRPr="002D3E69">
              <w:rPr>
                <w:rFonts w:ascii="Arial" w:hAnsi="Arial" w:cs="Arial"/>
                <w:spacing w:val="7"/>
              </w:rPr>
              <w:t>e</w:t>
            </w:r>
            <w:r w:rsidRPr="002D3E69">
              <w:rPr>
                <w:rFonts w:ascii="Arial" w:hAnsi="Arial" w:cs="Arial"/>
                <w:spacing w:val="-2"/>
              </w:rPr>
              <w:t>-</w:t>
            </w:r>
            <w:r w:rsidRPr="002D3E69">
              <w:rPr>
                <w:rFonts w:ascii="Arial" w:hAnsi="Arial" w:cs="Arial"/>
              </w:rPr>
              <w:t>b</w:t>
            </w:r>
            <w:r w:rsidRPr="002D3E69">
              <w:rPr>
                <w:rFonts w:ascii="Arial" w:hAnsi="Arial" w:cs="Arial"/>
                <w:spacing w:val="1"/>
              </w:rPr>
              <w:t>a</w:t>
            </w:r>
            <w:r w:rsidRPr="002D3E69">
              <w:rPr>
                <w:rFonts w:ascii="Arial" w:hAnsi="Arial" w:cs="Arial"/>
                <w:spacing w:val="2"/>
              </w:rPr>
              <w:t>s</w:t>
            </w:r>
            <w:r w:rsidRPr="002D3E69">
              <w:rPr>
                <w:rFonts w:ascii="Arial" w:hAnsi="Arial" w:cs="Arial"/>
                <w:spacing w:val="1"/>
              </w:rPr>
              <w:t>e</w:t>
            </w:r>
            <w:r w:rsidRPr="002D3E69">
              <w:rPr>
                <w:rFonts w:ascii="Arial" w:hAnsi="Arial" w:cs="Arial"/>
              </w:rPr>
              <w:t>d,</w:t>
            </w:r>
            <w:r w:rsidRPr="002D3E69">
              <w:rPr>
                <w:rFonts w:ascii="Arial" w:hAnsi="Arial" w:cs="Arial"/>
                <w:spacing w:val="1"/>
              </w:rPr>
              <w:t xml:space="preserve"> </w:t>
            </w:r>
            <w:r w:rsidRPr="002D3E69">
              <w:rPr>
                <w:rFonts w:ascii="Arial" w:hAnsi="Arial" w:cs="Arial"/>
              </w:rPr>
              <w:t>wh</w:t>
            </w:r>
            <w:r w:rsidRPr="002D3E69">
              <w:rPr>
                <w:rFonts w:ascii="Arial" w:hAnsi="Arial" w:cs="Arial"/>
                <w:spacing w:val="-1"/>
              </w:rPr>
              <w:t>i</w:t>
            </w:r>
            <w:r w:rsidRPr="002D3E69">
              <w:rPr>
                <w:rFonts w:ascii="Arial" w:hAnsi="Arial" w:cs="Arial"/>
                <w:spacing w:val="1"/>
              </w:rPr>
              <w:t>c</w:t>
            </w:r>
            <w:r w:rsidRPr="002D3E69">
              <w:rPr>
                <w:rFonts w:ascii="Arial" w:hAnsi="Arial" w:cs="Arial"/>
              </w:rPr>
              <w:t>h</w:t>
            </w:r>
            <w:r w:rsidRPr="002D3E69">
              <w:rPr>
                <w:rFonts w:ascii="Arial" w:hAnsi="Arial" w:cs="Arial"/>
                <w:spacing w:val="1"/>
              </w:rPr>
              <w:t xml:space="preserve"> </w:t>
            </w:r>
            <w:r w:rsidRPr="002D3E69">
              <w:rPr>
                <w:rFonts w:ascii="Arial" w:hAnsi="Arial" w:cs="Arial"/>
              </w:rPr>
              <w:t xml:space="preserve">is </w:t>
            </w:r>
            <w:r w:rsidRPr="002D3E69">
              <w:rPr>
                <w:rFonts w:ascii="Arial" w:hAnsi="Arial" w:cs="Arial"/>
                <w:spacing w:val="2"/>
              </w:rPr>
              <w:t>s</w:t>
            </w:r>
            <w:r w:rsidRPr="002D3E69">
              <w:rPr>
                <w:rFonts w:ascii="Arial" w:hAnsi="Arial" w:cs="Arial"/>
              </w:rPr>
              <w:t>u</w:t>
            </w:r>
            <w:r w:rsidRPr="002D3E69">
              <w:rPr>
                <w:rFonts w:ascii="Arial" w:hAnsi="Arial" w:cs="Arial"/>
                <w:spacing w:val="-1"/>
              </w:rPr>
              <w:t>i</w:t>
            </w:r>
            <w:r w:rsidRPr="002D3E69">
              <w:rPr>
                <w:rFonts w:ascii="Arial" w:hAnsi="Arial" w:cs="Arial"/>
              </w:rPr>
              <w:t>tab</w:t>
            </w:r>
            <w:r w:rsidRPr="002D3E69">
              <w:rPr>
                <w:rFonts w:ascii="Arial" w:hAnsi="Arial" w:cs="Arial"/>
                <w:spacing w:val="-1"/>
              </w:rPr>
              <w:t>l</w:t>
            </w:r>
            <w:r w:rsidRPr="002D3E69">
              <w:rPr>
                <w:rFonts w:ascii="Arial" w:hAnsi="Arial" w:cs="Arial"/>
              </w:rPr>
              <w:t>e</w:t>
            </w:r>
            <w:r w:rsidRPr="002D3E69">
              <w:rPr>
                <w:rFonts w:ascii="Arial" w:hAnsi="Arial" w:cs="Arial"/>
                <w:spacing w:val="41"/>
              </w:rPr>
              <w:t xml:space="preserve"> </w:t>
            </w:r>
            <w:r w:rsidRPr="002D3E69">
              <w:rPr>
                <w:rFonts w:ascii="Arial" w:hAnsi="Arial" w:cs="Arial"/>
                <w:spacing w:val="-2"/>
              </w:rPr>
              <w:t>f</w:t>
            </w:r>
            <w:r w:rsidRPr="002D3E69">
              <w:rPr>
                <w:rFonts w:ascii="Arial" w:hAnsi="Arial" w:cs="Arial"/>
              </w:rPr>
              <w:t>or</w:t>
            </w:r>
            <w:r w:rsidRPr="002D3E69">
              <w:rPr>
                <w:rFonts w:ascii="Arial" w:hAnsi="Arial" w:cs="Arial"/>
                <w:spacing w:val="38"/>
              </w:rPr>
              <w:t xml:space="preserve"> </w:t>
            </w:r>
            <w:r w:rsidRPr="002D3E69">
              <w:rPr>
                <w:rFonts w:ascii="Arial" w:hAnsi="Arial" w:cs="Arial"/>
              </w:rPr>
              <w:t>a</w:t>
            </w:r>
            <w:r w:rsidRPr="002D3E69">
              <w:rPr>
                <w:rFonts w:ascii="Arial" w:hAnsi="Arial" w:cs="Arial"/>
                <w:spacing w:val="41"/>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rPr>
              <w:t>w</w:t>
            </w:r>
            <w:r w:rsidRPr="002D3E69">
              <w:rPr>
                <w:rFonts w:ascii="Arial" w:hAnsi="Arial" w:cs="Arial"/>
                <w:spacing w:val="40"/>
              </w:rPr>
              <w:t xml:space="preserve"> </w:t>
            </w:r>
            <w:r w:rsidRPr="002D3E69">
              <w:rPr>
                <w:rFonts w:ascii="Arial" w:hAnsi="Arial" w:cs="Arial"/>
              </w:rPr>
              <w:t>p</w:t>
            </w:r>
            <w:r w:rsidRPr="002D3E69">
              <w:rPr>
                <w:rFonts w:ascii="Arial" w:hAnsi="Arial" w:cs="Arial"/>
                <w:spacing w:val="1"/>
              </w:rPr>
              <w:t>a</w:t>
            </w:r>
            <w:r w:rsidRPr="002D3E69">
              <w:rPr>
                <w:rFonts w:ascii="Arial" w:hAnsi="Arial" w:cs="Arial"/>
              </w:rPr>
              <w:t>p</w:t>
            </w:r>
            <w:r w:rsidRPr="002D3E69">
              <w:rPr>
                <w:rFonts w:ascii="Arial" w:hAnsi="Arial" w:cs="Arial"/>
                <w:spacing w:val="1"/>
              </w:rPr>
              <w:t>e</w:t>
            </w:r>
            <w:r w:rsidRPr="002D3E69">
              <w:rPr>
                <w:rFonts w:ascii="Arial" w:hAnsi="Arial" w:cs="Arial"/>
                <w:spacing w:val="-2"/>
              </w:rPr>
              <w:t>r</w:t>
            </w:r>
            <w:r w:rsidRPr="002D3E69">
              <w:rPr>
                <w:rFonts w:ascii="Arial" w:hAnsi="Arial" w:cs="Arial"/>
              </w:rPr>
              <w:t>.</w:t>
            </w:r>
            <w:r w:rsidRPr="002D3E69">
              <w:rPr>
                <w:rFonts w:ascii="Arial" w:hAnsi="Arial" w:cs="Arial"/>
                <w:spacing w:val="44"/>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1"/>
              </w:rPr>
              <w:t>m</w:t>
            </w:r>
            <w:r w:rsidRPr="002D3E69">
              <w:rPr>
                <w:rFonts w:ascii="Arial" w:hAnsi="Arial" w:cs="Arial"/>
              </w:rPr>
              <w:t>p</w:t>
            </w:r>
            <w:r w:rsidRPr="002D3E69">
              <w:rPr>
                <w:rFonts w:ascii="Arial" w:hAnsi="Arial" w:cs="Arial"/>
                <w:spacing w:val="-1"/>
              </w:rPr>
              <w:t>l</w:t>
            </w:r>
            <w:r w:rsidRPr="002D3E69">
              <w:rPr>
                <w:rFonts w:ascii="Arial" w:hAnsi="Arial" w:cs="Arial"/>
                <w:spacing w:val="1"/>
              </w:rPr>
              <w:t>e</w:t>
            </w:r>
            <w:r w:rsidRPr="002D3E69">
              <w:rPr>
                <w:rFonts w:ascii="Arial" w:hAnsi="Arial" w:cs="Arial"/>
              </w:rPr>
              <w:t>x</w:t>
            </w:r>
            <w:r w:rsidRPr="002D3E69">
              <w:rPr>
                <w:rFonts w:ascii="Arial" w:hAnsi="Arial" w:cs="Arial"/>
                <w:spacing w:val="40"/>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rPr>
              <w:t>ien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40"/>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1"/>
              </w:rPr>
              <w:t>ce</w:t>
            </w:r>
            <w:r w:rsidRPr="002D3E69">
              <w:rPr>
                <w:rFonts w:ascii="Arial" w:hAnsi="Arial" w:cs="Arial"/>
              </w:rPr>
              <w:t>p</w:t>
            </w:r>
            <w:r w:rsidRPr="002D3E69">
              <w:rPr>
                <w:rFonts w:ascii="Arial" w:hAnsi="Arial" w:cs="Arial"/>
                <w:spacing w:val="-6"/>
              </w:rPr>
              <w:t>t</w:t>
            </w:r>
            <w:r w:rsidRPr="002D3E69">
              <w:rPr>
                <w:rFonts w:ascii="Arial" w:hAnsi="Arial" w:cs="Arial"/>
              </w:rPr>
              <w:t>s</w:t>
            </w:r>
            <w:r w:rsidRPr="002D3E69">
              <w:rPr>
                <w:rFonts w:ascii="Arial" w:hAnsi="Arial" w:cs="Arial"/>
                <w:spacing w:val="42"/>
              </w:rPr>
              <w:t xml:space="preserve"> </w:t>
            </w:r>
            <w:r w:rsidRPr="002D3E69">
              <w:rPr>
                <w:rFonts w:ascii="Arial" w:hAnsi="Arial" w:cs="Arial"/>
                <w:spacing w:val="-2"/>
              </w:rPr>
              <w:t>(</w:t>
            </w:r>
            <w:r w:rsidRPr="002D3E69">
              <w:rPr>
                <w:rFonts w:ascii="Arial" w:hAnsi="Arial" w:cs="Arial"/>
                <w:spacing w:val="2"/>
              </w:rPr>
              <w:t>s</w:t>
            </w:r>
            <w:r w:rsidRPr="002D3E69">
              <w:rPr>
                <w:rFonts w:ascii="Arial" w:hAnsi="Arial" w:cs="Arial"/>
                <w:spacing w:val="-5"/>
              </w:rPr>
              <w:t>u</w:t>
            </w:r>
            <w:r w:rsidRPr="002D3E69">
              <w:rPr>
                <w:rFonts w:ascii="Arial" w:hAnsi="Arial" w:cs="Arial"/>
                <w:spacing w:val="1"/>
              </w:rPr>
              <w:t>c</w:t>
            </w:r>
            <w:r w:rsidRPr="002D3E69">
              <w:rPr>
                <w:rFonts w:ascii="Arial" w:hAnsi="Arial" w:cs="Arial"/>
              </w:rPr>
              <w:t>h</w:t>
            </w:r>
            <w:r w:rsidRPr="002D3E69">
              <w:rPr>
                <w:rFonts w:ascii="Arial" w:hAnsi="Arial" w:cs="Arial"/>
                <w:spacing w:val="40"/>
              </w:rPr>
              <w:t xml:space="preserve"> </w:t>
            </w:r>
            <w:r w:rsidRPr="002D3E69">
              <w:rPr>
                <w:rFonts w:ascii="Arial" w:hAnsi="Arial" w:cs="Arial"/>
                <w:spacing w:val="1"/>
              </w:rPr>
              <w:t>a</w:t>
            </w:r>
            <w:r w:rsidRPr="002D3E69">
              <w:rPr>
                <w:rFonts w:ascii="Arial" w:hAnsi="Arial" w:cs="Arial"/>
              </w:rPr>
              <w:t>s</w:t>
            </w:r>
            <w:r w:rsidRPr="002D3E69">
              <w:rPr>
                <w:rFonts w:ascii="Arial" w:hAnsi="Arial" w:cs="Arial"/>
                <w:spacing w:val="42"/>
              </w:rPr>
              <w:t xml:space="preserve"> </w:t>
            </w:r>
            <w:r w:rsidRPr="002D3E69">
              <w:rPr>
                <w:rFonts w:ascii="Arial" w:hAnsi="Arial" w:cs="Arial"/>
              </w:rPr>
              <w:t>AI</w:t>
            </w:r>
            <w:r w:rsidRPr="002D3E69">
              <w:rPr>
                <w:rFonts w:ascii="Arial" w:hAnsi="Arial" w:cs="Arial"/>
                <w:spacing w:val="38"/>
              </w:rPr>
              <w:t xml:space="preserve"> </w:t>
            </w:r>
            <w:r w:rsidRPr="002D3E69">
              <w:rPr>
                <w:rFonts w:ascii="Arial" w:hAnsi="Arial" w:cs="Arial"/>
              </w:rPr>
              <w:t>i</w:t>
            </w:r>
            <w:r w:rsidRPr="002D3E69">
              <w:rPr>
                <w:rFonts w:ascii="Arial" w:hAnsi="Arial" w:cs="Arial"/>
                <w:spacing w:val="-1"/>
              </w:rPr>
              <w:t>n</w:t>
            </w:r>
            <w:r w:rsidRPr="002D3E69">
              <w:rPr>
                <w:rFonts w:ascii="Arial" w:hAnsi="Arial" w:cs="Arial"/>
              </w:rPr>
              <w:t>teg</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p>
        </w:tc>
        <w:tc>
          <w:tcPr>
            <w:tcW w:w="2866" w:type="dxa"/>
            <w:tcBorders>
              <w:top w:val="single" w:sz="5" w:space="0" w:color="000000"/>
              <w:left w:val="single" w:sz="5" w:space="0" w:color="000000"/>
              <w:bottom w:val="single" w:sz="5" w:space="0" w:color="000000"/>
              <w:right w:val="single" w:sz="5" w:space="0" w:color="000000"/>
            </w:tcBorders>
          </w:tcPr>
          <w:p w14:paraId="53FECCB6" w14:textId="77777777" w:rsidR="00A65A6C" w:rsidRPr="002D3E69" w:rsidRDefault="00D779C9" w:rsidP="00D779C9">
            <w:pPr>
              <w:rPr>
                <w:rFonts w:ascii="Arial" w:hAnsi="Arial" w:cs="Arial"/>
              </w:rPr>
            </w:pPr>
            <w:r w:rsidRPr="002D3E69">
              <w:rPr>
                <w:rFonts w:ascii="Arial" w:hAnsi="Arial" w:cs="Arial"/>
              </w:rPr>
              <w:t xml:space="preserve"> </w:t>
            </w:r>
            <w:r w:rsidRPr="002D3E69">
              <w:rPr>
                <w:rFonts w:ascii="Arial" w:hAnsi="Arial" w:cs="Arial"/>
                <w:color w:val="0F1115"/>
              </w:rPr>
              <w:t xml:space="preserve">Thank you for your comment affirming the </w:t>
            </w:r>
            <w:proofErr w:type="gramStart"/>
            <w:r w:rsidRPr="002D3E69">
              <w:rPr>
                <w:rFonts w:ascii="Arial" w:hAnsi="Arial" w:cs="Arial"/>
                <w:color w:val="0F1115"/>
              </w:rPr>
              <w:t>overall  soundness</w:t>
            </w:r>
            <w:proofErr w:type="gramEnd"/>
            <w:r w:rsidRPr="002D3E69">
              <w:rPr>
                <w:rFonts w:ascii="Arial" w:hAnsi="Arial" w:cs="Arial"/>
                <w:color w:val="0F1115"/>
              </w:rPr>
              <w:t xml:space="preserve"> of language of our manuscript.</w:t>
            </w:r>
          </w:p>
        </w:tc>
      </w:tr>
    </w:tbl>
    <w:p w14:paraId="3017828A" w14:textId="77777777" w:rsidR="00A65A6C" w:rsidRPr="002D3E69" w:rsidRDefault="00A65A6C">
      <w:pPr>
        <w:rPr>
          <w:rFonts w:ascii="Arial" w:hAnsi="Arial" w:cs="Arial"/>
        </w:rPr>
        <w:sectPr w:rsidR="00A65A6C" w:rsidRPr="002D3E69">
          <w:pgSz w:w="15840" w:h="12240" w:orient="landscape"/>
          <w:pgMar w:top="1120" w:right="1220" w:bottom="280" w:left="1220" w:header="720" w:footer="720" w:gutter="0"/>
          <w:cols w:space="720"/>
        </w:sectPr>
      </w:pPr>
    </w:p>
    <w:p w14:paraId="10F7C293" w14:textId="77777777" w:rsidR="00A65A6C" w:rsidRPr="002D3E69" w:rsidRDefault="00A65A6C">
      <w:pPr>
        <w:spacing w:before="5" w:line="100" w:lineRule="exact"/>
        <w:rPr>
          <w:rFonts w:ascii="Arial" w:hAnsi="Arial" w:cs="Arial"/>
        </w:rPr>
      </w:pPr>
    </w:p>
    <w:p w14:paraId="0BF03E19" w14:textId="77777777" w:rsidR="00A65A6C" w:rsidRPr="002D3E69" w:rsidRDefault="00A65A6C">
      <w:pPr>
        <w:spacing w:line="200" w:lineRule="exact"/>
        <w:rPr>
          <w:rFonts w:ascii="Arial" w:hAnsi="Arial" w:cs="Arial"/>
        </w:rPr>
      </w:pPr>
    </w:p>
    <w:p w14:paraId="1A8AFD81" w14:textId="77777777" w:rsidR="00A65A6C" w:rsidRPr="002D3E69" w:rsidRDefault="00A65A6C">
      <w:pPr>
        <w:spacing w:line="200" w:lineRule="exact"/>
        <w:rPr>
          <w:rFonts w:ascii="Arial" w:hAnsi="Arial" w:cs="Arial"/>
        </w:rPr>
      </w:pPr>
    </w:p>
    <w:p w14:paraId="612C0F15" w14:textId="77777777" w:rsidR="00A65A6C" w:rsidRPr="002D3E69" w:rsidRDefault="00A65A6C">
      <w:pPr>
        <w:spacing w:line="200" w:lineRule="exact"/>
        <w:rPr>
          <w:rFonts w:ascii="Arial" w:hAnsi="Arial" w:cs="Arial"/>
        </w:rPr>
      </w:pPr>
    </w:p>
    <w:tbl>
      <w:tblPr>
        <w:tblW w:w="0" w:type="auto"/>
        <w:tblInd w:w="104" w:type="dxa"/>
        <w:tblLayout w:type="fixed"/>
        <w:tblCellMar>
          <w:left w:w="0" w:type="dxa"/>
          <w:right w:w="0" w:type="dxa"/>
        </w:tblCellMar>
        <w:tblLook w:val="01E0" w:firstRow="1" w:lastRow="1" w:firstColumn="1" w:lastColumn="1" w:noHBand="0" w:noVBand="0"/>
      </w:tblPr>
      <w:tblGrid>
        <w:gridCol w:w="3231"/>
        <w:gridCol w:w="7087"/>
        <w:gridCol w:w="2866"/>
      </w:tblGrid>
      <w:tr w:rsidR="00A65A6C" w:rsidRPr="002D3E69" w14:paraId="676AD7C3" w14:textId="77777777">
        <w:trPr>
          <w:trHeight w:hRule="exact" w:val="3806"/>
        </w:trPr>
        <w:tc>
          <w:tcPr>
            <w:tcW w:w="3231" w:type="dxa"/>
            <w:tcBorders>
              <w:top w:val="single" w:sz="5" w:space="0" w:color="000000"/>
              <w:left w:val="single" w:sz="5" w:space="0" w:color="000000"/>
              <w:bottom w:val="single" w:sz="5" w:space="0" w:color="000000"/>
              <w:right w:val="single" w:sz="5" w:space="0" w:color="000000"/>
            </w:tcBorders>
          </w:tcPr>
          <w:p w14:paraId="724B94EF" w14:textId="77777777" w:rsidR="00A65A6C" w:rsidRPr="002D3E69" w:rsidRDefault="00A65A6C">
            <w:pPr>
              <w:rPr>
                <w:rFonts w:ascii="Arial" w:hAnsi="Arial" w:cs="Arial"/>
              </w:rPr>
            </w:pPr>
          </w:p>
        </w:tc>
        <w:tc>
          <w:tcPr>
            <w:tcW w:w="7087" w:type="dxa"/>
            <w:tcBorders>
              <w:top w:val="single" w:sz="5" w:space="0" w:color="000000"/>
              <w:left w:val="single" w:sz="5" w:space="0" w:color="000000"/>
              <w:bottom w:val="single" w:sz="5" w:space="0" w:color="000000"/>
              <w:right w:val="single" w:sz="5" w:space="0" w:color="000000"/>
            </w:tcBorders>
          </w:tcPr>
          <w:p w14:paraId="589D7BC6" w14:textId="77777777" w:rsidR="00A65A6C" w:rsidRPr="002D3E69" w:rsidRDefault="003336AB">
            <w:pPr>
              <w:spacing w:line="220" w:lineRule="exact"/>
              <w:ind w:left="104" w:right="82"/>
              <w:jc w:val="both"/>
              <w:rPr>
                <w:rFonts w:ascii="Arial" w:hAnsi="Arial" w:cs="Arial"/>
              </w:rPr>
            </w:pPr>
            <w:proofErr w:type="gramStart"/>
            <w:r w:rsidRPr="002D3E69">
              <w:rPr>
                <w:rFonts w:ascii="Arial" w:hAnsi="Arial" w:cs="Arial"/>
                <w:spacing w:val="-2"/>
              </w:rPr>
              <w:t>L</w:t>
            </w:r>
            <w:r w:rsidRPr="002D3E69">
              <w:rPr>
                <w:rFonts w:ascii="Arial" w:hAnsi="Arial" w:cs="Arial"/>
                <w:spacing w:val="1"/>
              </w:rPr>
              <w:t>ea</w:t>
            </w:r>
            <w:r w:rsidRPr="002D3E69">
              <w:rPr>
                <w:rFonts w:ascii="Arial" w:hAnsi="Arial" w:cs="Arial"/>
              </w:rPr>
              <w:t xml:space="preserve">n </w:t>
            </w:r>
            <w:r w:rsidRPr="002D3E69">
              <w:rPr>
                <w:rFonts w:ascii="Arial" w:hAnsi="Arial" w:cs="Arial"/>
                <w:spacing w:val="10"/>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n</w:t>
            </w:r>
            <w:r w:rsidRPr="002D3E69">
              <w:rPr>
                <w:rFonts w:ascii="Arial" w:hAnsi="Arial" w:cs="Arial"/>
                <w:spacing w:val="1"/>
              </w:rPr>
              <w:t>a</w:t>
            </w:r>
            <w:r w:rsidRPr="002D3E69">
              <w:rPr>
                <w:rFonts w:ascii="Arial" w:hAnsi="Arial" w:cs="Arial"/>
              </w:rPr>
              <w:t>g</w:t>
            </w:r>
            <w:r w:rsidRPr="002D3E69">
              <w:rPr>
                <w:rFonts w:ascii="Arial" w:hAnsi="Arial" w:cs="Arial"/>
                <w:spacing w:val="1"/>
              </w:rPr>
              <w:t>e</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 xml:space="preserve">, </w:t>
            </w:r>
            <w:r w:rsidRPr="002D3E69">
              <w:rPr>
                <w:rFonts w:ascii="Arial" w:hAnsi="Arial" w:cs="Arial"/>
                <w:spacing w:val="10"/>
              </w:rPr>
              <w:t xml:space="preserve"> </w:t>
            </w:r>
            <w:r w:rsidRPr="002D3E69">
              <w:rPr>
                <w:rFonts w:ascii="Arial" w:hAnsi="Arial" w:cs="Arial"/>
                <w:spacing w:val="1"/>
              </w:rPr>
              <w:t>a</w:t>
            </w:r>
            <w:r w:rsidRPr="002D3E69">
              <w:rPr>
                <w:rFonts w:ascii="Arial" w:hAnsi="Arial" w:cs="Arial"/>
              </w:rPr>
              <w:t>nd</w:t>
            </w:r>
            <w:proofErr w:type="gramEnd"/>
            <w:r w:rsidRPr="002D3E69">
              <w:rPr>
                <w:rFonts w:ascii="Arial" w:hAnsi="Arial" w:cs="Arial"/>
              </w:rPr>
              <w:t xml:space="preserve"> </w:t>
            </w:r>
            <w:r w:rsidRPr="002D3E69">
              <w:rPr>
                <w:rFonts w:ascii="Arial" w:hAnsi="Arial" w:cs="Arial"/>
                <w:spacing w:val="10"/>
              </w:rPr>
              <w:t xml:space="preserve"> </w:t>
            </w:r>
            <w:proofErr w:type="gramStart"/>
            <w:r w:rsidRPr="002D3E69">
              <w:rPr>
                <w:rFonts w:ascii="Arial" w:hAnsi="Arial" w:cs="Arial"/>
              </w:rPr>
              <w:t>b</w:t>
            </w:r>
            <w:r w:rsidRPr="002D3E69">
              <w:rPr>
                <w:rFonts w:ascii="Arial" w:hAnsi="Arial" w:cs="Arial"/>
                <w:spacing w:val="-1"/>
              </w:rPr>
              <w:t>i</w:t>
            </w:r>
            <w:r w:rsidRPr="002D3E69">
              <w:rPr>
                <w:rFonts w:ascii="Arial" w:hAnsi="Arial" w:cs="Arial"/>
              </w:rPr>
              <w:t>o</w:t>
            </w:r>
            <w:r w:rsidRPr="002D3E69">
              <w:rPr>
                <w:rFonts w:ascii="Arial" w:hAnsi="Arial" w:cs="Arial"/>
                <w:spacing w:val="-1"/>
              </w:rPr>
              <w:t>m</w:t>
            </w:r>
            <w:r w:rsidRPr="002D3E69">
              <w:rPr>
                <w:rFonts w:ascii="Arial" w:hAnsi="Arial" w:cs="Arial"/>
                <w:spacing w:val="1"/>
              </w:rPr>
              <w:t>a</w:t>
            </w:r>
            <w:r w:rsidRPr="002D3E69">
              <w:rPr>
                <w:rFonts w:ascii="Arial" w:hAnsi="Arial" w:cs="Arial"/>
                <w:spacing w:val="-2"/>
              </w:rPr>
              <w:t>r</w:t>
            </w:r>
            <w:r w:rsidRPr="002D3E69">
              <w:rPr>
                <w:rFonts w:ascii="Arial" w:hAnsi="Arial" w:cs="Arial"/>
              </w:rPr>
              <w:t>k</w:t>
            </w:r>
            <w:r w:rsidRPr="002D3E69">
              <w:rPr>
                <w:rFonts w:ascii="Arial" w:hAnsi="Arial" w:cs="Arial"/>
                <w:spacing w:val="1"/>
              </w:rPr>
              <w:t>e</w:t>
            </w:r>
            <w:r w:rsidRPr="002D3E69">
              <w:rPr>
                <w:rFonts w:ascii="Arial" w:hAnsi="Arial" w:cs="Arial"/>
              </w:rPr>
              <w:t xml:space="preserve">r </w:t>
            </w:r>
            <w:r w:rsidRPr="002D3E69">
              <w:rPr>
                <w:rFonts w:ascii="Arial" w:hAnsi="Arial" w:cs="Arial"/>
                <w:spacing w:val="8"/>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lev</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 xml:space="preserve">) </w:t>
            </w:r>
            <w:r w:rsidRPr="002D3E69">
              <w:rPr>
                <w:rFonts w:ascii="Arial" w:hAnsi="Arial" w:cs="Arial"/>
                <w:spacing w:val="8"/>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e</w:t>
            </w:r>
            <w:proofErr w:type="gramEnd"/>
            <w:r w:rsidRPr="002D3E69">
              <w:rPr>
                <w:rFonts w:ascii="Arial" w:hAnsi="Arial" w:cs="Arial"/>
              </w:rPr>
              <w:t xml:space="preserve"> </w:t>
            </w:r>
            <w:r w:rsidRPr="002D3E69">
              <w:rPr>
                <w:rFonts w:ascii="Arial" w:hAnsi="Arial" w:cs="Arial"/>
                <w:spacing w:val="11"/>
              </w:rPr>
              <w:t xml:space="preserve"> </w:t>
            </w:r>
            <w:proofErr w:type="gramStart"/>
            <w:r w:rsidRPr="002D3E69">
              <w:rPr>
                <w:rFonts w:ascii="Arial" w:hAnsi="Arial" w:cs="Arial"/>
              </w:rPr>
              <w:t>d</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b</w:t>
            </w:r>
            <w:r w:rsidRPr="002D3E69">
              <w:rPr>
                <w:rFonts w:ascii="Arial" w:hAnsi="Arial" w:cs="Arial"/>
                <w:spacing w:val="1"/>
              </w:rPr>
              <w:t>e</w:t>
            </w:r>
            <w:r w:rsidRPr="002D3E69">
              <w:rPr>
                <w:rFonts w:ascii="Arial" w:hAnsi="Arial" w:cs="Arial"/>
              </w:rPr>
              <w:t xml:space="preserve">d </w:t>
            </w:r>
            <w:r w:rsidRPr="002D3E69">
              <w:rPr>
                <w:rFonts w:ascii="Arial" w:hAnsi="Arial" w:cs="Arial"/>
                <w:spacing w:val="5"/>
              </w:rPr>
              <w:t xml:space="preserve"> </w:t>
            </w:r>
            <w:r w:rsidRPr="002D3E69">
              <w:rPr>
                <w:rFonts w:ascii="Arial" w:hAnsi="Arial" w:cs="Arial"/>
                <w:spacing w:val="1"/>
              </w:rPr>
              <w:t>c</w:t>
            </w:r>
            <w:r w:rsidRPr="002D3E69">
              <w:rPr>
                <w:rFonts w:ascii="Arial" w:hAnsi="Arial" w:cs="Arial"/>
              </w:rPr>
              <w:t>le</w:t>
            </w:r>
            <w:r w:rsidRPr="002D3E69">
              <w:rPr>
                <w:rFonts w:ascii="Arial" w:hAnsi="Arial" w:cs="Arial"/>
                <w:spacing w:val="1"/>
              </w:rPr>
              <w:t>a</w:t>
            </w:r>
            <w:r w:rsidRPr="002D3E69">
              <w:rPr>
                <w:rFonts w:ascii="Arial" w:hAnsi="Arial" w:cs="Arial"/>
                <w:spacing w:val="-2"/>
              </w:rPr>
              <w:t>r</w:t>
            </w:r>
            <w:r w:rsidRPr="002D3E69">
              <w:rPr>
                <w:rFonts w:ascii="Arial" w:hAnsi="Arial" w:cs="Arial"/>
              </w:rPr>
              <w:t>ly</w:t>
            </w:r>
            <w:proofErr w:type="gramEnd"/>
            <w:r w:rsidRPr="002D3E69">
              <w:rPr>
                <w:rFonts w:ascii="Arial" w:hAnsi="Arial" w:cs="Arial"/>
              </w:rPr>
              <w:t xml:space="preserve"> </w:t>
            </w:r>
            <w:r w:rsidRPr="002D3E69">
              <w:rPr>
                <w:rFonts w:ascii="Arial" w:hAnsi="Arial" w:cs="Arial"/>
                <w:spacing w:val="9"/>
              </w:rPr>
              <w:t xml:space="preserve"> </w:t>
            </w:r>
            <w:proofErr w:type="gramStart"/>
            <w:r w:rsidRPr="002D3E69">
              <w:rPr>
                <w:rFonts w:ascii="Arial" w:hAnsi="Arial" w:cs="Arial"/>
                <w:spacing w:val="1"/>
              </w:rPr>
              <w:t>a</w:t>
            </w:r>
            <w:r w:rsidRPr="002D3E69">
              <w:rPr>
                <w:rFonts w:ascii="Arial" w:hAnsi="Arial" w:cs="Arial"/>
              </w:rPr>
              <w:t xml:space="preserve">nd </w:t>
            </w:r>
            <w:r w:rsidRPr="002D3E69">
              <w:rPr>
                <w:rFonts w:ascii="Arial" w:hAnsi="Arial" w:cs="Arial"/>
                <w:spacing w:val="10"/>
              </w:rPr>
              <w:t xml:space="preserve"> </w:t>
            </w:r>
            <w:r w:rsidRPr="002D3E69">
              <w:rPr>
                <w:rFonts w:ascii="Arial" w:hAnsi="Arial" w:cs="Arial"/>
              </w:rPr>
              <w:t>wi</w:t>
            </w:r>
            <w:r w:rsidRPr="002D3E69">
              <w:rPr>
                <w:rFonts w:ascii="Arial" w:hAnsi="Arial" w:cs="Arial"/>
                <w:spacing w:val="-1"/>
              </w:rPr>
              <w:t>t</w:t>
            </w:r>
            <w:r w:rsidRPr="002D3E69">
              <w:rPr>
                <w:rFonts w:ascii="Arial" w:hAnsi="Arial" w:cs="Arial"/>
              </w:rPr>
              <w:t>hout</w:t>
            </w:r>
            <w:proofErr w:type="gramEnd"/>
          </w:p>
          <w:p w14:paraId="2CA24AF3" w14:textId="77777777" w:rsidR="00A65A6C" w:rsidRPr="002D3E69" w:rsidRDefault="00A65A6C">
            <w:pPr>
              <w:spacing w:before="5" w:line="100" w:lineRule="exact"/>
              <w:rPr>
                <w:rFonts w:ascii="Arial" w:hAnsi="Arial" w:cs="Arial"/>
              </w:rPr>
            </w:pPr>
          </w:p>
          <w:p w14:paraId="692214F5" w14:textId="77777777" w:rsidR="00A65A6C" w:rsidRPr="002D3E69" w:rsidRDefault="003336AB">
            <w:pPr>
              <w:spacing w:line="360" w:lineRule="auto"/>
              <w:ind w:left="104" w:right="65"/>
              <w:jc w:val="both"/>
              <w:rPr>
                <w:rFonts w:ascii="Arial" w:hAnsi="Arial" w:cs="Arial"/>
              </w:rPr>
            </w:pPr>
            <w:r w:rsidRPr="002D3E69">
              <w:rPr>
                <w:rFonts w:ascii="Arial" w:hAnsi="Arial" w:cs="Arial"/>
              </w:rPr>
              <w:t>ov</w:t>
            </w:r>
            <w:r w:rsidRPr="002D3E69">
              <w:rPr>
                <w:rFonts w:ascii="Arial" w:hAnsi="Arial" w:cs="Arial"/>
                <w:spacing w:val="1"/>
              </w:rPr>
              <w:t>e</w:t>
            </w:r>
            <w:r w:rsidRPr="002D3E69">
              <w:rPr>
                <w:rFonts w:ascii="Arial" w:hAnsi="Arial" w:cs="Arial"/>
                <w:spacing w:val="-2"/>
              </w:rPr>
              <w:t>r</w:t>
            </w:r>
            <w:r w:rsidRPr="002D3E69">
              <w:rPr>
                <w:rFonts w:ascii="Arial" w:hAnsi="Arial" w:cs="Arial"/>
                <w:spacing w:val="2"/>
              </w:rPr>
              <w:t>s</w:t>
            </w:r>
            <w:r w:rsidRPr="002D3E69">
              <w:rPr>
                <w:rFonts w:ascii="Arial" w:hAnsi="Arial" w:cs="Arial"/>
              </w:rPr>
              <w:t>i</w:t>
            </w:r>
            <w:r w:rsidRPr="002D3E69">
              <w:rPr>
                <w:rFonts w:ascii="Arial" w:hAnsi="Arial" w:cs="Arial"/>
                <w:spacing w:val="-1"/>
              </w:rPr>
              <w:t>m</w:t>
            </w:r>
            <w:r w:rsidRPr="002D3E69">
              <w:rPr>
                <w:rFonts w:ascii="Arial" w:hAnsi="Arial" w:cs="Arial"/>
              </w:rPr>
              <w:t>p</w:t>
            </w:r>
            <w:r w:rsidRPr="002D3E69">
              <w:rPr>
                <w:rFonts w:ascii="Arial" w:hAnsi="Arial" w:cs="Arial"/>
                <w:spacing w:val="-1"/>
              </w:rPr>
              <w:t>l</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21"/>
              </w:rPr>
              <w:t xml:space="preserve"> </w:t>
            </w:r>
            <w:r w:rsidRPr="002D3E69">
              <w:rPr>
                <w:rFonts w:ascii="Arial" w:hAnsi="Arial" w:cs="Arial"/>
              </w:rPr>
              <w:t>G</w:t>
            </w:r>
            <w:r w:rsidRPr="002D3E69">
              <w:rPr>
                <w:rFonts w:ascii="Arial" w:hAnsi="Arial" w:cs="Arial"/>
                <w:spacing w:val="-2"/>
              </w:rPr>
              <w:t>r</w:t>
            </w:r>
            <w:r w:rsidRPr="002D3E69">
              <w:rPr>
                <w:rFonts w:ascii="Arial" w:hAnsi="Arial" w:cs="Arial"/>
                <w:spacing w:val="1"/>
              </w:rPr>
              <w:t>a</w:t>
            </w:r>
            <w:r w:rsidRPr="002D3E69">
              <w:rPr>
                <w:rFonts w:ascii="Arial" w:hAnsi="Arial" w:cs="Arial"/>
                <w:spacing w:val="-1"/>
              </w:rPr>
              <w:t>mm</w:t>
            </w:r>
            <w:r w:rsidRPr="002D3E69">
              <w:rPr>
                <w:rFonts w:ascii="Arial" w:hAnsi="Arial" w:cs="Arial"/>
                <w:spacing w:val="1"/>
              </w:rPr>
              <w:t>a</w:t>
            </w:r>
            <w:r w:rsidRPr="002D3E69">
              <w:rPr>
                <w:rFonts w:ascii="Arial" w:hAnsi="Arial" w:cs="Arial"/>
                <w:spacing w:val="-2"/>
              </w:rPr>
              <w:t>r</w:t>
            </w:r>
            <w:r w:rsidRPr="002D3E69">
              <w:rPr>
                <w:rFonts w:ascii="Arial" w:hAnsi="Arial" w:cs="Arial"/>
              </w:rPr>
              <w:t>,</w:t>
            </w:r>
            <w:r w:rsidRPr="002D3E69">
              <w:rPr>
                <w:rFonts w:ascii="Arial" w:hAnsi="Arial" w:cs="Arial"/>
                <w:spacing w:val="20"/>
              </w:rPr>
              <w:t xml:space="preserve"> </w:t>
            </w:r>
            <w:r w:rsidRPr="002D3E69">
              <w:rPr>
                <w:rFonts w:ascii="Arial" w:hAnsi="Arial" w:cs="Arial"/>
                <w:spacing w:val="2"/>
              </w:rPr>
              <w:t>s</w:t>
            </w:r>
            <w:r w:rsidRPr="002D3E69">
              <w:rPr>
                <w:rFonts w:ascii="Arial" w:hAnsi="Arial" w:cs="Arial"/>
              </w:rPr>
              <w:t>yn</w:t>
            </w:r>
            <w:r w:rsidRPr="002D3E69">
              <w:rPr>
                <w:rFonts w:ascii="Arial" w:hAnsi="Arial" w:cs="Arial"/>
                <w:spacing w:val="-1"/>
              </w:rPr>
              <w:t>t</w:t>
            </w:r>
            <w:r w:rsidRPr="002D3E69">
              <w:rPr>
                <w:rFonts w:ascii="Arial" w:hAnsi="Arial" w:cs="Arial"/>
                <w:spacing w:val="1"/>
              </w:rPr>
              <w:t>a</w:t>
            </w:r>
            <w:r w:rsidRPr="002D3E69">
              <w:rPr>
                <w:rFonts w:ascii="Arial" w:hAnsi="Arial" w:cs="Arial"/>
              </w:rPr>
              <w:t>x,</w:t>
            </w:r>
            <w:r w:rsidRPr="002D3E69">
              <w:rPr>
                <w:rFonts w:ascii="Arial" w:hAnsi="Arial" w:cs="Arial"/>
                <w:spacing w:val="20"/>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20"/>
              </w:rPr>
              <w:t xml:space="preserve"> </w:t>
            </w:r>
            <w:r w:rsidRPr="002D3E69">
              <w:rPr>
                <w:rFonts w:ascii="Arial" w:hAnsi="Arial" w:cs="Arial"/>
              </w:rPr>
              <w:t>pun</w:t>
            </w:r>
            <w:r w:rsidRPr="002D3E69">
              <w:rPr>
                <w:rFonts w:ascii="Arial" w:hAnsi="Arial" w:cs="Arial"/>
                <w:spacing w:val="1"/>
              </w:rPr>
              <w:t>c</w:t>
            </w:r>
            <w:r w:rsidRPr="002D3E69">
              <w:rPr>
                <w:rFonts w:ascii="Arial" w:hAnsi="Arial" w:cs="Arial"/>
              </w:rPr>
              <w:t>t</w:t>
            </w:r>
            <w:r w:rsidRPr="002D3E69">
              <w:rPr>
                <w:rFonts w:ascii="Arial" w:hAnsi="Arial" w:cs="Arial"/>
                <w:spacing w:val="-1"/>
              </w:rPr>
              <w:t>u</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20"/>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e</w:t>
            </w:r>
            <w:r w:rsidRPr="002D3E69">
              <w:rPr>
                <w:rFonts w:ascii="Arial" w:hAnsi="Arial" w:cs="Arial"/>
                <w:spacing w:val="21"/>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5"/>
              </w:rPr>
              <w:t>n</w:t>
            </w:r>
            <w:r w:rsidRPr="002D3E69">
              <w:rPr>
                <w:rFonts w:ascii="Arial" w:hAnsi="Arial" w:cs="Arial"/>
                <w:spacing w:val="2"/>
              </w:rPr>
              <w:t>s</w:t>
            </w:r>
            <w:r w:rsidRPr="002D3E69">
              <w:rPr>
                <w:rFonts w:ascii="Arial" w:hAnsi="Arial" w:cs="Arial"/>
              </w:rPr>
              <w:t>i</w:t>
            </w:r>
            <w:r w:rsidRPr="002D3E69">
              <w:rPr>
                <w:rFonts w:ascii="Arial" w:hAnsi="Arial" w:cs="Arial"/>
                <w:spacing w:val="1"/>
              </w:rPr>
              <w:t>s</w:t>
            </w:r>
            <w:r w:rsidRPr="002D3E69">
              <w:rPr>
                <w:rFonts w:ascii="Arial" w:hAnsi="Arial" w:cs="Arial"/>
              </w:rPr>
              <w:t>ten</w:t>
            </w:r>
            <w:r w:rsidRPr="002D3E69">
              <w:rPr>
                <w:rFonts w:ascii="Arial" w:hAnsi="Arial" w:cs="Arial"/>
                <w:spacing w:val="-1"/>
              </w:rPr>
              <w:t>t</w:t>
            </w:r>
            <w:r w:rsidRPr="002D3E69">
              <w:rPr>
                <w:rFonts w:ascii="Arial" w:hAnsi="Arial" w:cs="Arial"/>
              </w:rPr>
              <w:t>ly</w:t>
            </w:r>
            <w:r w:rsidRPr="002D3E69">
              <w:rPr>
                <w:rFonts w:ascii="Arial" w:hAnsi="Arial" w:cs="Arial"/>
                <w:spacing w:val="19"/>
              </w:rPr>
              <w:t xml:space="preserve"> </w:t>
            </w:r>
            <w:r w:rsidRPr="002D3E69">
              <w:rPr>
                <w:rFonts w:ascii="Arial" w:hAnsi="Arial" w:cs="Arial"/>
                <w:spacing w:val="1"/>
              </w:rPr>
              <w:t>c</w:t>
            </w:r>
            <w:r w:rsidRPr="002D3E69">
              <w:rPr>
                <w:rFonts w:ascii="Arial" w:hAnsi="Arial" w:cs="Arial"/>
              </w:rPr>
              <w:t>o</w:t>
            </w:r>
            <w:r w:rsidRPr="002D3E69">
              <w:rPr>
                <w:rFonts w:ascii="Arial" w:hAnsi="Arial" w:cs="Arial"/>
                <w:spacing w:val="-2"/>
              </w:rPr>
              <w:t>rr</w:t>
            </w:r>
            <w:r w:rsidRPr="002D3E69">
              <w:rPr>
                <w:rFonts w:ascii="Arial" w:hAnsi="Arial" w:cs="Arial"/>
                <w:spacing w:val="1"/>
              </w:rPr>
              <w:t>ec</w:t>
            </w:r>
            <w:r w:rsidRPr="002D3E69">
              <w:rPr>
                <w:rFonts w:ascii="Arial" w:hAnsi="Arial" w:cs="Arial"/>
              </w:rPr>
              <w:t>t,</w:t>
            </w:r>
            <w:r w:rsidRPr="002D3E69">
              <w:rPr>
                <w:rFonts w:ascii="Arial" w:hAnsi="Arial" w:cs="Arial"/>
                <w:spacing w:val="19"/>
              </w:rPr>
              <w:t xml:space="preserve"> </w:t>
            </w:r>
            <w:r w:rsidRPr="002D3E69">
              <w:rPr>
                <w:rFonts w:ascii="Arial" w:hAnsi="Arial" w:cs="Arial"/>
              </w:rPr>
              <w:t>wi</w:t>
            </w:r>
            <w:r w:rsidRPr="002D3E69">
              <w:rPr>
                <w:rFonts w:ascii="Arial" w:hAnsi="Arial" w:cs="Arial"/>
                <w:spacing w:val="-1"/>
              </w:rPr>
              <w:t>t</w:t>
            </w:r>
            <w:r w:rsidRPr="002D3E69">
              <w:rPr>
                <w:rFonts w:ascii="Arial" w:hAnsi="Arial" w:cs="Arial"/>
              </w:rPr>
              <w:t>h no</w:t>
            </w:r>
            <w:r w:rsidRPr="002D3E69">
              <w:rPr>
                <w:rFonts w:ascii="Arial" w:hAnsi="Arial" w:cs="Arial"/>
                <w:spacing w:val="4"/>
              </w:rPr>
              <w:t xml:space="preserve"> </w:t>
            </w:r>
            <w:r w:rsidRPr="002D3E69">
              <w:rPr>
                <w:rFonts w:ascii="Arial" w:hAnsi="Arial" w:cs="Arial"/>
                <w:spacing w:val="2"/>
              </w:rPr>
              <w:t>s</w:t>
            </w:r>
            <w:r w:rsidRPr="002D3E69">
              <w:rPr>
                <w:rFonts w:ascii="Arial" w:hAnsi="Arial" w:cs="Arial"/>
              </w:rPr>
              <w:t>i</w:t>
            </w:r>
            <w:r w:rsidRPr="002D3E69">
              <w:rPr>
                <w:rFonts w:ascii="Arial" w:hAnsi="Arial" w:cs="Arial"/>
                <w:spacing w:val="-1"/>
              </w:rPr>
              <w:t>g</w:t>
            </w:r>
            <w:r w:rsidRPr="002D3E69">
              <w:rPr>
                <w:rFonts w:ascii="Arial" w:hAnsi="Arial" w:cs="Arial"/>
              </w:rPr>
              <w:t>n</w:t>
            </w:r>
            <w:r w:rsidRPr="002D3E69">
              <w:rPr>
                <w:rFonts w:ascii="Arial" w:hAnsi="Arial" w:cs="Arial"/>
                <w:spacing w:val="-1"/>
              </w:rPr>
              <w:t>i</w:t>
            </w:r>
            <w:r w:rsidRPr="002D3E69">
              <w:rPr>
                <w:rFonts w:ascii="Arial" w:hAnsi="Arial" w:cs="Arial"/>
                <w:spacing w:val="-2"/>
              </w:rPr>
              <w:t>f</w:t>
            </w:r>
            <w:r w:rsidRPr="002D3E69">
              <w:rPr>
                <w:rFonts w:ascii="Arial" w:hAnsi="Arial" w:cs="Arial"/>
              </w:rPr>
              <w:t>ic</w:t>
            </w:r>
            <w:r w:rsidRPr="002D3E69">
              <w:rPr>
                <w:rFonts w:ascii="Arial" w:hAnsi="Arial" w:cs="Arial"/>
                <w:spacing w:val="1"/>
              </w:rPr>
              <w:t>a</w:t>
            </w:r>
            <w:r w:rsidRPr="002D3E69">
              <w:rPr>
                <w:rFonts w:ascii="Arial" w:hAnsi="Arial" w:cs="Arial"/>
              </w:rPr>
              <w:t>nt</w:t>
            </w:r>
            <w:r w:rsidRPr="002D3E69">
              <w:rPr>
                <w:rFonts w:ascii="Arial" w:hAnsi="Arial" w:cs="Arial"/>
                <w:spacing w:val="3"/>
              </w:rPr>
              <w:t xml:space="preserve"> </w:t>
            </w:r>
            <w:r w:rsidRPr="002D3E69">
              <w:rPr>
                <w:rFonts w:ascii="Arial" w:hAnsi="Arial" w:cs="Arial"/>
              </w:rPr>
              <w:t>t</w:t>
            </w:r>
            <w:r w:rsidRPr="002D3E69">
              <w:rPr>
                <w:rFonts w:ascii="Arial" w:hAnsi="Arial" w:cs="Arial"/>
                <w:spacing w:val="-1"/>
              </w:rPr>
              <w:t>y</w:t>
            </w:r>
            <w:r w:rsidRPr="002D3E69">
              <w:rPr>
                <w:rFonts w:ascii="Arial" w:hAnsi="Arial" w:cs="Arial"/>
              </w:rPr>
              <w:t>pog</w:t>
            </w:r>
            <w:r w:rsidRPr="002D3E69">
              <w:rPr>
                <w:rFonts w:ascii="Arial" w:hAnsi="Arial" w:cs="Arial"/>
                <w:spacing w:val="-2"/>
              </w:rPr>
              <w:t>r</w:t>
            </w:r>
            <w:r w:rsidRPr="002D3E69">
              <w:rPr>
                <w:rFonts w:ascii="Arial" w:hAnsi="Arial" w:cs="Arial"/>
                <w:spacing w:val="1"/>
              </w:rPr>
              <w:t>a</w:t>
            </w:r>
            <w:r w:rsidRPr="002D3E69">
              <w:rPr>
                <w:rFonts w:ascii="Arial" w:hAnsi="Arial" w:cs="Arial"/>
              </w:rPr>
              <w:t>ph</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3"/>
              </w:rPr>
              <w:t xml:space="preserve"> </w:t>
            </w:r>
            <w:r w:rsidRPr="002D3E69">
              <w:rPr>
                <w:rFonts w:ascii="Arial" w:hAnsi="Arial" w:cs="Arial"/>
              </w:rPr>
              <w:t>p</w:t>
            </w:r>
            <w:r w:rsidRPr="002D3E69">
              <w:rPr>
                <w:rFonts w:ascii="Arial" w:hAnsi="Arial" w:cs="Arial"/>
                <w:spacing w:val="-2"/>
              </w:rPr>
              <w:t>r</w:t>
            </w:r>
            <w:r w:rsidRPr="002D3E69">
              <w:rPr>
                <w:rFonts w:ascii="Arial" w:hAnsi="Arial" w:cs="Arial"/>
              </w:rPr>
              <w:t>ob</w:t>
            </w:r>
            <w:r w:rsidRPr="002D3E69">
              <w:rPr>
                <w:rFonts w:ascii="Arial" w:hAnsi="Arial" w:cs="Arial"/>
                <w:spacing w:val="-1"/>
              </w:rPr>
              <w:t>l</w:t>
            </w:r>
            <w:r w:rsidRPr="002D3E69">
              <w:rPr>
                <w:rFonts w:ascii="Arial" w:hAnsi="Arial" w:cs="Arial"/>
                <w:spacing w:val="1"/>
              </w:rPr>
              <w:t>e</w:t>
            </w:r>
            <w:r w:rsidRPr="002D3E69">
              <w:rPr>
                <w:rFonts w:ascii="Arial" w:hAnsi="Arial" w:cs="Arial"/>
                <w:spacing w:val="-1"/>
              </w:rPr>
              <w:t>m</w:t>
            </w:r>
            <w:r w:rsidRPr="002D3E69">
              <w:rPr>
                <w:rFonts w:ascii="Arial" w:hAnsi="Arial" w:cs="Arial"/>
                <w:spacing w:val="2"/>
              </w:rPr>
              <w:t>s</w:t>
            </w:r>
            <w:r w:rsidRPr="002D3E69">
              <w:rPr>
                <w:rFonts w:ascii="Arial" w:hAnsi="Arial" w:cs="Arial"/>
              </w:rPr>
              <w:t>.</w:t>
            </w:r>
            <w:r w:rsidRPr="002D3E69">
              <w:rPr>
                <w:rFonts w:ascii="Arial" w:hAnsi="Arial" w:cs="Arial"/>
                <w:spacing w:val="7"/>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5"/>
              </w:rPr>
              <w:t xml:space="preserve"> </w:t>
            </w:r>
            <w:r w:rsidRPr="002D3E69">
              <w:rPr>
                <w:rFonts w:ascii="Arial" w:hAnsi="Arial" w:cs="Arial"/>
              </w:rPr>
              <w:t>p</w:t>
            </w:r>
            <w:r w:rsidRPr="002D3E69">
              <w:rPr>
                <w:rFonts w:ascii="Arial" w:hAnsi="Arial" w:cs="Arial"/>
                <w:spacing w:val="1"/>
              </w:rPr>
              <w:t>a</w:t>
            </w:r>
            <w:r w:rsidRPr="002D3E69">
              <w:rPr>
                <w:rFonts w:ascii="Arial" w:hAnsi="Arial" w:cs="Arial"/>
                <w:spacing w:val="-2"/>
              </w:rPr>
              <w:t>r</w:t>
            </w:r>
            <w:r w:rsidRPr="002D3E69">
              <w:rPr>
                <w:rFonts w:ascii="Arial" w:hAnsi="Arial" w:cs="Arial"/>
                <w:spacing w:val="1"/>
              </w:rPr>
              <w:t>a</w:t>
            </w:r>
            <w:r w:rsidRPr="002D3E69">
              <w:rPr>
                <w:rFonts w:ascii="Arial" w:hAnsi="Arial" w:cs="Arial"/>
              </w:rPr>
              <w:t>g</w:t>
            </w:r>
            <w:r w:rsidRPr="002D3E69">
              <w:rPr>
                <w:rFonts w:ascii="Arial" w:hAnsi="Arial" w:cs="Arial"/>
                <w:spacing w:val="-2"/>
              </w:rPr>
              <w:t>r</w:t>
            </w:r>
            <w:r w:rsidRPr="002D3E69">
              <w:rPr>
                <w:rFonts w:ascii="Arial" w:hAnsi="Arial" w:cs="Arial"/>
                <w:spacing w:val="1"/>
              </w:rPr>
              <w:t>a</w:t>
            </w:r>
            <w:r w:rsidRPr="002D3E69">
              <w:rPr>
                <w:rFonts w:ascii="Arial" w:hAnsi="Arial" w:cs="Arial"/>
              </w:rPr>
              <w:t>phs</w:t>
            </w:r>
            <w:r w:rsidRPr="002D3E69">
              <w:rPr>
                <w:rFonts w:ascii="Arial" w:hAnsi="Arial" w:cs="Arial"/>
                <w:spacing w:val="6"/>
              </w:rPr>
              <w:t xml:space="preserve"> </w:t>
            </w:r>
            <w:r w:rsidRPr="002D3E69">
              <w:rPr>
                <w:rFonts w:ascii="Arial" w:hAnsi="Arial" w:cs="Arial"/>
                <w:spacing w:val="1"/>
              </w:rPr>
              <w:t>a</w:t>
            </w:r>
            <w:r w:rsidRPr="002D3E69">
              <w:rPr>
                <w:rFonts w:ascii="Arial" w:hAnsi="Arial" w:cs="Arial"/>
                <w:spacing w:val="-2"/>
              </w:rPr>
              <w:t>r</w:t>
            </w:r>
            <w:r w:rsidRPr="002D3E69">
              <w:rPr>
                <w:rFonts w:ascii="Arial" w:hAnsi="Arial" w:cs="Arial"/>
              </w:rPr>
              <w:t>e w</w:t>
            </w:r>
            <w:r w:rsidRPr="002D3E69">
              <w:rPr>
                <w:rFonts w:ascii="Arial" w:hAnsi="Arial" w:cs="Arial"/>
                <w:spacing w:val="1"/>
              </w:rPr>
              <w:t>e</w:t>
            </w:r>
            <w:r w:rsidRPr="002D3E69">
              <w:rPr>
                <w:rFonts w:ascii="Arial" w:hAnsi="Arial" w:cs="Arial"/>
              </w:rPr>
              <w:t>l</w:t>
            </w:r>
            <w:r w:rsidRPr="002D3E69">
              <w:rPr>
                <w:rFonts w:ascii="Arial" w:hAnsi="Arial" w:cs="Arial"/>
                <w:spacing w:val="2"/>
              </w:rPr>
              <w:t>l</w:t>
            </w:r>
            <w:r w:rsidRPr="002D3E69">
              <w:rPr>
                <w:rFonts w:ascii="Arial" w:hAnsi="Arial" w:cs="Arial"/>
                <w:spacing w:val="-1"/>
              </w:rPr>
              <w:t>-</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u</w:t>
            </w:r>
            <w:r w:rsidRPr="002D3E69">
              <w:rPr>
                <w:rFonts w:ascii="Arial" w:hAnsi="Arial" w:cs="Arial"/>
                <w:spacing w:val="1"/>
              </w:rPr>
              <w:t>c</w:t>
            </w:r>
            <w:r w:rsidRPr="002D3E69">
              <w:rPr>
                <w:rFonts w:ascii="Arial" w:hAnsi="Arial" w:cs="Arial"/>
              </w:rPr>
              <w:t>t</w:t>
            </w:r>
            <w:r w:rsidRPr="002D3E69">
              <w:rPr>
                <w:rFonts w:ascii="Arial" w:hAnsi="Arial" w:cs="Arial"/>
                <w:spacing w:val="-1"/>
              </w:rPr>
              <w:t>u</w:t>
            </w:r>
            <w:r w:rsidRPr="002D3E69">
              <w:rPr>
                <w:rFonts w:ascii="Arial" w:hAnsi="Arial" w:cs="Arial"/>
                <w:spacing w:val="-2"/>
              </w:rPr>
              <w:t>r</w:t>
            </w:r>
            <w:r w:rsidRPr="002D3E69">
              <w:rPr>
                <w:rFonts w:ascii="Arial" w:hAnsi="Arial" w:cs="Arial"/>
                <w:spacing w:val="1"/>
              </w:rPr>
              <w:t>e</w:t>
            </w:r>
            <w:r w:rsidRPr="002D3E69">
              <w:rPr>
                <w:rFonts w:ascii="Arial" w:hAnsi="Arial" w:cs="Arial"/>
              </w:rPr>
              <w:t>d,</w:t>
            </w:r>
            <w:r w:rsidRPr="002D3E69">
              <w:rPr>
                <w:rFonts w:ascii="Arial" w:hAnsi="Arial" w:cs="Arial"/>
                <w:spacing w:val="4"/>
              </w:rPr>
              <w:t xml:space="preserve"> </w:t>
            </w:r>
            <w:r w:rsidRPr="002D3E69">
              <w:rPr>
                <w:rFonts w:ascii="Arial" w:hAnsi="Arial" w:cs="Arial"/>
              </w:rPr>
              <w:t>wi</w:t>
            </w:r>
            <w:r w:rsidRPr="002D3E69">
              <w:rPr>
                <w:rFonts w:ascii="Arial" w:hAnsi="Arial" w:cs="Arial"/>
                <w:spacing w:val="-1"/>
              </w:rPr>
              <w:t>t</w:t>
            </w:r>
            <w:r w:rsidRPr="002D3E69">
              <w:rPr>
                <w:rFonts w:ascii="Arial" w:hAnsi="Arial" w:cs="Arial"/>
              </w:rPr>
              <w:t>h l</w:t>
            </w:r>
            <w:r w:rsidRPr="002D3E69">
              <w:rPr>
                <w:rFonts w:ascii="Arial" w:hAnsi="Arial" w:cs="Arial"/>
                <w:spacing w:val="-1"/>
              </w:rPr>
              <w:t>o</w:t>
            </w:r>
            <w:r w:rsidRPr="002D3E69">
              <w:rPr>
                <w:rFonts w:ascii="Arial" w:hAnsi="Arial" w:cs="Arial"/>
              </w:rPr>
              <w:t>g</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1"/>
              </w:rPr>
              <w:t xml:space="preserve"> </w:t>
            </w:r>
            <w:r w:rsidRPr="002D3E69">
              <w:rPr>
                <w:rFonts w:ascii="Arial" w:hAnsi="Arial" w:cs="Arial"/>
                <w:spacing w:val="-2"/>
              </w:rPr>
              <w:t>f</w:t>
            </w:r>
            <w:r w:rsidRPr="002D3E69">
              <w:rPr>
                <w:rFonts w:ascii="Arial" w:hAnsi="Arial" w:cs="Arial"/>
              </w:rPr>
              <w:t>l</w:t>
            </w:r>
            <w:r w:rsidRPr="002D3E69">
              <w:rPr>
                <w:rFonts w:ascii="Arial" w:hAnsi="Arial" w:cs="Arial"/>
                <w:spacing w:val="-1"/>
              </w:rPr>
              <w:t>o</w:t>
            </w:r>
            <w:r w:rsidRPr="002D3E69">
              <w:rPr>
                <w:rFonts w:ascii="Arial" w:hAnsi="Arial" w:cs="Arial"/>
              </w:rPr>
              <w:t xml:space="preserve">w </w:t>
            </w:r>
            <w:r w:rsidRPr="002D3E69">
              <w:rPr>
                <w:rFonts w:ascii="Arial" w:hAnsi="Arial" w:cs="Arial"/>
                <w:spacing w:val="1"/>
              </w:rPr>
              <w:t>a</w:t>
            </w:r>
            <w:r w:rsidRPr="002D3E69">
              <w:rPr>
                <w:rFonts w:ascii="Arial" w:hAnsi="Arial" w:cs="Arial"/>
              </w:rPr>
              <w:t xml:space="preserve">nd </w:t>
            </w:r>
            <w:r w:rsidRPr="002D3E69">
              <w:rPr>
                <w:rFonts w:ascii="Arial" w:hAnsi="Arial" w:cs="Arial"/>
                <w:spacing w:val="1"/>
              </w:rPr>
              <w:t>c</w:t>
            </w:r>
            <w:r w:rsidRPr="002D3E69">
              <w:rPr>
                <w:rFonts w:ascii="Arial" w:hAnsi="Arial" w:cs="Arial"/>
              </w:rPr>
              <w:t>la</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rPr>
              <w:t>y.</w:t>
            </w:r>
          </w:p>
          <w:p w14:paraId="5B8ADC2F" w14:textId="77777777" w:rsidR="00A65A6C" w:rsidRPr="002D3E69" w:rsidRDefault="003336AB">
            <w:pPr>
              <w:spacing w:before="4" w:line="360" w:lineRule="auto"/>
              <w:ind w:left="104" w:right="67" w:firstLine="465"/>
              <w:jc w:val="both"/>
              <w:rPr>
                <w:rFonts w:ascii="Arial" w:hAnsi="Arial" w:cs="Arial"/>
              </w:rPr>
            </w:pPr>
            <w:proofErr w:type="gramStart"/>
            <w:r w:rsidRPr="002D3E69">
              <w:rPr>
                <w:rFonts w:ascii="Arial" w:hAnsi="Arial" w:cs="Arial"/>
                <w:spacing w:val="3"/>
              </w:rPr>
              <w:t>T</w:t>
            </w:r>
            <w:r w:rsidRPr="002D3E69">
              <w:rPr>
                <w:rFonts w:ascii="Arial" w:hAnsi="Arial" w:cs="Arial"/>
              </w:rPr>
              <w:t xml:space="preserve">o </w:t>
            </w:r>
            <w:r w:rsidRPr="002D3E69">
              <w:rPr>
                <w:rFonts w:ascii="Arial" w:hAnsi="Arial" w:cs="Arial"/>
                <w:spacing w:val="4"/>
              </w:rPr>
              <w:t xml:space="preserve"> </w:t>
            </w:r>
            <w:r w:rsidRPr="002D3E69">
              <w:rPr>
                <w:rFonts w:ascii="Arial" w:hAnsi="Arial" w:cs="Arial"/>
              </w:rPr>
              <w:t>boo</w:t>
            </w:r>
            <w:r w:rsidRPr="002D3E69">
              <w:rPr>
                <w:rFonts w:ascii="Arial" w:hAnsi="Arial" w:cs="Arial"/>
                <w:spacing w:val="2"/>
              </w:rPr>
              <w:t>s</w:t>
            </w:r>
            <w:r w:rsidRPr="002D3E69">
              <w:rPr>
                <w:rFonts w:ascii="Arial" w:hAnsi="Arial" w:cs="Arial"/>
              </w:rPr>
              <w:t>t</w:t>
            </w:r>
            <w:proofErr w:type="gramEnd"/>
            <w:r w:rsidRPr="002D3E69">
              <w:rPr>
                <w:rFonts w:ascii="Arial" w:hAnsi="Arial" w:cs="Arial"/>
                <w:spacing w:val="48"/>
              </w:rPr>
              <w:t xml:space="preserve"> </w:t>
            </w:r>
            <w:proofErr w:type="gramStart"/>
            <w:r w:rsidRPr="002D3E69">
              <w:rPr>
                <w:rFonts w:ascii="Arial" w:hAnsi="Arial" w:cs="Arial"/>
                <w:spacing w:val="2"/>
              </w:rPr>
              <w:t>s</w:t>
            </w:r>
            <w:r w:rsidRPr="002D3E69">
              <w:rPr>
                <w:rFonts w:ascii="Arial" w:hAnsi="Arial" w:cs="Arial"/>
              </w:rPr>
              <w:t>t</w:t>
            </w:r>
            <w:r w:rsidRPr="002D3E69">
              <w:rPr>
                <w:rFonts w:ascii="Arial" w:hAnsi="Arial" w:cs="Arial"/>
                <w:spacing w:val="-1"/>
              </w:rPr>
              <w:t>y</w:t>
            </w:r>
            <w:r w:rsidRPr="002D3E69">
              <w:rPr>
                <w:rFonts w:ascii="Arial" w:hAnsi="Arial" w:cs="Arial"/>
              </w:rPr>
              <w:t>l</w:t>
            </w:r>
            <w:r w:rsidRPr="002D3E69">
              <w:rPr>
                <w:rFonts w:ascii="Arial" w:hAnsi="Arial" w:cs="Arial"/>
                <w:spacing w:val="-1"/>
              </w:rPr>
              <w:t>i</w:t>
            </w:r>
            <w:r w:rsidRPr="002D3E69">
              <w:rPr>
                <w:rFonts w:ascii="Arial" w:hAnsi="Arial" w:cs="Arial"/>
                <w:spacing w:val="2"/>
              </w:rPr>
              <w:t>s</w:t>
            </w:r>
            <w:r w:rsidRPr="002D3E69">
              <w:rPr>
                <w:rFonts w:ascii="Arial" w:hAnsi="Arial" w:cs="Arial"/>
              </w:rPr>
              <w:t>t</w:t>
            </w:r>
            <w:r w:rsidRPr="002D3E69">
              <w:rPr>
                <w:rFonts w:ascii="Arial" w:hAnsi="Arial" w:cs="Arial"/>
                <w:spacing w:val="-1"/>
              </w:rPr>
              <w:t>i</w:t>
            </w:r>
            <w:r w:rsidRPr="002D3E69">
              <w:rPr>
                <w:rFonts w:ascii="Arial" w:hAnsi="Arial" w:cs="Arial"/>
              </w:rPr>
              <w:t>c  v</w:t>
            </w:r>
            <w:r w:rsidRPr="002D3E69">
              <w:rPr>
                <w:rFonts w:ascii="Arial" w:hAnsi="Arial" w:cs="Arial"/>
                <w:spacing w:val="1"/>
              </w:rPr>
              <w:t>a</w:t>
            </w:r>
            <w:r w:rsidRPr="002D3E69">
              <w:rPr>
                <w:rFonts w:ascii="Arial" w:hAnsi="Arial" w:cs="Arial"/>
                <w:spacing w:val="-2"/>
              </w:rPr>
              <w:t>r</w:t>
            </w:r>
            <w:r w:rsidRPr="002D3E69">
              <w:rPr>
                <w:rFonts w:ascii="Arial" w:hAnsi="Arial" w:cs="Arial"/>
              </w:rPr>
              <w:t>iat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4"/>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2"/>
              </w:rPr>
              <w:t>s</w:t>
            </w:r>
            <w:r w:rsidRPr="002D3E69">
              <w:rPr>
                <w:rFonts w:ascii="Arial" w:hAnsi="Arial" w:cs="Arial"/>
              </w:rPr>
              <w:t>i</w:t>
            </w:r>
            <w:r w:rsidRPr="002D3E69">
              <w:rPr>
                <w:rFonts w:ascii="Arial" w:hAnsi="Arial" w:cs="Arial"/>
                <w:spacing w:val="-6"/>
              </w:rPr>
              <w:t>d</w:t>
            </w:r>
            <w:r w:rsidRPr="002D3E69">
              <w:rPr>
                <w:rFonts w:ascii="Arial" w:hAnsi="Arial" w:cs="Arial"/>
                <w:spacing w:val="1"/>
              </w:rPr>
              <w:t>e</w:t>
            </w:r>
            <w:r w:rsidRPr="002D3E69">
              <w:rPr>
                <w:rFonts w:ascii="Arial" w:hAnsi="Arial" w:cs="Arial"/>
              </w:rPr>
              <w:t>r</w:t>
            </w:r>
            <w:proofErr w:type="gramEnd"/>
            <w:r w:rsidRPr="002D3E69">
              <w:rPr>
                <w:rFonts w:ascii="Arial" w:hAnsi="Arial" w:cs="Arial"/>
              </w:rPr>
              <w:t xml:space="preserve"> </w:t>
            </w:r>
            <w:r w:rsidRPr="002D3E69">
              <w:rPr>
                <w:rFonts w:ascii="Arial" w:hAnsi="Arial" w:cs="Arial"/>
                <w:spacing w:val="2"/>
              </w:rPr>
              <w:t xml:space="preserve"> </w:t>
            </w:r>
            <w:proofErr w:type="gramStart"/>
            <w:r w:rsidRPr="002D3E69">
              <w:rPr>
                <w:rFonts w:ascii="Arial" w:hAnsi="Arial" w:cs="Arial"/>
              </w:rPr>
              <w:t>p</w:t>
            </w:r>
            <w:r w:rsidRPr="002D3E69">
              <w:rPr>
                <w:rFonts w:ascii="Arial" w:hAnsi="Arial" w:cs="Arial"/>
                <w:spacing w:val="1"/>
              </w:rPr>
              <w:t>a</w:t>
            </w:r>
            <w:r w:rsidRPr="002D3E69">
              <w:rPr>
                <w:rFonts w:ascii="Arial" w:hAnsi="Arial" w:cs="Arial"/>
                <w:spacing w:val="-2"/>
              </w:rPr>
              <w:t>r</w:t>
            </w:r>
            <w:r w:rsidRPr="002D3E69">
              <w:rPr>
                <w:rFonts w:ascii="Arial" w:hAnsi="Arial" w:cs="Arial"/>
                <w:spacing w:val="1"/>
              </w:rPr>
              <w:t>a</w:t>
            </w:r>
            <w:r w:rsidRPr="002D3E69">
              <w:rPr>
                <w:rFonts w:ascii="Arial" w:hAnsi="Arial" w:cs="Arial"/>
              </w:rPr>
              <w:t>ph</w:t>
            </w:r>
            <w:r w:rsidRPr="002D3E69">
              <w:rPr>
                <w:rFonts w:ascii="Arial" w:hAnsi="Arial" w:cs="Arial"/>
                <w:spacing w:val="-2"/>
              </w:rPr>
              <w:t>r</w:t>
            </w:r>
            <w:r w:rsidRPr="002D3E69">
              <w:rPr>
                <w:rFonts w:ascii="Arial" w:hAnsi="Arial" w:cs="Arial"/>
                <w:spacing w:val="1"/>
              </w:rPr>
              <w:t>a</w:t>
            </w:r>
            <w:r w:rsidRPr="002D3E69">
              <w:rPr>
                <w:rFonts w:ascii="Arial" w:hAnsi="Arial" w:cs="Arial"/>
                <w:spacing w:val="2"/>
              </w:rPr>
              <w:t>s</w:t>
            </w:r>
            <w:r w:rsidRPr="002D3E69">
              <w:rPr>
                <w:rFonts w:ascii="Arial" w:hAnsi="Arial" w:cs="Arial"/>
              </w:rPr>
              <w:t>i</w:t>
            </w:r>
            <w:r w:rsidRPr="002D3E69">
              <w:rPr>
                <w:rFonts w:ascii="Arial" w:hAnsi="Arial" w:cs="Arial"/>
                <w:spacing w:val="-1"/>
              </w:rPr>
              <w:t>n</w:t>
            </w:r>
            <w:r w:rsidRPr="002D3E69">
              <w:rPr>
                <w:rFonts w:ascii="Arial" w:hAnsi="Arial" w:cs="Arial"/>
              </w:rPr>
              <w:t xml:space="preserve">g </w:t>
            </w:r>
            <w:r w:rsidRPr="002D3E69">
              <w:rPr>
                <w:rFonts w:ascii="Arial" w:hAnsi="Arial" w:cs="Arial"/>
                <w:spacing w:val="4"/>
              </w:rPr>
              <w:t xml:space="preserve"> </w:t>
            </w:r>
            <w:r w:rsidRPr="002D3E69">
              <w:rPr>
                <w:rFonts w:ascii="Arial" w:hAnsi="Arial" w:cs="Arial"/>
                <w:spacing w:val="-5"/>
              </w:rPr>
              <w:t>k</w:t>
            </w:r>
            <w:r w:rsidRPr="002D3E69">
              <w:rPr>
                <w:rFonts w:ascii="Arial" w:hAnsi="Arial" w:cs="Arial"/>
                <w:spacing w:val="1"/>
              </w:rPr>
              <w:t>e</w:t>
            </w:r>
            <w:r w:rsidRPr="002D3E69">
              <w:rPr>
                <w:rFonts w:ascii="Arial" w:hAnsi="Arial" w:cs="Arial"/>
              </w:rPr>
              <w:t>y</w:t>
            </w:r>
            <w:proofErr w:type="gramEnd"/>
            <w:r w:rsidRPr="002D3E69">
              <w:rPr>
                <w:rFonts w:ascii="Arial" w:hAnsi="Arial" w:cs="Arial"/>
              </w:rPr>
              <w:t xml:space="preserve"> </w:t>
            </w:r>
            <w:r w:rsidRPr="002D3E69">
              <w:rPr>
                <w:rFonts w:ascii="Arial" w:hAnsi="Arial" w:cs="Arial"/>
                <w:spacing w:val="4"/>
              </w:rPr>
              <w:t xml:space="preserve"> </w:t>
            </w:r>
            <w:proofErr w:type="gramStart"/>
            <w:r w:rsidRPr="002D3E69">
              <w:rPr>
                <w:rFonts w:ascii="Arial" w:hAnsi="Arial" w:cs="Arial"/>
              </w:rPr>
              <w:t>te</w:t>
            </w:r>
            <w:r w:rsidRPr="002D3E69">
              <w:rPr>
                <w:rFonts w:ascii="Arial" w:hAnsi="Arial" w:cs="Arial"/>
                <w:spacing w:val="-2"/>
              </w:rPr>
              <w:t>r</w:t>
            </w:r>
            <w:r w:rsidRPr="002D3E69">
              <w:rPr>
                <w:rFonts w:ascii="Arial" w:hAnsi="Arial" w:cs="Arial"/>
                <w:spacing w:val="-1"/>
              </w:rPr>
              <w:t>m</w:t>
            </w:r>
            <w:r w:rsidRPr="002D3E69">
              <w:rPr>
                <w:rFonts w:ascii="Arial" w:hAnsi="Arial" w:cs="Arial"/>
              </w:rPr>
              <w:t xml:space="preserve">s </w:t>
            </w:r>
            <w:r w:rsidRPr="002D3E69">
              <w:rPr>
                <w:rFonts w:ascii="Arial" w:hAnsi="Arial" w:cs="Arial"/>
                <w:spacing w:val="6"/>
              </w:rPr>
              <w:t xml:space="preserve"> </w:t>
            </w:r>
            <w:r w:rsidRPr="002D3E69">
              <w:rPr>
                <w:rFonts w:ascii="Arial" w:hAnsi="Arial" w:cs="Arial"/>
              </w:rPr>
              <w:t>l</w:t>
            </w:r>
            <w:r w:rsidRPr="002D3E69">
              <w:rPr>
                <w:rFonts w:ascii="Arial" w:hAnsi="Arial" w:cs="Arial"/>
                <w:spacing w:val="-1"/>
              </w:rPr>
              <w:t>i</w:t>
            </w:r>
            <w:r w:rsidRPr="002D3E69">
              <w:rPr>
                <w:rFonts w:ascii="Arial" w:hAnsi="Arial" w:cs="Arial"/>
                <w:spacing w:val="-5"/>
              </w:rPr>
              <w:t>k</w:t>
            </w:r>
            <w:r w:rsidRPr="002D3E69">
              <w:rPr>
                <w:rFonts w:ascii="Arial" w:hAnsi="Arial" w:cs="Arial"/>
              </w:rPr>
              <w:t>e</w:t>
            </w:r>
            <w:proofErr w:type="gramEnd"/>
            <w:r w:rsidRPr="002D3E69">
              <w:rPr>
                <w:rFonts w:ascii="Arial" w:hAnsi="Arial" w:cs="Arial"/>
              </w:rPr>
              <w:t xml:space="preserve"> </w:t>
            </w:r>
            <w:r w:rsidRPr="002D3E69">
              <w:rPr>
                <w:rFonts w:ascii="Arial" w:hAnsi="Arial" w:cs="Arial"/>
                <w:spacing w:val="-2"/>
              </w:rPr>
              <w:t>"</w:t>
            </w:r>
            <w:proofErr w:type="spellStart"/>
            <w:r w:rsidRPr="002D3E69">
              <w:rPr>
                <w:rFonts w:ascii="Arial" w:hAnsi="Arial" w:cs="Arial"/>
              </w:rPr>
              <w:t>op</w:t>
            </w:r>
            <w:r w:rsidRPr="002D3E69">
              <w:rPr>
                <w:rFonts w:ascii="Arial" w:hAnsi="Arial" w:cs="Arial"/>
                <w:spacing w:val="-1"/>
              </w:rPr>
              <w:t>t</w:t>
            </w:r>
            <w:r w:rsidRPr="002D3E69">
              <w:rPr>
                <w:rFonts w:ascii="Arial" w:hAnsi="Arial" w:cs="Arial"/>
              </w:rPr>
              <w:t>i</w:t>
            </w:r>
            <w:r w:rsidRPr="002D3E69">
              <w:rPr>
                <w:rFonts w:ascii="Arial" w:hAnsi="Arial" w:cs="Arial"/>
                <w:spacing w:val="-1"/>
              </w:rPr>
              <w:t>m</w:t>
            </w:r>
            <w:r w:rsidRPr="002D3E69">
              <w:rPr>
                <w:rFonts w:ascii="Arial" w:hAnsi="Arial" w:cs="Arial"/>
              </w:rPr>
              <w:t>i</w:t>
            </w:r>
            <w:r w:rsidRPr="002D3E69">
              <w:rPr>
                <w:rFonts w:ascii="Arial" w:hAnsi="Arial" w:cs="Arial"/>
                <w:spacing w:val="1"/>
              </w:rPr>
              <w:t>sa</w:t>
            </w:r>
            <w:r w:rsidRPr="002D3E69">
              <w:rPr>
                <w:rFonts w:ascii="Arial" w:hAnsi="Arial" w:cs="Arial"/>
              </w:rPr>
              <w:t>t</w:t>
            </w:r>
            <w:r w:rsidRPr="002D3E69">
              <w:rPr>
                <w:rFonts w:ascii="Arial" w:hAnsi="Arial" w:cs="Arial"/>
                <w:spacing w:val="-1"/>
              </w:rPr>
              <w:t>i</w:t>
            </w:r>
            <w:r w:rsidRPr="002D3E69">
              <w:rPr>
                <w:rFonts w:ascii="Arial" w:hAnsi="Arial" w:cs="Arial"/>
              </w:rPr>
              <w:t>on</w:t>
            </w:r>
            <w:proofErr w:type="spellEnd"/>
            <w:r w:rsidRPr="002D3E69">
              <w:rPr>
                <w:rFonts w:ascii="Arial" w:hAnsi="Arial" w:cs="Arial"/>
              </w:rPr>
              <w:t>,"</w:t>
            </w:r>
            <w:r w:rsidRPr="002D3E69">
              <w:rPr>
                <w:rFonts w:ascii="Arial" w:hAnsi="Arial" w:cs="Arial"/>
                <w:spacing w:val="3"/>
              </w:rPr>
              <w:t xml:space="preserve"> </w:t>
            </w:r>
            <w:r w:rsidRPr="002D3E69">
              <w:rPr>
                <w:rFonts w:ascii="Arial" w:hAnsi="Arial" w:cs="Arial"/>
                <w:spacing w:val="-2"/>
              </w:rPr>
              <w:t>"fr</w:t>
            </w:r>
            <w:r w:rsidRPr="002D3E69">
              <w:rPr>
                <w:rFonts w:ascii="Arial" w:hAnsi="Arial" w:cs="Arial"/>
                <w:spacing w:val="1"/>
              </w:rPr>
              <w:t>a</w:t>
            </w:r>
            <w:r w:rsidRPr="002D3E69">
              <w:rPr>
                <w:rFonts w:ascii="Arial" w:hAnsi="Arial" w:cs="Arial"/>
                <w:spacing w:val="-1"/>
              </w:rPr>
              <w:t>m</w:t>
            </w:r>
            <w:r w:rsidRPr="002D3E69">
              <w:rPr>
                <w:rFonts w:ascii="Arial" w:hAnsi="Arial" w:cs="Arial"/>
                <w:spacing w:val="1"/>
              </w:rPr>
              <w:t>e</w:t>
            </w:r>
            <w:r w:rsidRPr="002D3E69">
              <w:rPr>
                <w:rFonts w:ascii="Arial" w:hAnsi="Arial" w:cs="Arial"/>
              </w:rPr>
              <w:t>wo</w:t>
            </w:r>
            <w:r w:rsidRPr="002D3E69">
              <w:rPr>
                <w:rFonts w:ascii="Arial" w:hAnsi="Arial" w:cs="Arial"/>
                <w:spacing w:val="-2"/>
              </w:rPr>
              <w:t>r</w:t>
            </w:r>
            <w:r w:rsidRPr="002D3E69">
              <w:rPr>
                <w:rFonts w:ascii="Arial" w:hAnsi="Arial" w:cs="Arial"/>
              </w:rPr>
              <w:t>k,"</w:t>
            </w:r>
            <w:r w:rsidRPr="002D3E69">
              <w:rPr>
                <w:rFonts w:ascii="Arial" w:hAnsi="Arial" w:cs="Arial"/>
                <w:spacing w:val="3"/>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5"/>
              </w:rPr>
              <w:t xml:space="preserve"> </w:t>
            </w:r>
            <w:r w:rsidRPr="002D3E69">
              <w:rPr>
                <w:rFonts w:ascii="Arial" w:hAnsi="Arial" w:cs="Arial"/>
                <w:spacing w:val="-2"/>
              </w:rPr>
              <w:t>"</w:t>
            </w:r>
            <w:r w:rsidRPr="002D3E69">
              <w:rPr>
                <w:rFonts w:ascii="Arial" w:hAnsi="Arial" w:cs="Arial"/>
                <w:spacing w:val="1"/>
              </w:rPr>
              <w:t>c</w:t>
            </w:r>
            <w:r w:rsidRPr="002D3E69">
              <w:rPr>
                <w:rFonts w:ascii="Arial" w:hAnsi="Arial" w:cs="Arial"/>
              </w:rPr>
              <w:t>o</w:t>
            </w:r>
            <w:r w:rsidRPr="002D3E69">
              <w:rPr>
                <w:rFonts w:ascii="Arial" w:hAnsi="Arial" w:cs="Arial"/>
                <w:spacing w:val="-1"/>
              </w:rPr>
              <w:t>l</w:t>
            </w:r>
            <w:r w:rsidRPr="002D3E69">
              <w:rPr>
                <w:rFonts w:ascii="Arial" w:hAnsi="Arial" w:cs="Arial"/>
              </w:rPr>
              <w:t>ono</w:t>
            </w:r>
            <w:r w:rsidRPr="002D3E69">
              <w:rPr>
                <w:rFonts w:ascii="Arial" w:hAnsi="Arial" w:cs="Arial"/>
                <w:spacing w:val="2"/>
              </w:rPr>
              <w:t>s</w:t>
            </w:r>
            <w:r w:rsidRPr="002D3E69">
              <w:rPr>
                <w:rFonts w:ascii="Arial" w:hAnsi="Arial" w:cs="Arial"/>
                <w:spacing w:val="1"/>
              </w:rPr>
              <w:t>c</w:t>
            </w:r>
            <w:r w:rsidRPr="002D3E69">
              <w:rPr>
                <w:rFonts w:ascii="Arial" w:hAnsi="Arial" w:cs="Arial"/>
              </w:rPr>
              <w:t>opy"</w:t>
            </w:r>
            <w:r w:rsidRPr="002D3E69">
              <w:rPr>
                <w:rFonts w:ascii="Arial" w:hAnsi="Arial" w:cs="Arial"/>
                <w:spacing w:val="3"/>
              </w:rPr>
              <w:t xml:space="preserve"> </w:t>
            </w:r>
            <w:r w:rsidRPr="002D3E69">
              <w:rPr>
                <w:rFonts w:ascii="Arial" w:hAnsi="Arial" w:cs="Arial"/>
              </w:rPr>
              <w:t>to</w:t>
            </w:r>
            <w:r w:rsidRPr="002D3E69">
              <w:rPr>
                <w:rFonts w:ascii="Arial" w:hAnsi="Arial" w:cs="Arial"/>
                <w:spacing w:val="4"/>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du</w:t>
            </w:r>
            <w:r w:rsidRPr="002D3E69">
              <w:rPr>
                <w:rFonts w:ascii="Arial" w:hAnsi="Arial" w:cs="Arial"/>
                <w:spacing w:val="1"/>
              </w:rPr>
              <w:t>c</w:t>
            </w:r>
            <w:r w:rsidRPr="002D3E69">
              <w:rPr>
                <w:rFonts w:ascii="Arial" w:hAnsi="Arial" w:cs="Arial"/>
              </w:rPr>
              <w:t>e</w:t>
            </w:r>
            <w:r w:rsidRPr="002D3E69">
              <w:rPr>
                <w:rFonts w:ascii="Arial" w:hAnsi="Arial" w:cs="Arial"/>
                <w:spacing w:val="6"/>
              </w:rPr>
              <w:t xml:space="preserve"> </w:t>
            </w:r>
            <w:r w:rsidRPr="002D3E69">
              <w:rPr>
                <w:rFonts w:ascii="Arial" w:hAnsi="Arial" w:cs="Arial"/>
                <w:spacing w:val="-2"/>
              </w:rPr>
              <w:t>r</w:t>
            </w:r>
            <w:r w:rsidRPr="002D3E69">
              <w:rPr>
                <w:rFonts w:ascii="Arial" w:hAnsi="Arial" w:cs="Arial"/>
                <w:spacing w:val="-4"/>
              </w:rPr>
              <w:t>e</w:t>
            </w:r>
            <w:r w:rsidRPr="002D3E69">
              <w:rPr>
                <w:rFonts w:ascii="Arial" w:hAnsi="Arial" w:cs="Arial"/>
              </w:rPr>
              <w:t>dund</w:t>
            </w:r>
            <w:r w:rsidRPr="002D3E69">
              <w:rPr>
                <w:rFonts w:ascii="Arial" w:hAnsi="Arial" w:cs="Arial"/>
                <w:spacing w:val="1"/>
              </w:rPr>
              <w:t>a</w:t>
            </w:r>
            <w:r w:rsidRPr="002D3E69">
              <w:rPr>
                <w:rFonts w:ascii="Arial" w:hAnsi="Arial" w:cs="Arial"/>
              </w:rPr>
              <w:t>n</w:t>
            </w:r>
            <w:r w:rsidRPr="002D3E69">
              <w:rPr>
                <w:rFonts w:ascii="Arial" w:hAnsi="Arial" w:cs="Arial"/>
                <w:spacing w:val="1"/>
              </w:rPr>
              <w:t>c</w:t>
            </w:r>
            <w:r w:rsidRPr="002D3E69">
              <w:rPr>
                <w:rFonts w:ascii="Arial" w:hAnsi="Arial" w:cs="Arial"/>
              </w:rPr>
              <w:t>y.</w:t>
            </w:r>
            <w:r w:rsidRPr="002D3E69">
              <w:rPr>
                <w:rFonts w:ascii="Arial" w:hAnsi="Arial" w:cs="Arial"/>
                <w:spacing w:val="5"/>
              </w:rPr>
              <w:t xml:space="preserve"> </w:t>
            </w:r>
            <w:r w:rsidRPr="002D3E69">
              <w:rPr>
                <w:rFonts w:ascii="Arial" w:hAnsi="Arial" w:cs="Arial"/>
                <w:spacing w:val="3"/>
              </w:rPr>
              <w:t>T</w:t>
            </w:r>
            <w:r w:rsidRPr="002D3E69">
              <w:rPr>
                <w:rFonts w:ascii="Arial" w:hAnsi="Arial" w:cs="Arial"/>
              </w:rPr>
              <w:t>o i</w:t>
            </w:r>
            <w:r w:rsidRPr="002D3E69">
              <w:rPr>
                <w:rFonts w:ascii="Arial" w:hAnsi="Arial" w:cs="Arial"/>
                <w:spacing w:val="-1"/>
              </w:rPr>
              <w:t>m</w:t>
            </w:r>
            <w:r w:rsidRPr="002D3E69">
              <w:rPr>
                <w:rFonts w:ascii="Arial" w:hAnsi="Arial" w:cs="Arial"/>
              </w:rPr>
              <w:t>p</w:t>
            </w:r>
            <w:r w:rsidRPr="002D3E69">
              <w:rPr>
                <w:rFonts w:ascii="Arial" w:hAnsi="Arial" w:cs="Arial"/>
                <w:spacing w:val="-2"/>
              </w:rPr>
              <w:t>r</w:t>
            </w:r>
            <w:r w:rsidRPr="002D3E69">
              <w:rPr>
                <w:rFonts w:ascii="Arial" w:hAnsi="Arial" w:cs="Arial"/>
              </w:rPr>
              <w:t xml:space="preserve">ove </w:t>
            </w:r>
            <w:r w:rsidRPr="002D3E69">
              <w:rPr>
                <w:rFonts w:ascii="Arial" w:hAnsi="Arial" w:cs="Arial"/>
                <w:spacing w:val="-2"/>
              </w:rPr>
              <w:t>f</w:t>
            </w:r>
            <w:r w:rsidRPr="002D3E69">
              <w:rPr>
                <w:rFonts w:ascii="Arial" w:hAnsi="Arial" w:cs="Arial"/>
              </w:rPr>
              <w:t>l</w:t>
            </w:r>
            <w:r w:rsidRPr="002D3E69">
              <w:rPr>
                <w:rFonts w:ascii="Arial" w:hAnsi="Arial" w:cs="Arial"/>
                <w:spacing w:val="-1"/>
              </w:rPr>
              <w:t>o</w:t>
            </w:r>
            <w:r w:rsidRPr="002D3E69">
              <w:rPr>
                <w:rFonts w:ascii="Arial" w:hAnsi="Arial" w:cs="Arial"/>
              </w:rPr>
              <w:t>w,</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2"/>
              </w:rPr>
              <w:t>s</w:t>
            </w:r>
            <w:r w:rsidRPr="002D3E69">
              <w:rPr>
                <w:rFonts w:ascii="Arial" w:hAnsi="Arial" w:cs="Arial"/>
              </w:rPr>
              <w:t>i</w:t>
            </w:r>
            <w:r w:rsidRPr="002D3E69">
              <w:rPr>
                <w:rFonts w:ascii="Arial" w:hAnsi="Arial" w:cs="Arial"/>
                <w:spacing w:val="-1"/>
              </w:rPr>
              <w:t>d</w:t>
            </w:r>
            <w:r w:rsidRPr="002D3E69">
              <w:rPr>
                <w:rFonts w:ascii="Arial" w:hAnsi="Arial" w:cs="Arial"/>
                <w:spacing w:val="1"/>
              </w:rPr>
              <w:t>e</w:t>
            </w:r>
            <w:r w:rsidRPr="002D3E69">
              <w:rPr>
                <w:rFonts w:ascii="Arial" w:hAnsi="Arial" w:cs="Arial"/>
              </w:rPr>
              <w:t xml:space="preserve">r </w:t>
            </w:r>
            <w:r w:rsidRPr="002D3E69">
              <w:rPr>
                <w:rFonts w:ascii="Arial" w:hAnsi="Arial" w:cs="Arial"/>
                <w:spacing w:val="2"/>
              </w:rPr>
              <w:t>s</w:t>
            </w:r>
            <w:r w:rsidRPr="002D3E69">
              <w:rPr>
                <w:rFonts w:ascii="Arial" w:hAnsi="Arial" w:cs="Arial"/>
              </w:rPr>
              <w:t>i</w:t>
            </w:r>
            <w:r w:rsidRPr="002D3E69">
              <w:rPr>
                <w:rFonts w:ascii="Arial" w:hAnsi="Arial" w:cs="Arial"/>
                <w:spacing w:val="-1"/>
              </w:rPr>
              <w:t>m</w:t>
            </w:r>
            <w:r w:rsidRPr="002D3E69">
              <w:rPr>
                <w:rFonts w:ascii="Arial" w:hAnsi="Arial" w:cs="Arial"/>
              </w:rPr>
              <w:t>p</w:t>
            </w:r>
            <w:r w:rsidRPr="002D3E69">
              <w:rPr>
                <w:rFonts w:ascii="Arial" w:hAnsi="Arial" w:cs="Arial"/>
                <w:spacing w:val="-1"/>
              </w:rPr>
              <w:t>l</w:t>
            </w:r>
            <w:r w:rsidRPr="002D3E69">
              <w:rPr>
                <w:rFonts w:ascii="Arial" w:hAnsi="Arial" w:cs="Arial"/>
              </w:rPr>
              <w:t>i</w:t>
            </w:r>
            <w:r w:rsidRPr="002D3E69">
              <w:rPr>
                <w:rFonts w:ascii="Arial" w:hAnsi="Arial" w:cs="Arial"/>
                <w:spacing w:val="-2"/>
              </w:rPr>
              <w:t>f</w:t>
            </w:r>
            <w:r w:rsidRPr="002D3E69">
              <w:rPr>
                <w:rFonts w:ascii="Arial" w:hAnsi="Arial" w:cs="Arial"/>
              </w:rPr>
              <w:t>y</w:t>
            </w:r>
            <w:r w:rsidRPr="002D3E69">
              <w:rPr>
                <w:rFonts w:ascii="Arial" w:hAnsi="Arial" w:cs="Arial"/>
                <w:spacing w:val="-1"/>
              </w:rPr>
              <w:t>i</w:t>
            </w:r>
            <w:r w:rsidRPr="002D3E69">
              <w:rPr>
                <w:rFonts w:ascii="Arial" w:hAnsi="Arial" w:cs="Arial"/>
              </w:rPr>
              <w:t>ng</w:t>
            </w:r>
            <w:r w:rsidRPr="002D3E69">
              <w:rPr>
                <w:rFonts w:ascii="Arial" w:hAnsi="Arial" w:cs="Arial"/>
                <w:spacing w:val="7"/>
              </w:rPr>
              <w:t xml:space="preserve"> </w:t>
            </w:r>
            <w:r w:rsidRPr="002D3E69">
              <w:rPr>
                <w:rFonts w:ascii="Arial" w:hAnsi="Arial" w:cs="Arial"/>
              </w:rPr>
              <w:t>langu</w:t>
            </w:r>
            <w:r w:rsidRPr="002D3E69">
              <w:rPr>
                <w:rFonts w:ascii="Arial" w:hAnsi="Arial" w:cs="Arial"/>
                <w:spacing w:val="1"/>
              </w:rPr>
              <w:t>a</w:t>
            </w:r>
            <w:r w:rsidRPr="002D3E69">
              <w:rPr>
                <w:rFonts w:ascii="Arial" w:hAnsi="Arial" w:cs="Arial"/>
              </w:rPr>
              <w:t>ge</w:t>
            </w:r>
            <w:r w:rsidRPr="002D3E69">
              <w:rPr>
                <w:rFonts w:ascii="Arial" w:hAnsi="Arial" w:cs="Arial"/>
                <w:spacing w:val="3"/>
              </w:rPr>
              <w:t xml:space="preserve"> </w:t>
            </w:r>
            <w:r w:rsidRPr="002D3E69">
              <w:rPr>
                <w:rFonts w:ascii="Arial" w:hAnsi="Arial" w:cs="Arial"/>
              </w:rPr>
              <w:t>l</w:t>
            </w:r>
            <w:r w:rsidRPr="002D3E69">
              <w:rPr>
                <w:rFonts w:ascii="Arial" w:hAnsi="Arial" w:cs="Arial"/>
                <w:spacing w:val="-1"/>
              </w:rPr>
              <w:t>i</w:t>
            </w:r>
            <w:r w:rsidRPr="002D3E69">
              <w:rPr>
                <w:rFonts w:ascii="Arial" w:hAnsi="Arial" w:cs="Arial"/>
              </w:rPr>
              <w:t>ke</w:t>
            </w:r>
            <w:r w:rsidRPr="002D3E69">
              <w:rPr>
                <w:rFonts w:ascii="Arial" w:hAnsi="Arial" w:cs="Arial"/>
                <w:spacing w:val="3"/>
              </w:rPr>
              <w:t xml:space="preserve"> </w:t>
            </w:r>
            <w:r w:rsidRPr="002D3E69">
              <w:rPr>
                <w:rFonts w:ascii="Arial" w:hAnsi="Arial" w:cs="Arial"/>
                <w:spacing w:val="-2"/>
              </w:rPr>
              <w:t>"</w:t>
            </w:r>
            <w:r w:rsidRPr="002D3E69">
              <w:rPr>
                <w:rFonts w:ascii="Arial" w:hAnsi="Arial" w:cs="Arial"/>
                <w:spacing w:val="1"/>
              </w:rPr>
              <w:t>c</w:t>
            </w:r>
            <w:r w:rsidRPr="002D3E69">
              <w:rPr>
                <w:rFonts w:ascii="Arial" w:hAnsi="Arial" w:cs="Arial"/>
                <w:spacing w:val="-2"/>
              </w:rPr>
              <w:t>r</w:t>
            </w:r>
            <w:r w:rsidRPr="002D3E69">
              <w:rPr>
                <w:rFonts w:ascii="Arial" w:hAnsi="Arial" w:cs="Arial"/>
                <w:spacing w:val="1"/>
              </w:rPr>
              <w:t>ea</w:t>
            </w:r>
            <w:r w:rsidRPr="002D3E69">
              <w:rPr>
                <w:rFonts w:ascii="Arial" w:hAnsi="Arial" w:cs="Arial"/>
              </w:rPr>
              <w:t>t</w:t>
            </w:r>
            <w:r w:rsidRPr="002D3E69">
              <w:rPr>
                <w:rFonts w:ascii="Arial" w:hAnsi="Arial" w:cs="Arial"/>
                <w:spacing w:val="-1"/>
              </w:rPr>
              <w:t>i</w:t>
            </w:r>
            <w:r w:rsidRPr="002D3E69">
              <w:rPr>
                <w:rFonts w:ascii="Arial" w:hAnsi="Arial" w:cs="Arial"/>
              </w:rPr>
              <w:t>ng</w:t>
            </w:r>
            <w:r w:rsidRPr="002D3E69">
              <w:rPr>
                <w:rFonts w:ascii="Arial" w:hAnsi="Arial" w:cs="Arial"/>
                <w:spacing w:val="2"/>
              </w:rPr>
              <w:t xml:space="preserve"> </w:t>
            </w:r>
            <w:r w:rsidRPr="002D3E69">
              <w:rPr>
                <w:rFonts w:ascii="Arial" w:hAnsi="Arial" w:cs="Arial"/>
              </w:rPr>
              <w:t>a</w:t>
            </w:r>
            <w:r w:rsidRPr="002D3E69">
              <w:rPr>
                <w:rFonts w:ascii="Arial" w:hAnsi="Arial" w:cs="Arial"/>
                <w:spacing w:val="8"/>
              </w:rPr>
              <w:t xml:space="preserve"> </w:t>
            </w:r>
            <w:r w:rsidRPr="002D3E69">
              <w:rPr>
                <w:rFonts w:ascii="Arial" w:hAnsi="Arial" w:cs="Arial"/>
                <w:spacing w:val="-1"/>
              </w:rPr>
              <w:t>m</w:t>
            </w:r>
            <w:r w:rsidRPr="002D3E69">
              <w:rPr>
                <w:rFonts w:ascii="Arial" w:hAnsi="Arial" w:cs="Arial"/>
              </w:rPr>
              <w:t>o</w:t>
            </w:r>
            <w:r w:rsidRPr="002D3E69">
              <w:rPr>
                <w:rFonts w:ascii="Arial" w:hAnsi="Arial" w:cs="Arial"/>
                <w:spacing w:val="-2"/>
              </w:rPr>
              <w:t>r</w:t>
            </w:r>
            <w:r w:rsidRPr="002D3E69">
              <w:rPr>
                <w:rFonts w:ascii="Arial" w:hAnsi="Arial" w:cs="Arial"/>
              </w:rPr>
              <w:t>e</w:t>
            </w:r>
            <w:r w:rsidRPr="002D3E69">
              <w:rPr>
                <w:rFonts w:ascii="Arial" w:hAnsi="Arial" w:cs="Arial"/>
                <w:spacing w:val="3"/>
              </w:rPr>
              <w:t xml:space="preserve"> </w:t>
            </w:r>
            <w:r w:rsidRPr="002D3E69">
              <w:rPr>
                <w:rFonts w:ascii="Arial" w:hAnsi="Arial" w:cs="Arial"/>
                <w:spacing w:val="1"/>
              </w:rPr>
              <w:t>e</w:t>
            </w:r>
            <w:r w:rsidRPr="002D3E69">
              <w:rPr>
                <w:rFonts w:ascii="Arial" w:hAnsi="Arial" w:cs="Arial"/>
                <w:spacing w:val="3"/>
              </w:rPr>
              <w:t>f</w:t>
            </w:r>
            <w:r w:rsidRPr="002D3E69">
              <w:rPr>
                <w:rFonts w:ascii="Arial" w:hAnsi="Arial" w:cs="Arial"/>
                <w:spacing w:val="-2"/>
              </w:rPr>
              <w:t>f</w:t>
            </w:r>
            <w:r w:rsidRPr="002D3E69">
              <w:rPr>
                <w:rFonts w:ascii="Arial" w:hAnsi="Arial" w:cs="Arial"/>
                <w:spacing w:val="1"/>
              </w:rPr>
              <w:t>ec</w:t>
            </w:r>
            <w:r w:rsidRPr="002D3E69">
              <w:rPr>
                <w:rFonts w:ascii="Arial" w:hAnsi="Arial" w:cs="Arial"/>
              </w:rPr>
              <w:t>t</w:t>
            </w:r>
            <w:r w:rsidRPr="002D3E69">
              <w:rPr>
                <w:rFonts w:ascii="Arial" w:hAnsi="Arial" w:cs="Arial"/>
                <w:spacing w:val="-1"/>
              </w:rPr>
              <w:t>i</w:t>
            </w:r>
            <w:r w:rsidRPr="002D3E69">
              <w:rPr>
                <w:rFonts w:ascii="Arial" w:hAnsi="Arial" w:cs="Arial"/>
              </w:rPr>
              <w:t>ve</w:t>
            </w:r>
            <w:r w:rsidRPr="002D3E69">
              <w:rPr>
                <w:rFonts w:ascii="Arial" w:hAnsi="Arial" w:cs="Arial"/>
                <w:spacing w:val="3"/>
              </w:rPr>
              <w:t xml:space="preserve"> </w:t>
            </w:r>
            <w:r w:rsidRPr="002D3E69">
              <w:rPr>
                <w:rFonts w:ascii="Arial" w:hAnsi="Arial" w:cs="Arial"/>
              </w:rPr>
              <w:t>b</w:t>
            </w:r>
            <w:r w:rsidRPr="002D3E69">
              <w:rPr>
                <w:rFonts w:ascii="Arial" w:hAnsi="Arial" w:cs="Arial"/>
                <w:spacing w:val="-2"/>
              </w:rPr>
              <w:t>r</w:t>
            </w:r>
            <w:r w:rsidRPr="002D3E69">
              <w:rPr>
                <w:rFonts w:ascii="Arial" w:hAnsi="Arial" w:cs="Arial"/>
              </w:rPr>
              <w:t>i</w:t>
            </w:r>
            <w:r w:rsidRPr="002D3E69">
              <w:rPr>
                <w:rFonts w:ascii="Arial" w:hAnsi="Arial" w:cs="Arial"/>
                <w:spacing w:val="-1"/>
              </w:rPr>
              <w:t>d</w:t>
            </w:r>
            <w:r w:rsidRPr="002D3E69">
              <w:rPr>
                <w:rFonts w:ascii="Arial" w:hAnsi="Arial" w:cs="Arial"/>
              </w:rPr>
              <w:t>ge</w:t>
            </w:r>
            <w:r w:rsidRPr="002D3E69">
              <w:rPr>
                <w:rFonts w:ascii="Arial" w:hAnsi="Arial" w:cs="Arial"/>
                <w:spacing w:val="3"/>
              </w:rPr>
              <w:t xml:space="preserve"> </w:t>
            </w:r>
            <w:r w:rsidRPr="002D3E69">
              <w:rPr>
                <w:rFonts w:ascii="Arial" w:hAnsi="Arial" w:cs="Arial"/>
              </w:rPr>
              <w:t>to</w:t>
            </w:r>
            <w:r w:rsidRPr="002D3E69">
              <w:rPr>
                <w:rFonts w:ascii="Arial" w:hAnsi="Arial" w:cs="Arial"/>
                <w:spacing w:val="1"/>
              </w:rPr>
              <w:t xml:space="preserve"> </w:t>
            </w:r>
            <w:r w:rsidRPr="002D3E69">
              <w:rPr>
                <w:rFonts w:ascii="Arial" w:hAnsi="Arial" w:cs="Arial"/>
                <w:spacing w:val="-1"/>
              </w:rPr>
              <w:t>m</w:t>
            </w:r>
            <w:r w:rsidRPr="002D3E69">
              <w:rPr>
                <w:rFonts w:ascii="Arial" w:hAnsi="Arial" w:cs="Arial"/>
              </w:rPr>
              <w:t>od</w:t>
            </w:r>
            <w:r w:rsidRPr="002D3E69">
              <w:rPr>
                <w:rFonts w:ascii="Arial" w:hAnsi="Arial" w:cs="Arial"/>
                <w:spacing w:val="6"/>
              </w:rPr>
              <w:t>e</w:t>
            </w:r>
            <w:r w:rsidRPr="002D3E69">
              <w:rPr>
                <w:rFonts w:ascii="Arial" w:hAnsi="Arial" w:cs="Arial"/>
                <w:spacing w:val="-2"/>
              </w:rPr>
              <w:t>r</w:t>
            </w:r>
            <w:r w:rsidRPr="002D3E69">
              <w:rPr>
                <w:rFonts w:ascii="Arial" w:hAnsi="Arial" w:cs="Arial"/>
              </w:rPr>
              <w:t>n t</w:t>
            </w:r>
            <w:r w:rsidRPr="002D3E69">
              <w:rPr>
                <w:rFonts w:ascii="Arial" w:hAnsi="Arial" w:cs="Arial"/>
                <w:spacing w:val="-1"/>
              </w:rPr>
              <w:t>h</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p</w:t>
            </w:r>
            <w:r w:rsidRPr="002D3E69">
              <w:rPr>
                <w:rFonts w:ascii="Arial" w:hAnsi="Arial" w:cs="Arial"/>
                <w:spacing w:val="1"/>
              </w:rPr>
              <w:t>e</w:t>
            </w:r>
            <w:r w:rsidRPr="002D3E69">
              <w:rPr>
                <w:rFonts w:ascii="Arial" w:hAnsi="Arial" w:cs="Arial"/>
              </w:rPr>
              <w:t>u</w:t>
            </w:r>
            <w:r w:rsidRPr="002D3E69">
              <w:rPr>
                <w:rFonts w:ascii="Arial" w:hAnsi="Arial" w:cs="Arial"/>
                <w:spacing w:val="-1"/>
              </w:rPr>
              <w:t>t</w:t>
            </w:r>
            <w:r w:rsidRPr="002D3E69">
              <w:rPr>
                <w:rFonts w:ascii="Arial" w:hAnsi="Arial" w:cs="Arial"/>
              </w:rPr>
              <w:t xml:space="preserve">ic </w:t>
            </w:r>
            <w:r w:rsidRPr="002D3E69">
              <w:rPr>
                <w:rFonts w:ascii="Arial" w:hAnsi="Arial" w:cs="Arial"/>
                <w:spacing w:val="-1"/>
              </w:rPr>
              <w:t>m</w:t>
            </w:r>
            <w:r w:rsidRPr="002D3E69">
              <w:rPr>
                <w:rFonts w:ascii="Arial" w:hAnsi="Arial" w:cs="Arial"/>
              </w:rPr>
              <w:t>od</w:t>
            </w:r>
            <w:r w:rsidRPr="002D3E69">
              <w:rPr>
                <w:rFonts w:ascii="Arial" w:hAnsi="Arial" w:cs="Arial"/>
                <w:spacing w:val="1"/>
              </w:rPr>
              <w:t>a</w:t>
            </w:r>
            <w:r w:rsidRPr="002D3E69">
              <w:rPr>
                <w:rFonts w:ascii="Arial" w:hAnsi="Arial" w:cs="Arial"/>
              </w:rPr>
              <w:t>l</w:t>
            </w:r>
            <w:r w:rsidRPr="002D3E69">
              <w:rPr>
                <w:rFonts w:ascii="Arial" w:hAnsi="Arial" w:cs="Arial"/>
                <w:spacing w:val="-1"/>
              </w:rPr>
              <w:t>i</w:t>
            </w:r>
            <w:r w:rsidRPr="002D3E69">
              <w:rPr>
                <w:rFonts w:ascii="Arial" w:hAnsi="Arial" w:cs="Arial"/>
              </w:rPr>
              <w:t>t</w:t>
            </w:r>
            <w:r w:rsidRPr="002D3E69">
              <w:rPr>
                <w:rFonts w:ascii="Arial" w:hAnsi="Arial" w:cs="Arial"/>
                <w:spacing w:val="-1"/>
              </w:rPr>
              <w:t>i</w:t>
            </w:r>
            <w:r w:rsidRPr="002D3E69">
              <w:rPr>
                <w:rFonts w:ascii="Arial" w:hAnsi="Arial" w:cs="Arial"/>
                <w:spacing w:val="1"/>
              </w:rPr>
              <w:t>e</w:t>
            </w:r>
            <w:r w:rsidRPr="002D3E69">
              <w:rPr>
                <w:rFonts w:ascii="Arial" w:hAnsi="Arial" w:cs="Arial"/>
                <w:spacing w:val="2"/>
              </w:rPr>
              <w:t>s</w:t>
            </w:r>
            <w:r w:rsidRPr="002D3E69">
              <w:rPr>
                <w:rFonts w:ascii="Arial" w:hAnsi="Arial" w:cs="Arial"/>
              </w:rPr>
              <w:t>"</w:t>
            </w:r>
            <w:r w:rsidRPr="002D3E69">
              <w:rPr>
                <w:rFonts w:ascii="Arial" w:hAnsi="Arial" w:cs="Arial"/>
                <w:spacing w:val="-2"/>
              </w:rPr>
              <w:t xml:space="preserve"> </w:t>
            </w:r>
            <w:r w:rsidRPr="002D3E69">
              <w:rPr>
                <w:rFonts w:ascii="Arial" w:hAnsi="Arial" w:cs="Arial"/>
                <w:spacing w:val="-1"/>
              </w:rPr>
              <w:t>t</w:t>
            </w:r>
            <w:r w:rsidRPr="002D3E69">
              <w:rPr>
                <w:rFonts w:ascii="Arial" w:hAnsi="Arial" w:cs="Arial"/>
              </w:rPr>
              <w:t xml:space="preserve">o </w:t>
            </w:r>
            <w:r w:rsidRPr="002D3E69">
              <w:rPr>
                <w:rFonts w:ascii="Arial" w:hAnsi="Arial" w:cs="Arial"/>
                <w:spacing w:val="-2"/>
              </w:rPr>
              <w:t>"</w:t>
            </w:r>
            <w:r w:rsidRPr="002D3E69">
              <w:rPr>
                <w:rFonts w:ascii="Arial" w:hAnsi="Arial" w:cs="Arial"/>
              </w:rPr>
              <w:t>l</w:t>
            </w:r>
            <w:r w:rsidRPr="002D3E69">
              <w:rPr>
                <w:rFonts w:ascii="Arial" w:hAnsi="Arial" w:cs="Arial"/>
                <w:spacing w:val="-1"/>
              </w:rPr>
              <w:t>i</w:t>
            </w:r>
            <w:r w:rsidRPr="002D3E69">
              <w:rPr>
                <w:rFonts w:ascii="Arial" w:hAnsi="Arial" w:cs="Arial"/>
              </w:rPr>
              <w:t>nk</w:t>
            </w:r>
            <w:r w:rsidRPr="002D3E69">
              <w:rPr>
                <w:rFonts w:ascii="Arial" w:hAnsi="Arial" w:cs="Arial"/>
                <w:spacing w:val="-1"/>
              </w:rPr>
              <w:t>i</w:t>
            </w:r>
            <w:r w:rsidRPr="002D3E69">
              <w:rPr>
                <w:rFonts w:ascii="Arial" w:hAnsi="Arial" w:cs="Arial"/>
              </w:rPr>
              <w:t xml:space="preserve">ng </w:t>
            </w:r>
            <w:r w:rsidRPr="002D3E69">
              <w:rPr>
                <w:rFonts w:ascii="Arial" w:hAnsi="Arial" w:cs="Arial"/>
                <w:spacing w:val="1"/>
              </w:rPr>
              <w:t>ea</w:t>
            </w:r>
            <w:r w:rsidRPr="002D3E69">
              <w:rPr>
                <w:rFonts w:ascii="Arial" w:hAnsi="Arial" w:cs="Arial"/>
                <w:spacing w:val="-2"/>
              </w:rPr>
              <w:t>r</w:t>
            </w:r>
            <w:r w:rsidRPr="002D3E69">
              <w:rPr>
                <w:rFonts w:ascii="Arial" w:hAnsi="Arial" w:cs="Arial"/>
              </w:rPr>
              <w:t>ly</w:t>
            </w:r>
            <w:r w:rsidRPr="002D3E69">
              <w:rPr>
                <w:rFonts w:ascii="Arial" w:hAnsi="Arial" w:cs="Arial"/>
                <w:spacing w:val="-1"/>
              </w:rPr>
              <w:t xml:space="preserve"> </w:t>
            </w:r>
            <w:r w:rsidRPr="002D3E69">
              <w:rPr>
                <w:rFonts w:ascii="Arial" w:hAnsi="Arial" w:cs="Arial"/>
              </w:rPr>
              <w:t>d</w:t>
            </w:r>
            <w:r w:rsidRPr="002D3E69">
              <w:rPr>
                <w:rFonts w:ascii="Arial" w:hAnsi="Arial" w:cs="Arial"/>
                <w:spacing w:val="1"/>
              </w:rPr>
              <w:t>e</w:t>
            </w:r>
            <w:r w:rsidRPr="002D3E69">
              <w:rPr>
                <w:rFonts w:ascii="Arial" w:hAnsi="Arial" w:cs="Arial"/>
              </w:rPr>
              <w:t>te</w:t>
            </w:r>
            <w:r w:rsidRPr="002D3E69">
              <w:rPr>
                <w:rFonts w:ascii="Arial" w:hAnsi="Arial" w:cs="Arial"/>
                <w:spacing w:val="1"/>
              </w:rPr>
              <w:t>c</w:t>
            </w:r>
            <w:r w:rsidRPr="002D3E69">
              <w:rPr>
                <w:rFonts w:ascii="Arial" w:hAnsi="Arial" w:cs="Arial"/>
              </w:rPr>
              <w:t>t</w:t>
            </w:r>
            <w:r w:rsidRPr="002D3E69">
              <w:rPr>
                <w:rFonts w:ascii="Arial" w:hAnsi="Arial" w:cs="Arial"/>
                <w:spacing w:val="-1"/>
              </w:rPr>
              <w:t>i</w:t>
            </w:r>
            <w:r w:rsidRPr="002D3E69">
              <w:rPr>
                <w:rFonts w:ascii="Arial" w:hAnsi="Arial" w:cs="Arial"/>
              </w:rPr>
              <w:t>on wi</w:t>
            </w:r>
            <w:r w:rsidRPr="002D3E69">
              <w:rPr>
                <w:rFonts w:ascii="Arial" w:hAnsi="Arial" w:cs="Arial"/>
                <w:spacing w:val="-1"/>
              </w:rPr>
              <w:t>t</w:t>
            </w:r>
            <w:r w:rsidRPr="002D3E69">
              <w:rPr>
                <w:rFonts w:ascii="Arial" w:hAnsi="Arial" w:cs="Arial"/>
              </w:rPr>
              <w:t xml:space="preserve">h </w:t>
            </w:r>
            <w:r w:rsidRPr="002D3E69">
              <w:rPr>
                <w:rFonts w:ascii="Arial" w:hAnsi="Arial" w:cs="Arial"/>
                <w:spacing w:val="-1"/>
              </w:rPr>
              <w:t>m</w:t>
            </w:r>
            <w:r w:rsidRPr="002D3E69">
              <w:rPr>
                <w:rFonts w:ascii="Arial" w:hAnsi="Arial" w:cs="Arial"/>
              </w:rPr>
              <w:t>od</w:t>
            </w:r>
            <w:r w:rsidRPr="002D3E69">
              <w:rPr>
                <w:rFonts w:ascii="Arial" w:hAnsi="Arial" w:cs="Arial"/>
                <w:spacing w:val="1"/>
              </w:rPr>
              <w:t>e</w:t>
            </w:r>
            <w:r w:rsidRPr="002D3E69">
              <w:rPr>
                <w:rFonts w:ascii="Arial" w:hAnsi="Arial" w:cs="Arial"/>
                <w:spacing w:val="-2"/>
              </w:rPr>
              <w:t>r</w:t>
            </w:r>
            <w:r w:rsidRPr="002D3E69">
              <w:rPr>
                <w:rFonts w:ascii="Arial" w:hAnsi="Arial" w:cs="Arial"/>
              </w:rPr>
              <w:t xml:space="preserve">n </w:t>
            </w:r>
            <w:r w:rsidRPr="002D3E69">
              <w:rPr>
                <w:rFonts w:ascii="Arial" w:hAnsi="Arial" w:cs="Arial"/>
                <w:spacing w:val="-1"/>
              </w:rPr>
              <w:t>t</w:t>
            </w:r>
            <w:r w:rsidRPr="002D3E69">
              <w:rPr>
                <w:rFonts w:ascii="Arial" w:hAnsi="Arial" w:cs="Arial"/>
              </w:rPr>
              <w:t>h</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p</w:t>
            </w:r>
            <w:r w:rsidRPr="002D3E69">
              <w:rPr>
                <w:rFonts w:ascii="Arial" w:hAnsi="Arial" w:cs="Arial"/>
                <w:spacing w:val="-1"/>
              </w:rPr>
              <w:t>i</w:t>
            </w:r>
            <w:r w:rsidRPr="002D3E69">
              <w:rPr>
                <w:rFonts w:ascii="Arial" w:hAnsi="Arial" w:cs="Arial"/>
                <w:spacing w:val="1"/>
              </w:rPr>
              <w:t>e</w:t>
            </w:r>
            <w:r w:rsidRPr="002D3E69">
              <w:rPr>
                <w:rFonts w:ascii="Arial" w:hAnsi="Arial" w:cs="Arial"/>
                <w:spacing w:val="2"/>
              </w:rPr>
              <w:t>s</w:t>
            </w:r>
            <w:r w:rsidRPr="002D3E69">
              <w:rPr>
                <w:rFonts w:ascii="Arial" w:hAnsi="Arial" w:cs="Arial"/>
              </w:rPr>
              <w:t>."</w:t>
            </w:r>
          </w:p>
          <w:p w14:paraId="792DE777" w14:textId="77777777" w:rsidR="00A65A6C" w:rsidRPr="002D3E69" w:rsidRDefault="003336AB">
            <w:pPr>
              <w:spacing w:before="4" w:line="360" w:lineRule="auto"/>
              <w:ind w:left="104" w:right="60" w:firstLine="465"/>
              <w:jc w:val="both"/>
              <w:rPr>
                <w:rFonts w:ascii="Arial" w:hAnsi="Arial" w:cs="Arial"/>
              </w:rPr>
            </w:pPr>
            <w:r w:rsidRPr="002D3E69">
              <w:rPr>
                <w:rFonts w:ascii="Arial" w:hAnsi="Arial" w:cs="Arial"/>
              </w:rPr>
              <w:t>Ov</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 xml:space="preserve">ll  </w:t>
            </w:r>
            <w:r w:rsidRPr="002D3E69">
              <w:rPr>
                <w:rFonts w:ascii="Arial" w:hAnsi="Arial" w:cs="Arial"/>
                <w:spacing w:val="4"/>
              </w:rPr>
              <w:t xml:space="preserve"> </w:t>
            </w:r>
            <w:r w:rsidRPr="002D3E69">
              <w:rPr>
                <w:rFonts w:ascii="Arial" w:hAnsi="Arial" w:cs="Arial"/>
                <w:spacing w:val="-2"/>
              </w:rPr>
              <w:t>E</w:t>
            </w:r>
            <w:r w:rsidRPr="002D3E69">
              <w:rPr>
                <w:rFonts w:ascii="Arial" w:hAnsi="Arial" w:cs="Arial"/>
              </w:rPr>
              <w:t>v</w:t>
            </w:r>
            <w:r w:rsidRPr="002D3E69">
              <w:rPr>
                <w:rFonts w:ascii="Arial" w:hAnsi="Arial" w:cs="Arial"/>
                <w:spacing w:val="1"/>
              </w:rPr>
              <w:t>a</w:t>
            </w:r>
            <w:r w:rsidRPr="002D3E69">
              <w:rPr>
                <w:rFonts w:ascii="Arial" w:hAnsi="Arial" w:cs="Arial"/>
              </w:rPr>
              <w:t>l</w:t>
            </w:r>
            <w:r w:rsidRPr="002D3E69">
              <w:rPr>
                <w:rFonts w:ascii="Arial" w:hAnsi="Arial" w:cs="Arial"/>
                <w:spacing w:val="-1"/>
              </w:rPr>
              <w:t>u</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4"/>
              </w:rPr>
              <w:t xml:space="preserve"> </w:t>
            </w:r>
            <w:r w:rsidRPr="002D3E69">
              <w:rPr>
                <w:rFonts w:ascii="Arial" w:hAnsi="Arial" w:cs="Arial"/>
                <w:spacing w:val="3"/>
              </w:rPr>
              <w:t>T</w:t>
            </w:r>
            <w:r w:rsidRPr="002D3E69">
              <w:rPr>
                <w:rFonts w:ascii="Arial" w:hAnsi="Arial" w:cs="Arial"/>
              </w:rPr>
              <w:t xml:space="preserve">he  </w:t>
            </w:r>
            <w:r w:rsidRPr="002D3E69">
              <w:rPr>
                <w:rFonts w:ascii="Arial" w:hAnsi="Arial" w:cs="Arial"/>
                <w:spacing w:val="1"/>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nu</w:t>
            </w:r>
            <w:r w:rsidRPr="002D3E69">
              <w:rPr>
                <w:rFonts w:ascii="Arial" w:hAnsi="Arial" w:cs="Arial"/>
                <w:spacing w:val="2"/>
              </w:rPr>
              <w:t>s</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p</w:t>
            </w:r>
            <w:r w:rsidRPr="002D3E69">
              <w:rPr>
                <w:rFonts w:ascii="Arial" w:hAnsi="Arial" w:cs="Arial"/>
              </w:rPr>
              <w:t>t</w:t>
            </w:r>
            <w:r w:rsidRPr="002D3E69">
              <w:rPr>
                <w:rFonts w:ascii="Arial" w:hAnsi="Arial" w:cs="Arial"/>
                <w:spacing w:val="-2"/>
              </w:rPr>
              <w:t>'</w:t>
            </w:r>
            <w:r w:rsidRPr="002D3E69">
              <w:rPr>
                <w:rFonts w:ascii="Arial" w:hAnsi="Arial" w:cs="Arial"/>
              </w:rPr>
              <w:t xml:space="preserve">s  </w:t>
            </w:r>
            <w:r w:rsidRPr="002D3E69">
              <w:rPr>
                <w:rFonts w:ascii="Arial" w:hAnsi="Arial" w:cs="Arial"/>
                <w:spacing w:val="2"/>
              </w:rPr>
              <w:t xml:space="preserve"> </w:t>
            </w:r>
            <w:r w:rsidRPr="002D3E69">
              <w:rPr>
                <w:rFonts w:ascii="Arial" w:hAnsi="Arial" w:cs="Arial"/>
                <w:spacing w:val="-2"/>
              </w:rPr>
              <w:t>E</w:t>
            </w:r>
            <w:r w:rsidRPr="002D3E69">
              <w:rPr>
                <w:rFonts w:ascii="Arial" w:hAnsi="Arial" w:cs="Arial"/>
              </w:rPr>
              <w:t>ng</w:t>
            </w:r>
            <w:r w:rsidRPr="002D3E69">
              <w:rPr>
                <w:rFonts w:ascii="Arial" w:hAnsi="Arial" w:cs="Arial"/>
                <w:spacing w:val="-1"/>
              </w:rPr>
              <w:t>l</w:t>
            </w:r>
            <w:r w:rsidRPr="002D3E69">
              <w:rPr>
                <w:rFonts w:ascii="Arial" w:hAnsi="Arial" w:cs="Arial"/>
              </w:rPr>
              <w:t>i</w:t>
            </w:r>
            <w:r w:rsidRPr="002D3E69">
              <w:rPr>
                <w:rFonts w:ascii="Arial" w:hAnsi="Arial" w:cs="Arial"/>
                <w:spacing w:val="1"/>
              </w:rPr>
              <w:t>s</w:t>
            </w:r>
            <w:r w:rsidRPr="002D3E69">
              <w:rPr>
                <w:rFonts w:ascii="Arial" w:hAnsi="Arial" w:cs="Arial"/>
              </w:rPr>
              <w:t xml:space="preserve">h  </w:t>
            </w:r>
            <w:r w:rsidRPr="002D3E69">
              <w:rPr>
                <w:rFonts w:ascii="Arial" w:hAnsi="Arial" w:cs="Arial"/>
                <w:spacing w:val="5"/>
              </w:rPr>
              <w:t xml:space="preserve"> </w:t>
            </w:r>
            <w:r w:rsidRPr="002D3E69">
              <w:rPr>
                <w:rFonts w:ascii="Arial" w:hAnsi="Arial" w:cs="Arial"/>
              </w:rPr>
              <w:t xml:space="preserve">is  </w:t>
            </w:r>
            <w:r w:rsidRPr="002D3E69">
              <w:rPr>
                <w:rFonts w:ascii="Arial" w:hAnsi="Arial" w:cs="Arial"/>
                <w:spacing w:val="1"/>
              </w:rPr>
              <w:t xml:space="preserve"> </w:t>
            </w:r>
            <w:proofErr w:type="gramStart"/>
            <w:r w:rsidRPr="002D3E69">
              <w:rPr>
                <w:rFonts w:ascii="Arial" w:hAnsi="Arial" w:cs="Arial"/>
                <w:spacing w:val="1"/>
              </w:rPr>
              <w:t>c</w:t>
            </w:r>
            <w:r w:rsidRPr="002D3E69">
              <w:rPr>
                <w:rFonts w:ascii="Arial" w:hAnsi="Arial" w:cs="Arial"/>
              </w:rPr>
              <w:t>le</w:t>
            </w:r>
            <w:r w:rsidRPr="002D3E69">
              <w:rPr>
                <w:rFonts w:ascii="Arial" w:hAnsi="Arial" w:cs="Arial"/>
                <w:spacing w:val="1"/>
              </w:rPr>
              <w:t>a</w:t>
            </w:r>
            <w:r w:rsidRPr="002D3E69">
              <w:rPr>
                <w:rFonts w:ascii="Arial" w:hAnsi="Arial" w:cs="Arial"/>
                <w:spacing w:val="-2"/>
              </w:rPr>
              <w:t>r</w:t>
            </w:r>
            <w:r w:rsidRPr="002D3E69">
              <w:rPr>
                <w:rFonts w:ascii="Arial" w:hAnsi="Arial" w:cs="Arial"/>
              </w:rPr>
              <w:t xml:space="preserve">,   </w:t>
            </w:r>
            <w:r w:rsidRPr="002D3E69">
              <w:rPr>
                <w:rFonts w:ascii="Arial" w:hAnsi="Arial" w:cs="Arial"/>
                <w:spacing w:val="1"/>
              </w:rPr>
              <w:t>acc</w:t>
            </w:r>
            <w:r w:rsidRPr="002D3E69">
              <w:rPr>
                <w:rFonts w:ascii="Arial" w:hAnsi="Arial" w:cs="Arial"/>
              </w:rPr>
              <w:t>u</w:t>
            </w:r>
            <w:r w:rsidRPr="002D3E69">
              <w:rPr>
                <w:rFonts w:ascii="Arial" w:hAnsi="Arial" w:cs="Arial"/>
                <w:spacing w:val="-2"/>
              </w:rPr>
              <w:t>r</w:t>
            </w:r>
            <w:r w:rsidRPr="002D3E69">
              <w:rPr>
                <w:rFonts w:ascii="Arial" w:hAnsi="Arial" w:cs="Arial"/>
                <w:spacing w:val="1"/>
              </w:rPr>
              <w:t>a</w:t>
            </w:r>
            <w:r w:rsidRPr="002D3E69">
              <w:rPr>
                <w:rFonts w:ascii="Arial" w:hAnsi="Arial" w:cs="Arial"/>
              </w:rPr>
              <w:t xml:space="preserve">te,   </w:t>
            </w:r>
            <w:proofErr w:type="gramEnd"/>
            <w:r w:rsidRPr="002D3E69">
              <w:rPr>
                <w:rFonts w:ascii="Arial" w:hAnsi="Arial" w:cs="Arial"/>
                <w:spacing w:val="1"/>
              </w:rPr>
              <w:t>a</w:t>
            </w:r>
            <w:r w:rsidRPr="002D3E69">
              <w:rPr>
                <w:rFonts w:ascii="Arial" w:hAnsi="Arial" w:cs="Arial"/>
              </w:rPr>
              <w:t>nd pub</w:t>
            </w:r>
            <w:r w:rsidRPr="002D3E69">
              <w:rPr>
                <w:rFonts w:ascii="Arial" w:hAnsi="Arial" w:cs="Arial"/>
                <w:spacing w:val="-1"/>
              </w:rPr>
              <w:t>l</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w:t>
            </w:r>
            <w:r w:rsidRPr="002D3E69">
              <w:rPr>
                <w:rFonts w:ascii="Arial" w:hAnsi="Arial" w:cs="Arial"/>
                <w:spacing w:val="1"/>
              </w:rPr>
              <w:t>n</w:t>
            </w:r>
            <w:r w:rsidRPr="002D3E69">
              <w:rPr>
                <w:rFonts w:ascii="Arial" w:hAnsi="Arial" w:cs="Arial"/>
                <w:spacing w:val="-2"/>
              </w:rPr>
              <w:t>-r</w:t>
            </w:r>
            <w:r w:rsidRPr="002D3E69">
              <w:rPr>
                <w:rFonts w:ascii="Arial" w:hAnsi="Arial" w:cs="Arial"/>
                <w:spacing w:val="1"/>
              </w:rPr>
              <w:t>ea</w:t>
            </w:r>
            <w:r w:rsidRPr="002D3E69">
              <w:rPr>
                <w:rFonts w:ascii="Arial" w:hAnsi="Arial" w:cs="Arial"/>
              </w:rPr>
              <w:t>dy;</w:t>
            </w:r>
            <w:r w:rsidRPr="002D3E69">
              <w:rPr>
                <w:rFonts w:ascii="Arial" w:hAnsi="Arial" w:cs="Arial"/>
                <w:spacing w:val="6"/>
              </w:rPr>
              <w:t xml:space="preserve"> </w:t>
            </w:r>
            <w:r w:rsidRPr="002D3E69">
              <w:rPr>
                <w:rFonts w:ascii="Arial" w:hAnsi="Arial" w:cs="Arial"/>
              </w:rPr>
              <w:t>it</w:t>
            </w:r>
            <w:r w:rsidRPr="002D3E69">
              <w:rPr>
                <w:rFonts w:ascii="Arial" w:hAnsi="Arial" w:cs="Arial"/>
                <w:spacing w:val="6"/>
              </w:rPr>
              <w:t xml:space="preserve"> </w:t>
            </w:r>
            <w:r w:rsidRPr="002D3E69">
              <w:rPr>
                <w:rFonts w:ascii="Arial" w:hAnsi="Arial" w:cs="Arial"/>
                <w:spacing w:val="2"/>
              </w:rPr>
              <w:t>s</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spacing w:val="2"/>
              </w:rPr>
              <w:t>s</w:t>
            </w:r>
            <w:r w:rsidRPr="002D3E69">
              <w:rPr>
                <w:rFonts w:ascii="Arial" w:hAnsi="Arial" w:cs="Arial"/>
                <w:spacing w:val="-2"/>
              </w:rPr>
              <w:t>f</w:t>
            </w:r>
            <w:r w:rsidRPr="002D3E69">
              <w:rPr>
                <w:rFonts w:ascii="Arial" w:hAnsi="Arial" w:cs="Arial"/>
              </w:rPr>
              <w:t>i</w:t>
            </w:r>
            <w:r w:rsidRPr="002D3E69">
              <w:rPr>
                <w:rFonts w:ascii="Arial" w:hAnsi="Arial" w:cs="Arial"/>
                <w:spacing w:val="-4"/>
              </w:rPr>
              <w:t>e</w:t>
            </w:r>
            <w:r w:rsidRPr="002D3E69">
              <w:rPr>
                <w:rFonts w:ascii="Arial" w:hAnsi="Arial" w:cs="Arial"/>
              </w:rPr>
              <w:t>s</w:t>
            </w:r>
            <w:r w:rsidRPr="002D3E69">
              <w:rPr>
                <w:rFonts w:ascii="Arial" w:hAnsi="Arial" w:cs="Arial"/>
                <w:spacing w:val="11"/>
              </w:rPr>
              <w:t xml:space="preserve"> </w:t>
            </w:r>
            <w:r w:rsidRPr="002D3E69">
              <w:rPr>
                <w:rFonts w:ascii="Arial" w:hAnsi="Arial" w:cs="Arial"/>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7"/>
              </w:rPr>
              <w:t xml:space="preserve"> </w:t>
            </w:r>
            <w:r w:rsidRPr="002D3E69">
              <w:rPr>
                <w:rFonts w:ascii="Arial" w:hAnsi="Arial" w:cs="Arial"/>
                <w:spacing w:val="-1"/>
              </w:rPr>
              <w:t>m</w:t>
            </w:r>
            <w:r w:rsidRPr="002D3E69">
              <w:rPr>
                <w:rFonts w:ascii="Arial" w:hAnsi="Arial" w:cs="Arial"/>
              </w:rPr>
              <w:t>o</w:t>
            </w:r>
            <w:r w:rsidRPr="002D3E69">
              <w:rPr>
                <w:rFonts w:ascii="Arial" w:hAnsi="Arial" w:cs="Arial"/>
                <w:spacing w:val="2"/>
              </w:rPr>
              <w:t>s</w:t>
            </w:r>
            <w:r w:rsidRPr="002D3E69">
              <w:rPr>
                <w:rFonts w:ascii="Arial" w:hAnsi="Arial" w:cs="Arial"/>
              </w:rPr>
              <w:t>t</w:t>
            </w:r>
            <w:r w:rsidRPr="002D3E69">
              <w:rPr>
                <w:rFonts w:ascii="Arial" w:hAnsi="Arial" w:cs="Arial"/>
                <w:spacing w:val="1"/>
              </w:rPr>
              <w:t xml:space="preserve"> </w:t>
            </w:r>
            <w:r w:rsidRPr="002D3E69">
              <w:rPr>
                <w:rFonts w:ascii="Arial" w:hAnsi="Arial" w:cs="Arial"/>
              </w:rPr>
              <w:t>l</w:t>
            </w:r>
            <w:r w:rsidRPr="002D3E69">
              <w:rPr>
                <w:rFonts w:ascii="Arial" w:hAnsi="Arial" w:cs="Arial"/>
                <w:spacing w:val="-1"/>
              </w:rPr>
              <w:t>i</w:t>
            </w:r>
            <w:r w:rsidRPr="002D3E69">
              <w:rPr>
                <w:rFonts w:ascii="Arial" w:hAnsi="Arial" w:cs="Arial"/>
              </w:rPr>
              <w:t>k</w:t>
            </w:r>
            <w:r w:rsidRPr="002D3E69">
              <w:rPr>
                <w:rFonts w:ascii="Arial" w:hAnsi="Arial" w:cs="Arial"/>
                <w:spacing w:val="1"/>
              </w:rPr>
              <w:t>e</w:t>
            </w:r>
            <w:r w:rsidRPr="002D3E69">
              <w:rPr>
                <w:rFonts w:ascii="Arial" w:hAnsi="Arial" w:cs="Arial"/>
              </w:rPr>
              <w:t>ly</w:t>
            </w:r>
            <w:r w:rsidRPr="002D3E69">
              <w:rPr>
                <w:rFonts w:ascii="Arial" w:hAnsi="Arial" w:cs="Arial"/>
                <w:spacing w:val="6"/>
              </w:rPr>
              <w:t xml:space="preserve"> </w:t>
            </w:r>
            <w:r w:rsidRPr="002D3E69">
              <w:rPr>
                <w:rFonts w:ascii="Arial" w:hAnsi="Arial" w:cs="Arial"/>
                <w:spacing w:val="1"/>
              </w:rPr>
              <w:t>e</w:t>
            </w:r>
            <w:r w:rsidRPr="002D3E69">
              <w:rPr>
                <w:rFonts w:ascii="Arial" w:hAnsi="Arial" w:cs="Arial"/>
                <w:spacing w:val="-5"/>
              </w:rPr>
              <w:t>x</w:t>
            </w:r>
            <w:r w:rsidRPr="002D3E69">
              <w:rPr>
                <w:rFonts w:ascii="Arial" w:hAnsi="Arial" w:cs="Arial"/>
                <w:spacing w:val="1"/>
              </w:rPr>
              <w:t>cee</w:t>
            </w:r>
            <w:r w:rsidRPr="002D3E69">
              <w:rPr>
                <w:rFonts w:ascii="Arial" w:hAnsi="Arial" w:cs="Arial"/>
                <w:spacing w:val="-5"/>
              </w:rPr>
              <w:t>d</w:t>
            </w:r>
            <w:r w:rsidRPr="002D3E69">
              <w:rPr>
                <w:rFonts w:ascii="Arial" w:hAnsi="Arial" w:cs="Arial"/>
              </w:rPr>
              <w:t>s</w:t>
            </w:r>
            <w:r w:rsidRPr="002D3E69">
              <w:rPr>
                <w:rFonts w:ascii="Arial" w:hAnsi="Arial" w:cs="Arial"/>
                <w:spacing w:val="12"/>
              </w:rPr>
              <w:t xml:space="preserve"> </w:t>
            </w:r>
            <w:r w:rsidRPr="002D3E69">
              <w:rPr>
                <w:rFonts w:ascii="Arial" w:hAnsi="Arial" w:cs="Arial"/>
              </w:rPr>
              <w:t>-</w:t>
            </w:r>
            <w:r w:rsidRPr="002D3E69">
              <w:rPr>
                <w:rFonts w:ascii="Arial" w:hAnsi="Arial" w:cs="Arial"/>
                <w:spacing w:val="5"/>
              </w:rPr>
              <w:t xml:space="preserve"> </w:t>
            </w:r>
            <w:r w:rsidRPr="002D3E69">
              <w:rPr>
                <w:rFonts w:ascii="Arial" w:hAnsi="Arial" w:cs="Arial"/>
              </w:rPr>
              <w:t>t</w:t>
            </w:r>
            <w:r w:rsidRPr="002D3E69">
              <w:rPr>
                <w:rFonts w:ascii="Arial" w:hAnsi="Arial" w:cs="Arial"/>
                <w:spacing w:val="-6"/>
              </w:rPr>
              <w:t>h</w:t>
            </w:r>
            <w:r w:rsidRPr="002D3E69">
              <w:rPr>
                <w:rFonts w:ascii="Arial" w:hAnsi="Arial" w:cs="Arial"/>
              </w:rPr>
              <w:t>e</w:t>
            </w:r>
            <w:r w:rsidRPr="002D3E69">
              <w:rPr>
                <w:rFonts w:ascii="Arial" w:hAnsi="Arial" w:cs="Arial"/>
                <w:spacing w:val="8"/>
              </w:rPr>
              <w:t xml:space="preserve"> </w:t>
            </w:r>
            <w:r w:rsidRPr="002D3E69">
              <w:rPr>
                <w:rFonts w:ascii="Arial" w:hAnsi="Arial" w:cs="Arial"/>
              </w:rPr>
              <w:t>langu</w:t>
            </w:r>
            <w:r w:rsidRPr="002D3E69">
              <w:rPr>
                <w:rFonts w:ascii="Arial" w:hAnsi="Arial" w:cs="Arial"/>
                <w:spacing w:val="1"/>
              </w:rPr>
              <w:t>a</w:t>
            </w:r>
            <w:r w:rsidRPr="002D3E69">
              <w:rPr>
                <w:rFonts w:ascii="Arial" w:hAnsi="Arial" w:cs="Arial"/>
              </w:rPr>
              <w:t>ge</w:t>
            </w:r>
            <w:r w:rsidRPr="002D3E69">
              <w:rPr>
                <w:rFonts w:ascii="Arial" w:hAnsi="Arial" w:cs="Arial"/>
                <w:spacing w:val="3"/>
              </w:rPr>
              <w:t xml:space="preserve"> </w:t>
            </w:r>
            <w:r w:rsidRPr="002D3E69">
              <w:rPr>
                <w:rFonts w:ascii="Arial" w:hAnsi="Arial" w:cs="Arial"/>
                <w:spacing w:val="1"/>
              </w:rPr>
              <w:t>c</w:t>
            </w:r>
            <w:r w:rsidRPr="002D3E69">
              <w:rPr>
                <w:rFonts w:ascii="Arial" w:hAnsi="Arial" w:cs="Arial"/>
                <w:spacing w:val="-2"/>
              </w:rPr>
              <w:t>r</w:t>
            </w:r>
            <w:r w:rsidRPr="002D3E69">
              <w:rPr>
                <w:rFonts w:ascii="Arial" w:hAnsi="Arial" w:cs="Arial"/>
              </w:rPr>
              <w:t>i</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ia</w:t>
            </w:r>
            <w:r w:rsidRPr="002D3E69">
              <w:rPr>
                <w:rFonts w:ascii="Arial" w:hAnsi="Arial" w:cs="Arial"/>
                <w:spacing w:val="7"/>
              </w:rPr>
              <w:t xml:space="preserve"> </w:t>
            </w:r>
            <w:r w:rsidRPr="002D3E69">
              <w:rPr>
                <w:rFonts w:ascii="Arial" w:hAnsi="Arial" w:cs="Arial"/>
              </w:rPr>
              <w:t>of i</w:t>
            </w:r>
            <w:r w:rsidRPr="002D3E69">
              <w:rPr>
                <w:rFonts w:ascii="Arial" w:hAnsi="Arial" w:cs="Arial"/>
                <w:spacing w:val="-1"/>
              </w:rPr>
              <w:t>n</w:t>
            </w:r>
            <w:r w:rsidRPr="002D3E69">
              <w:rPr>
                <w:rFonts w:ascii="Arial" w:hAnsi="Arial" w:cs="Arial"/>
              </w:rPr>
              <w:t>te</w:t>
            </w:r>
            <w:r w:rsidRPr="002D3E69">
              <w:rPr>
                <w:rFonts w:ascii="Arial" w:hAnsi="Arial" w:cs="Arial"/>
                <w:spacing w:val="-2"/>
              </w:rPr>
              <w:t>r</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rPr>
              <w:t>ien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 publ</w:t>
            </w:r>
            <w:r w:rsidRPr="002D3E69">
              <w:rPr>
                <w:rFonts w:ascii="Arial" w:hAnsi="Arial" w:cs="Arial"/>
                <w:spacing w:val="-1"/>
              </w:rPr>
              <w:t>i</w:t>
            </w:r>
            <w:r w:rsidRPr="002D3E69">
              <w:rPr>
                <w:rFonts w:ascii="Arial" w:hAnsi="Arial" w:cs="Arial"/>
                <w:spacing w:val="1"/>
              </w:rPr>
              <w:t>ca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2"/>
              </w:rPr>
              <w:t>s</w:t>
            </w:r>
            <w:r w:rsidRPr="002D3E69">
              <w:rPr>
                <w:rFonts w:ascii="Arial" w:hAnsi="Arial" w:cs="Arial"/>
              </w:rPr>
              <w:t>.</w:t>
            </w:r>
          </w:p>
        </w:tc>
        <w:tc>
          <w:tcPr>
            <w:tcW w:w="2866" w:type="dxa"/>
            <w:tcBorders>
              <w:top w:val="single" w:sz="5" w:space="0" w:color="000000"/>
              <w:left w:val="single" w:sz="5" w:space="0" w:color="000000"/>
              <w:bottom w:val="single" w:sz="5" w:space="0" w:color="000000"/>
              <w:right w:val="single" w:sz="5" w:space="0" w:color="000000"/>
            </w:tcBorders>
          </w:tcPr>
          <w:p w14:paraId="7115ABC0" w14:textId="77777777" w:rsidR="00A65A6C" w:rsidRPr="002D3E69" w:rsidRDefault="00A65A6C">
            <w:pPr>
              <w:rPr>
                <w:rFonts w:ascii="Arial" w:hAnsi="Arial" w:cs="Arial"/>
              </w:rPr>
            </w:pPr>
          </w:p>
        </w:tc>
      </w:tr>
      <w:tr w:rsidR="00A65A6C" w:rsidRPr="002D3E69" w14:paraId="40ACFF0E" w14:textId="77777777" w:rsidTr="00C47640">
        <w:trPr>
          <w:trHeight w:hRule="exact" w:val="4993"/>
        </w:trPr>
        <w:tc>
          <w:tcPr>
            <w:tcW w:w="3231" w:type="dxa"/>
            <w:tcBorders>
              <w:top w:val="single" w:sz="5" w:space="0" w:color="000000"/>
              <w:left w:val="single" w:sz="5" w:space="0" w:color="000000"/>
              <w:bottom w:val="single" w:sz="5" w:space="0" w:color="000000"/>
              <w:right w:val="single" w:sz="5" w:space="0" w:color="000000"/>
            </w:tcBorders>
          </w:tcPr>
          <w:p w14:paraId="08E44D27" w14:textId="77777777" w:rsidR="00A65A6C" w:rsidRPr="002D3E69" w:rsidRDefault="003336AB">
            <w:pPr>
              <w:spacing w:line="220" w:lineRule="exact"/>
              <w:ind w:left="104"/>
              <w:rPr>
                <w:rFonts w:ascii="Arial" w:hAnsi="Arial" w:cs="Arial"/>
              </w:rPr>
            </w:pPr>
            <w:r w:rsidRPr="002D3E69">
              <w:rPr>
                <w:rFonts w:ascii="Arial" w:hAnsi="Arial" w:cs="Arial"/>
                <w:b/>
                <w:spacing w:val="-1"/>
              </w:rPr>
              <w:t>Op</w:t>
            </w:r>
            <w:r w:rsidRPr="002D3E69">
              <w:rPr>
                <w:rFonts w:ascii="Arial" w:hAnsi="Arial" w:cs="Arial"/>
                <w:b/>
                <w:spacing w:val="-2"/>
              </w:rPr>
              <w:t>t</w:t>
            </w:r>
            <w:r w:rsidRPr="002D3E69">
              <w:rPr>
                <w:rFonts w:ascii="Arial" w:hAnsi="Arial" w:cs="Arial"/>
                <w:b/>
              </w:rPr>
              <w:t>i</w:t>
            </w:r>
            <w:r w:rsidRPr="002D3E69">
              <w:rPr>
                <w:rFonts w:ascii="Arial" w:hAnsi="Arial" w:cs="Arial"/>
                <w:b/>
                <w:spacing w:val="-1"/>
              </w:rPr>
              <w:t>on</w:t>
            </w:r>
            <w:r w:rsidRPr="002D3E69">
              <w:rPr>
                <w:rFonts w:ascii="Arial" w:hAnsi="Arial" w:cs="Arial"/>
                <w:b/>
              </w:rPr>
              <w:t>a</w:t>
            </w:r>
            <w:r w:rsidRPr="002D3E69">
              <w:rPr>
                <w:rFonts w:ascii="Arial" w:hAnsi="Arial" w:cs="Arial"/>
                <w:b/>
                <w:spacing w:val="-1"/>
              </w:rPr>
              <w:t>l</w:t>
            </w:r>
            <w:r w:rsidRPr="002D3E69">
              <w:rPr>
                <w:rFonts w:ascii="Arial" w:hAnsi="Arial" w:cs="Arial"/>
                <w:b/>
              </w:rPr>
              <w:t>/</w:t>
            </w:r>
            <w:r w:rsidRPr="002D3E69">
              <w:rPr>
                <w:rFonts w:ascii="Arial" w:hAnsi="Arial" w:cs="Arial"/>
                <w:b/>
                <w:spacing w:val="-1"/>
              </w:rPr>
              <w:t>G</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1"/>
              </w:rPr>
              <w:t>er</w:t>
            </w:r>
            <w:r w:rsidRPr="002D3E69">
              <w:rPr>
                <w:rFonts w:ascii="Arial" w:hAnsi="Arial" w:cs="Arial"/>
                <w:b/>
              </w:rPr>
              <w:t>al</w:t>
            </w:r>
            <w:r w:rsidRPr="002D3E69">
              <w:rPr>
                <w:rFonts w:ascii="Arial" w:hAnsi="Arial" w:cs="Arial"/>
                <w:b/>
                <w:spacing w:val="-1"/>
              </w:rPr>
              <w:t xml:space="preserve"> </w:t>
            </w:r>
            <w:r w:rsidRPr="002D3E69">
              <w:rPr>
                <w:rFonts w:ascii="Arial" w:hAnsi="Arial" w:cs="Arial"/>
                <w:b/>
                <w:spacing w:val="1"/>
              </w:rPr>
              <w:t>c</w:t>
            </w:r>
            <w:r w:rsidRPr="002D3E69">
              <w:rPr>
                <w:rFonts w:ascii="Arial" w:hAnsi="Arial" w:cs="Arial"/>
                <w:b/>
              </w:rPr>
              <w:t>o</w:t>
            </w:r>
            <w:r w:rsidRPr="002D3E69">
              <w:rPr>
                <w:rFonts w:ascii="Arial" w:hAnsi="Arial" w:cs="Arial"/>
                <w:b/>
                <w:spacing w:val="3"/>
              </w:rPr>
              <w:t>mm</w:t>
            </w:r>
            <w:r w:rsidRPr="002D3E69">
              <w:rPr>
                <w:rFonts w:ascii="Arial" w:hAnsi="Arial" w:cs="Arial"/>
                <w:b/>
                <w:spacing w:val="1"/>
              </w:rPr>
              <w:t>e</w:t>
            </w:r>
            <w:r w:rsidRPr="002D3E69">
              <w:rPr>
                <w:rFonts w:ascii="Arial" w:hAnsi="Arial" w:cs="Arial"/>
                <w:b/>
                <w:spacing w:val="-1"/>
              </w:rPr>
              <w:t>n</w:t>
            </w:r>
            <w:r w:rsidRPr="002D3E69">
              <w:rPr>
                <w:rFonts w:ascii="Arial" w:hAnsi="Arial" w:cs="Arial"/>
                <w:b/>
                <w:spacing w:val="-2"/>
              </w:rPr>
              <w:t>t</w:t>
            </w:r>
            <w:r w:rsidRPr="002D3E69">
              <w:rPr>
                <w:rFonts w:ascii="Arial" w:hAnsi="Arial" w:cs="Arial"/>
                <w:b/>
              </w:rPr>
              <w:t>s</w:t>
            </w:r>
          </w:p>
        </w:tc>
        <w:tc>
          <w:tcPr>
            <w:tcW w:w="7087" w:type="dxa"/>
            <w:tcBorders>
              <w:top w:val="single" w:sz="5" w:space="0" w:color="000000"/>
              <w:left w:val="single" w:sz="5" w:space="0" w:color="000000"/>
              <w:bottom w:val="single" w:sz="5" w:space="0" w:color="000000"/>
              <w:right w:val="single" w:sz="5" w:space="0" w:color="000000"/>
            </w:tcBorders>
          </w:tcPr>
          <w:p w14:paraId="39708791" w14:textId="77777777" w:rsidR="00A65A6C" w:rsidRPr="002D3E69" w:rsidRDefault="003336AB">
            <w:pPr>
              <w:spacing w:line="220" w:lineRule="exact"/>
              <w:ind w:left="569"/>
              <w:rPr>
                <w:rFonts w:ascii="Arial" w:hAnsi="Arial" w:cs="Arial"/>
              </w:rPr>
            </w:pPr>
            <w:proofErr w:type="gramStart"/>
            <w:r w:rsidRPr="002D3E69">
              <w:rPr>
                <w:rFonts w:ascii="Arial" w:hAnsi="Arial" w:cs="Arial"/>
              </w:rPr>
              <w:t>Ov</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l</w:t>
            </w:r>
            <w:r w:rsidRPr="002D3E69">
              <w:rPr>
                <w:rFonts w:ascii="Arial" w:hAnsi="Arial" w:cs="Arial"/>
                <w:spacing w:val="-1"/>
              </w:rPr>
              <w:t>l</w:t>
            </w:r>
            <w:r w:rsidRPr="002D3E69">
              <w:rPr>
                <w:rFonts w:ascii="Arial" w:hAnsi="Arial" w:cs="Arial"/>
              </w:rPr>
              <w:t>,  t</w:t>
            </w:r>
            <w:r w:rsidRPr="002D3E69">
              <w:rPr>
                <w:rFonts w:ascii="Arial" w:hAnsi="Arial" w:cs="Arial"/>
                <w:spacing w:val="-1"/>
              </w:rPr>
              <w:t>h</w:t>
            </w:r>
            <w:r w:rsidRPr="002D3E69">
              <w:rPr>
                <w:rFonts w:ascii="Arial" w:hAnsi="Arial" w:cs="Arial"/>
              </w:rPr>
              <w:t>is</w:t>
            </w:r>
            <w:proofErr w:type="gramEnd"/>
            <w:r w:rsidRPr="002D3E69">
              <w:rPr>
                <w:rFonts w:ascii="Arial" w:hAnsi="Arial" w:cs="Arial"/>
              </w:rPr>
              <w:t xml:space="preserve"> </w:t>
            </w:r>
            <w:r w:rsidRPr="002D3E69">
              <w:rPr>
                <w:rFonts w:ascii="Arial" w:hAnsi="Arial" w:cs="Arial"/>
                <w:spacing w:val="1"/>
              </w:rPr>
              <w:t xml:space="preserve"> </w:t>
            </w:r>
            <w:proofErr w:type="gramStart"/>
            <w:r w:rsidRPr="002D3E69">
              <w:rPr>
                <w:rFonts w:ascii="Arial" w:hAnsi="Arial" w:cs="Arial"/>
              </w:rPr>
              <w:t>pub</w:t>
            </w:r>
            <w:r w:rsidRPr="002D3E69">
              <w:rPr>
                <w:rFonts w:ascii="Arial" w:hAnsi="Arial" w:cs="Arial"/>
                <w:spacing w:val="-1"/>
              </w:rPr>
              <w:t>l</w:t>
            </w:r>
            <w:r w:rsidRPr="002D3E69">
              <w:rPr>
                <w:rFonts w:ascii="Arial" w:hAnsi="Arial" w:cs="Arial"/>
              </w:rPr>
              <w:t>ic</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1"/>
              </w:rPr>
              <w:t>m</w:t>
            </w:r>
            <w:r w:rsidRPr="002D3E69">
              <w:rPr>
                <w:rFonts w:ascii="Arial" w:hAnsi="Arial" w:cs="Arial"/>
                <w:spacing w:val="1"/>
              </w:rPr>
              <w:t>a</w:t>
            </w:r>
            <w:r w:rsidRPr="002D3E69">
              <w:rPr>
                <w:rFonts w:ascii="Arial" w:hAnsi="Arial" w:cs="Arial"/>
              </w:rPr>
              <w:t>k</w:t>
            </w:r>
            <w:r w:rsidRPr="002D3E69">
              <w:rPr>
                <w:rFonts w:ascii="Arial" w:hAnsi="Arial" w:cs="Arial"/>
                <w:spacing w:val="1"/>
              </w:rPr>
              <w:t>e</w:t>
            </w:r>
            <w:r w:rsidRPr="002D3E69">
              <w:rPr>
                <w:rFonts w:ascii="Arial" w:hAnsi="Arial" w:cs="Arial"/>
              </w:rPr>
              <w:t>s</w:t>
            </w:r>
            <w:proofErr w:type="gramEnd"/>
            <w:r w:rsidRPr="002D3E69">
              <w:rPr>
                <w:rFonts w:ascii="Arial" w:hAnsi="Arial" w:cs="Arial"/>
              </w:rPr>
              <w:t xml:space="preserve"> </w:t>
            </w:r>
            <w:r w:rsidRPr="002D3E69">
              <w:rPr>
                <w:rFonts w:ascii="Arial" w:hAnsi="Arial" w:cs="Arial"/>
                <w:spacing w:val="2"/>
              </w:rPr>
              <w:t xml:space="preserve"> </w:t>
            </w:r>
            <w:proofErr w:type="gramStart"/>
            <w:r w:rsidRPr="002D3E69">
              <w:rPr>
                <w:rFonts w:ascii="Arial" w:hAnsi="Arial" w:cs="Arial"/>
              </w:rPr>
              <w:t xml:space="preserve">a </w:t>
            </w:r>
            <w:r w:rsidRPr="002D3E69">
              <w:rPr>
                <w:rFonts w:ascii="Arial" w:hAnsi="Arial" w:cs="Arial"/>
                <w:spacing w:val="5"/>
              </w:rPr>
              <w:t xml:space="preserve"> </w:t>
            </w:r>
            <w:r w:rsidRPr="002D3E69">
              <w:rPr>
                <w:rFonts w:ascii="Arial" w:hAnsi="Arial" w:cs="Arial"/>
              </w:rPr>
              <w:t>w</w:t>
            </w:r>
            <w:r w:rsidRPr="002D3E69">
              <w:rPr>
                <w:rFonts w:ascii="Arial" w:hAnsi="Arial" w:cs="Arial"/>
                <w:spacing w:val="1"/>
              </w:rPr>
              <w:t>e</w:t>
            </w:r>
            <w:r w:rsidRPr="002D3E69">
              <w:rPr>
                <w:rFonts w:ascii="Arial" w:hAnsi="Arial" w:cs="Arial"/>
              </w:rPr>
              <w:t>l</w:t>
            </w:r>
            <w:r w:rsidRPr="002D3E69">
              <w:rPr>
                <w:rFonts w:ascii="Arial" w:hAnsi="Arial" w:cs="Arial"/>
                <w:spacing w:val="-1"/>
              </w:rPr>
              <w:t>l</w:t>
            </w:r>
            <w:proofErr w:type="gramEnd"/>
            <w:r w:rsidRPr="002D3E69">
              <w:rPr>
                <w:rFonts w:ascii="Arial" w:hAnsi="Arial" w:cs="Arial"/>
                <w:spacing w:val="-2"/>
              </w:rPr>
              <w:t>-</w:t>
            </w:r>
            <w:proofErr w:type="gramStart"/>
            <w:r w:rsidRPr="002D3E69">
              <w:rPr>
                <w:rFonts w:ascii="Arial" w:hAnsi="Arial" w:cs="Arial"/>
                <w:spacing w:val="1"/>
              </w:rPr>
              <w:t>c</w:t>
            </w:r>
            <w:r w:rsidRPr="002D3E69">
              <w:rPr>
                <w:rFonts w:ascii="Arial" w:hAnsi="Arial" w:cs="Arial"/>
              </w:rPr>
              <w:t>on</w:t>
            </w:r>
            <w:r w:rsidRPr="002D3E69">
              <w:rPr>
                <w:rFonts w:ascii="Arial" w:hAnsi="Arial" w:cs="Arial"/>
                <w:spacing w:val="1"/>
              </w:rPr>
              <w:t>ce</w:t>
            </w:r>
            <w:r w:rsidRPr="002D3E69">
              <w:rPr>
                <w:rFonts w:ascii="Arial" w:hAnsi="Arial" w:cs="Arial"/>
              </w:rPr>
              <w:t>i</w:t>
            </w:r>
            <w:r w:rsidRPr="002D3E69">
              <w:rPr>
                <w:rFonts w:ascii="Arial" w:hAnsi="Arial" w:cs="Arial"/>
                <w:spacing w:val="-1"/>
              </w:rPr>
              <w:t>v</w:t>
            </w:r>
            <w:r w:rsidRPr="002D3E69">
              <w:rPr>
                <w:rFonts w:ascii="Arial" w:hAnsi="Arial" w:cs="Arial"/>
                <w:spacing w:val="1"/>
              </w:rPr>
              <w:t>e</w:t>
            </w:r>
            <w:r w:rsidRPr="002D3E69">
              <w:rPr>
                <w:rFonts w:ascii="Arial" w:hAnsi="Arial" w:cs="Arial"/>
              </w:rPr>
              <w:t>d,  t</w:t>
            </w:r>
            <w:r w:rsidRPr="002D3E69">
              <w:rPr>
                <w:rFonts w:ascii="Arial" w:hAnsi="Arial" w:cs="Arial"/>
                <w:spacing w:val="-1"/>
              </w:rPr>
              <w:t>im</w:t>
            </w:r>
            <w:r w:rsidRPr="002D3E69">
              <w:rPr>
                <w:rFonts w:ascii="Arial" w:hAnsi="Arial" w:cs="Arial"/>
                <w:spacing w:val="1"/>
              </w:rPr>
              <w:t>e</w:t>
            </w:r>
            <w:r w:rsidRPr="002D3E69">
              <w:rPr>
                <w:rFonts w:ascii="Arial" w:hAnsi="Arial" w:cs="Arial"/>
              </w:rPr>
              <w:t>l</w:t>
            </w:r>
            <w:r w:rsidRPr="002D3E69">
              <w:rPr>
                <w:rFonts w:ascii="Arial" w:hAnsi="Arial" w:cs="Arial"/>
                <w:spacing w:val="-1"/>
              </w:rPr>
              <w:t>y</w:t>
            </w:r>
            <w:r w:rsidRPr="002D3E69">
              <w:rPr>
                <w:rFonts w:ascii="Arial" w:hAnsi="Arial" w:cs="Arial"/>
              </w:rPr>
              <w:t xml:space="preserve">,  </w:t>
            </w:r>
            <w:r w:rsidRPr="002D3E69">
              <w:rPr>
                <w:rFonts w:ascii="Arial" w:hAnsi="Arial" w:cs="Arial"/>
                <w:spacing w:val="1"/>
              </w:rPr>
              <w:t>a</w:t>
            </w:r>
            <w:r w:rsidRPr="002D3E69">
              <w:rPr>
                <w:rFonts w:ascii="Arial" w:hAnsi="Arial" w:cs="Arial"/>
              </w:rPr>
              <w:t>nd</w:t>
            </w:r>
            <w:proofErr w:type="gramEnd"/>
            <w:r w:rsidRPr="002D3E69">
              <w:rPr>
                <w:rFonts w:ascii="Arial" w:hAnsi="Arial" w:cs="Arial"/>
              </w:rPr>
              <w:t xml:space="preserve">  </w:t>
            </w:r>
            <w:r w:rsidRPr="002D3E69">
              <w:rPr>
                <w:rFonts w:ascii="Arial" w:hAnsi="Arial" w:cs="Arial"/>
                <w:spacing w:val="2"/>
              </w:rPr>
              <w:t>s</w:t>
            </w:r>
            <w:r w:rsidRPr="002D3E69">
              <w:rPr>
                <w:rFonts w:ascii="Arial" w:hAnsi="Arial" w:cs="Arial"/>
                <w:spacing w:val="1"/>
              </w:rPr>
              <w:t>c</w:t>
            </w:r>
            <w:r w:rsidRPr="002D3E69">
              <w:rPr>
                <w:rFonts w:ascii="Arial" w:hAnsi="Arial" w:cs="Arial"/>
              </w:rPr>
              <w:t>ien</w:t>
            </w:r>
            <w:r w:rsidRPr="002D3E69">
              <w:rPr>
                <w:rFonts w:ascii="Arial" w:hAnsi="Arial" w:cs="Arial"/>
                <w:spacing w:val="-1"/>
              </w:rPr>
              <w:t>t</w:t>
            </w:r>
            <w:r w:rsidRPr="002D3E69">
              <w:rPr>
                <w:rFonts w:ascii="Arial" w:hAnsi="Arial" w:cs="Arial"/>
              </w:rPr>
              <w:t>i</w:t>
            </w:r>
            <w:r w:rsidRPr="002D3E69">
              <w:rPr>
                <w:rFonts w:ascii="Arial" w:hAnsi="Arial" w:cs="Arial"/>
                <w:spacing w:val="-2"/>
              </w:rPr>
              <w:t>f</w:t>
            </w:r>
            <w:r w:rsidRPr="002D3E69">
              <w:rPr>
                <w:rFonts w:ascii="Arial" w:hAnsi="Arial" w:cs="Arial"/>
              </w:rPr>
              <w:t>ic</w:t>
            </w:r>
            <w:r w:rsidRPr="002D3E69">
              <w:rPr>
                <w:rFonts w:ascii="Arial" w:hAnsi="Arial" w:cs="Arial"/>
                <w:spacing w:val="1"/>
              </w:rPr>
              <w:t>a</w:t>
            </w:r>
            <w:r w:rsidRPr="002D3E69">
              <w:rPr>
                <w:rFonts w:ascii="Arial" w:hAnsi="Arial" w:cs="Arial"/>
              </w:rPr>
              <w:t>l</w:t>
            </w:r>
            <w:r w:rsidRPr="002D3E69">
              <w:rPr>
                <w:rFonts w:ascii="Arial" w:hAnsi="Arial" w:cs="Arial"/>
                <w:spacing w:val="-1"/>
              </w:rPr>
              <w:t>l</w:t>
            </w:r>
            <w:r w:rsidRPr="002D3E69">
              <w:rPr>
                <w:rFonts w:ascii="Arial" w:hAnsi="Arial" w:cs="Arial"/>
              </w:rPr>
              <w:t>y</w:t>
            </w:r>
          </w:p>
          <w:p w14:paraId="2D0D9A92" w14:textId="77777777" w:rsidR="00A65A6C" w:rsidRPr="002D3E69" w:rsidRDefault="00A65A6C">
            <w:pPr>
              <w:spacing w:before="5" w:line="100" w:lineRule="exact"/>
              <w:rPr>
                <w:rFonts w:ascii="Arial" w:hAnsi="Arial" w:cs="Arial"/>
              </w:rPr>
            </w:pPr>
          </w:p>
          <w:p w14:paraId="7DEFA528" w14:textId="77777777" w:rsidR="00A65A6C" w:rsidRPr="002D3E69" w:rsidRDefault="003336AB">
            <w:pPr>
              <w:spacing w:line="360" w:lineRule="auto"/>
              <w:ind w:left="104" w:right="66"/>
              <w:jc w:val="both"/>
              <w:rPr>
                <w:rFonts w:ascii="Arial" w:hAnsi="Arial" w:cs="Arial"/>
              </w:rPr>
            </w:pPr>
            <w:r w:rsidRPr="002D3E69">
              <w:rPr>
                <w:rFonts w:ascii="Arial" w:hAnsi="Arial" w:cs="Arial"/>
                <w:spacing w:val="-2"/>
              </w:rPr>
              <w:t>r</w:t>
            </w:r>
            <w:r w:rsidRPr="002D3E69">
              <w:rPr>
                <w:rFonts w:ascii="Arial" w:hAnsi="Arial" w:cs="Arial"/>
              </w:rPr>
              <w:t>i</w:t>
            </w:r>
            <w:r w:rsidRPr="002D3E69">
              <w:rPr>
                <w:rFonts w:ascii="Arial" w:hAnsi="Arial" w:cs="Arial"/>
                <w:spacing w:val="-1"/>
              </w:rPr>
              <w:t>g</w:t>
            </w:r>
            <w:r w:rsidRPr="002D3E69">
              <w:rPr>
                <w:rFonts w:ascii="Arial" w:hAnsi="Arial" w:cs="Arial"/>
              </w:rPr>
              <w:t>o</w:t>
            </w:r>
            <w:r w:rsidRPr="002D3E69">
              <w:rPr>
                <w:rFonts w:ascii="Arial" w:hAnsi="Arial" w:cs="Arial"/>
                <w:spacing w:val="-2"/>
              </w:rPr>
              <w:t>r</w:t>
            </w:r>
            <w:r w:rsidRPr="002D3E69">
              <w:rPr>
                <w:rFonts w:ascii="Arial" w:hAnsi="Arial" w:cs="Arial"/>
              </w:rPr>
              <w:t>ous</w:t>
            </w:r>
            <w:r w:rsidRPr="002D3E69">
              <w:rPr>
                <w:rFonts w:ascii="Arial" w:hAnsi="Arial" w:cs="Arial"/>
                <w:spacing w:val="6"/>
              </w:rPr>
              <w:t xml:space="preserve"> </w:t>
            </w:r>
            <w:r w:rsidRPr="002D3E69">
              <w:rPr>
                <w:rFonts w:ascii="Arial" w:hAnsi="Arial" w:cs="Arial"/>
                <w:spacing w:val="1"/>
              </w:rPr>
              <w:t>a</w:t>
            </w:r>
            <w:r w:rsidRPr="002D3E69">
              <w:rPr>
                <w:rFonts w:ascii="Arial" w:hAnsi="Arial" w:cs="Arial"/>
              </w:rPr>
              <w:t>dd</w:t>
            </w:r>
            <w:r w:rsidRPr="002D3E69">
              <w:rPr>
                <w:rFonts w:ascii="Arial" w:hAnsi="Arial" w:cs="Arial"/>
                <w:spacing w:val="-1"/>
              </w:rPr>
              <w:t>i</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4"/>
              </w:rPr>
              <w:t xml:space="preserve"> </w:t>
            </w:r>
            <w:r w:rsidRPr="002D3E69">
              <w:rPr>
                <w:rFonts w:ascii="Arial" w:hAnsi="Arial" w:cs="Arial"/>
              </w:rPr>
              <w:t>to</w:t>
            </w:r>
            <w:r w:rsidRPr="002D3E69">
              <w:rPr>
                <w:rFonts w:ascii="Arial" w:hAnsi="Arial" w:cs="Arial"/>
                <w:spacing w:val="3"/>
              </w:rPr>
              <w:t xml:space="preserve"> </w:t>
            </w:r>
            <w:r w:rsidRPr="002D3E69">
              <w:rPr>
                <w:rFonts w:ascii="Arial" w:hAnsi="Arial" w:cs="Arial"/>
              </w:rPr>
              <w:t>t</w:t>
            </w:r>
            <w:r w:rsidRPr="002D3E69">
              <w:rPr>
                <w:rFonts w:ascii="Arial" w:hAnsi="Arial" w:cs="Arial"/>
                <w:spacing w:val="-1"/>
              </w:rPr>
              <w:t>h</w:t>
            </w:r>
            <w:r w:rsidRPr="002D3E69">
              <w:rPr>
                <w:rFonts w:ascii="Arial" w:hAnsi="Arial" w:cs="Arial"/>
              </w:rPr>
              <w:t>e</w:t>
            </w:r>
            <w:r w:rsidRPr="002D3E69">
              <w:rPr>
                <w:rFonts w:ascii="Arial" w:hAnsi="Arial" w:cs="Arial"/>
                <w:spacing w:val="5"/>
              </w:rPr>
              <w:t xml:space="preserve"> </w:t>
            </w:r>
            <w:r w:rsidRPr="002D3E69">
              <w:rPr>
                <w:rFonts w:ascii="Arial" w:hAnsi="Arial" w:cs="Arial"/>
              </w:rPr>
              <w:t>do</w:t>
            </w:r>
            <w:r w:rsidRPr="002D3E69">
              <w:rPr>
                <w:rFonts w:ascii="Arial" w:hAnsi="Arial" w:cs="Arial"/>
                <w:spacing w:val="-1"/>
              </w:rPr>
              <w:t>m</w:t>
            </w:r>
            <w:r w:rsidRPr="002D3E69">
              <w:rPr>
                <w:rFonts w:ascii="Arial" w:hAnsi="Arial" w:cs="Arial"/>
                <w:spacing w:val="1"/>
              </w:rPr>
              <w:t>a</w:t>
            </w:r>
            <w:r w:rsidRPr="002D3E69">
              <w:rPr>
                <w:rFonts w:ascii="Arial" w:hAnsi="Arial" w:cs="Arial"/>
              </w:rPr>
              <w:t>i</w:t>
            </w:r>
            <w:r w:rsidRPr="002D3E69">
              <w:rPr>
                <w:rFonts w:ascii="Arial" w:hAnsi="Arial" w:cs="Arial"/>
                <w:spacing w:val="-1"/>
              </w:rPr>
              <w:t>n</w:t>
            </w:r>
            <w:r w:rsidRPr="002D3E69">
              <w:rPr>
                <w:rFonts w:ascii="Arial" w:hAnsi="Arial" w:cs="Arial"/>
              </w:rPr>
              <w:t>s</w:t>
            </w:r>
            <w:r w:rsidRPr="002D3E69">
              <w:rPr>
                <w:rFonts w:ascii="Arial" w:hAnsi="Arial" w:cs="Arial"/>
                <w:spacing w:val="6"/>
              </w:rPr>
              <w:t xml:space="preserve"> </w:t>
            </w:r>
            <w:r w:rsidRPr="002D3E69">
              <w:rPr>
                <w:rFonts w:ascii="Arial" w:hAnsi="Arial" w:cs="Arial"/>
              </w:rPr>
              <w:t>of</w:t>
            </w:r>
            <w:r w:rsidRPr="002D3E69">
              <w:rPr>
                <w:rFonts w:ascii="Arial" w:hAnsi="Arial" w:cs="Arial"/>
                <w:spacing w:val="2"/>
              </w:rPr>
              <w:t xml:space="preserve"> </w:t>
            </w:r>
            <w:r w:rsidRPr="002D3E69">
              <w:rPr>
                <w:rFonts w:ascii="Arial" w:hAnsi="Arial" w:cs="Arial"/>
              </w:rPr>
              <w:t>g</w:t>
            </w:r>
            <w:r w:rsidRPr="002D3E69">
              <w:rPr>
                <w:rFonts w:ascii="Arial" w:hAnsi="Arial" w:cs="Arial"/>
                <w:spacing w:val="-4"/>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rPr>
              <w:t>ogy</w:t>
            </w:r>
            <w:r w:rsidRPr="002D3E69">
              <w:rPr>
                <w:rFonts w:ascii="Arial" w:hAnsi="Arial" w:cs="Arial"/>
                <w:spacing w:val="4"/>
              </w:rPr>
              <w:t xml:space="preserve"> </w:t>
            </w:r>
            <w:r w:rsidRPr="002D3E69">
              <w:rPr>
                <w:rFonts w:ascii="Arial" w:hAnsi="Arial" w:cs="Arial"/>
                <w:spacing w:val="1"/>
              </w:rPr>
              <w:t>a</w:t>
            </w:r>
            <w:r w:rsidRPr="002D3E69">
              <w:rPr>
                <w:rFonts w:ascii="Arial" w:hAnsi="Arial" w:cs="Arial"/>
                <w:spacing w:val="-5"/>
              </w:rPr>
              <w:t>n</w:t>
            </w:r>
            <w:r w:rsidRPr="002D3E69">
              <w:rPr>
                <w:rFonts w:ascii="Arial" w:hAnsi="Arial" w:cs="Arial"/>
              </w:rPr>
              <w:t>d</w:t>
            </w:r>
            <w:r w:rsidRPr="002D3E69">
              <w:rPr>
                <w:rFonts w:ascii="Arial" w:hAnsi="Arial" w:cs="Arial"/>
                <w:spacing w:val="4"/>
              </w:rPr>
              <w:t xml:space="preserve"> </w:t>
            </w:r>
            <w:r w:rsidRPr="002D3E69">
              <w:rPr>
                <w:rFonts w:ascii="Arial" w:hAnsi="Arial" w:cs="Arial"/>
              </w:rPr>
              <w:t>h</w:t>
            </w:r>
            <w:r w:rsidRPr="002D3E69">
              <w:rPr>
                <w:rFonts w:ascii="Arial" w:hAnsi="Arial" w:cs="Arial"/>
                <w:spacing w:val="1"/>
              </w:rPr>
              <w:t>ea</w:t>
            </w:r>
            <w:r w:rsidRPr="002D3E69">
              <w:rPr>
                <w:rFonts w:ascii="Arial" w:hAnsi="Arial" w:cs="Arial"/>
              </w:rPr>
              <w:t>l</w:t>
            </w:r>
            <w:r w:rsidRPr="002D3E69">
              <w:rPr>
                <w:rFonts w:ascii="Arial" w:hAnsi="Arial" w:cs="Arial"/>
                <w:spacing w:val="-1"/>
              </w:rPr>
              <w:t>t</w:t>
            </w:r>
            <w:r w:rsidRPr="002D3E69">
              <w:rPr>
                <w:rFonts w:ascii="Arial" w:hAnsi="Arial" w:cs="Arial"/>
              </w:rPr>
              <w:t>h</w:t>
            </w:r>
            <w:r w:rsidRPr="002D3E69">
              <w:rPr>
                <w:rFonts w:ascii="Arial" w:hAnsi="Arial" w:cs="Arial"/>
                <w:spacing w:val="1"/>
              </w:rPr>
              <w:t>ca</w:t>
            </w:r>
            <w:r w:rsidRPr="002D3E69">
              <w:rPr>
                <w:rFonts w:ascii="Arial" w:hAnsi="Arial" w:cs="Arial"/>
                <w:spacing w:val="-2"/>
              </w:rPr>
              <w:t>r</w:t>
            </w:r>
            <w:r w:rsidRPr="002D3E69">
              <w:rPr>
                <w:rFonts w:ascii="Arial" w:hAnsi="Arial" w:cs="Arial"/>
              </w:rPr>
              <w:t xml:space="preserve">e </w:t>
            </w:r>
            <w:r w:rsidRPr="002D3E69">
              <w:rPr>
                <w:rFonts w:ascii="Arial" w:hAnsi="Arial" w:cs="Arial"/>
                <w:spacing w:val="2"/>
              </w:rPr>
              <w:t>s</w:t>
            </w:r>
            <w:r w:rsidRPr="002D3E69">
              <w:rPr>
                <w:rFonts w:ascii="Arial" w:hAnsi="Arial" w:cs="Arial"/>
              </w:rPr>
              <w:t>y</w:t>
            </w:r>
            <w:r w:rsidRPr="002D3E69">
              <w:rPr>
                <w:rFonts w:ascii="Arial" w:hAnsi="Arial" w:cs="Arial"/>
                <w:spacing w:val="2"/>
              </w:rPr>
              <w:t>s</w:t>
            </w:r>
            <w:r w:rsidRPr="002D3E69">
              <w:rPr>
                <w:rFonts w:ascii="Arial" w:hAnsi="Arial" w:cs="Arial"/>
              </w:rPr>
              <w:t xml:space="preserve">tem </w:t>
            </w:r>
            <w:proofErr w:type="spellStart"/>
            <w:r w:rsidRPr="002D3E69">
              <w:rPr>
                <w:rFonts w:ascii="Arial" w:hAnsi="Arial" w:cs="Arial"/>
              </w:rPr>
              <w:t>op</w:t>
            </w:r>
            <w:r w:rsidRPr="002D3E69">
              <w:rPr>
                <w:rFonts w:ascii="Arial" w:hAnsi="Arial" w:cs="Arial"/>
                <w:spacing w:val="-1"/>
              </w:rPr>
              <w:t>t</w:t>
            </w:r>
            <w:r w:rsidRPr="002D3E69">
              <w:rPr>
                <w:rFonts w:ascii="Arial" w:hAnsi="Arial" w:cs="Arial"/>
              </w:rPr>
              <w:t>i</w:t>
            </w:r>
            <w:r w:rsidRPr="002D3E69">
              <w:rPr>
                <w:rFonts w:ascii="Arial" w:hAnsi="Arial" w:cs="Arial"/>
                <w:spacing w:val="-1"/>
              </w:rPr>
              <w:t>m</w:t>
            </w:r>
            <w:r w:rsidRPr="002D3E69">
              <w:rPr>
                <w:rFonts w:ascii="Arial" w:hAnsi="Arial" w:cs="Arial"/>
              </w:rPr>
              <w:t>i</w:t>
            </w:r>
            <w:r w:rsidRPr="002D3E69">
              <w:rPr>
                <w:rFonts w:ascii="Arial" w:hAnsi="Arial" w:cs="Arial"/>
                <w:spacing w:val="1"/>
              </w:rPr>
              <w:t>sa</w:t>
            </w:r>
            <w:r w:rsidRPr="002D3E69">
              <w:rPr>
                <w:rFonts w:ascii="Arial" w:hAnsi="Arial" w:cs="Arial"/>
              </w:rPr>
              <w:t>t</w:t>
            </w:r>
            <w:r w:rsidRPr="002D3E69">
              <w:rPr>
                <w:rFonts w:ascii="Arial" w:hAnsi="Arial" w:cs="Arial"/>
                <w:spacing w:val="-1"/>
              </w:rPr>
              <w:t>i</w:t>
            </w:r>
            <w:r w:rsidRPr="002D3E69">
              <w:rPr>
                <w:rFonts w:ascii="Arial" w:hAnsi="Arial" w:cs="Arial"/>
              </w:rPr>
              <w:t>on</w:t>
            </w:r>
            <w:proofErr w:type="spellEnd"/>
            <w:r w:rsidRPr="002D3E69">
              <w:rPr>
                <w:rFonts w:ascii="Arial" w:hAnsi="Arial" w:cs="Arial"/>
              </w:rPr>
              <w:t xml:space="preserve">.  </w:t>
            </w:r>
            <w:r w:rsidRPr="002D3E69">
              <w:rPr>
                <w:rFonts w:ascii="Arial" w:hAnsi="Arial" w:cs="Arial"/>
                <w:spacing w:val="-2"/>
              </w:rPr>
              <w:t>I</w:t>
            </w:r>
            <w:r w:rsidRPr="002D3E69">
              <w:rPr>
                <w:rFonts w:ascii="Arial" w:hAnsi="Arial" w:cs="Arial"/>
              </w:rPr>
              <w:t>t</w:t>
            </w:r>
            <w:r w:rsidRPr="002D3E69">
              <w:rPr>
                <w:rFonts w:ascii="Arial" w:hAnsi="Arial" w:cs="Arial"/>
                <w:spacing w:val="49"/>
              </w:rPr>
              <w:t xml:space="preserve"> </w:t>
            </w:r>
            <w:r w:rsidRPr="002D3E69">
              <w:rPr>
                <w:rFonts w:ascii="Arial" w:hAnsi="Arial" w:cs="Arial"/>
                <w:spacing w:val="2"/>
              </w:rPr>
              <w:t>s</w:t>
            </w:r>
            <w:r w:rsidRPr="002D3E69">
              <w:rPr>
                <w:rFonts w:ascii="Arial" w:hAnsi="Arial" w:cs="Arial"/>
              </w:rPr>
              <w:t>u</w:t>
            </w:r>
            <w:r w:rsidRPr="002D3E69">
              <w:rPr>
                <w:rFonts w:ascii="Arial" w:hAnsi="Arial" w:cs="Arial"/>
                <w:spacing w:val="1"/>
              </w:rPr>
              <w:t>cce</w:t>
            </w:r>
            <w:r w:rsidRPr="002D3E69">
              <w:rPr>
                <w:rFonts w:ascii="Arial" w:hAnsi="Arial" w:cs="Arial"/>
                <w:spacing w:val="2"/>
              </w:rPr>
              <w:t>ss</w:t>
            </w:r>
            <w:r w:rsidRPr="002D3E69">
              <w:rPr>
                <w:rFonts w:ascii="Arial" w:hAnsi="Arial" w:cs="Arial"/>
                <w:spacing w:val="-2"/>
              </w:rPr>
              <w:t>f</w:t>
            </w:r>
            <w:r w:rsidRPr="002D3E69">
              <w:rPr>
                <w:rFonts w:ascii="Arial" w:hAnsi="Arial" w:cs="Arial"/>
              </w:rPr>
              <w:t>u</w:t>
            </w:r>
            <w:r w:rsidRPr="002D3E69">
              <w:rPr>
                <w:rFonts w:ascii="Arial" w:hAnsi="Arial" w:cs="Arial"/>
                <w:spacing w:val="-1"/>
              </w:rPr>
              <w:t>l</w:t>
            </w:r>
            <w:r w:rsidRPr="002D3E69">
              <w:rPr>
                <w:rFonts w:ascii="Arial" w:hAnsi="Arial" w:cs="Arial"/>
              </w:rPr>
              <w:t>ly</w:t>
            </w:r>
            <w:r w:rsidRPr="002D3E69">
              <w:rPr>
                <w:rFonts w:ascii="Arial" w:hAnsi="Arial" w:cs="Arial"/>
                <w:spacing w:val="49"/>
              </w:rPr>
              <w:t xml:space="preserve"> </w:t>
            </w:r>
            <w:proofErr w:type="gramStart"/>
            <w:r w:rsidRPr="002D3E69">
              <w:rPr>
                <w:rFonts w:ascii="Arial" w:hAnsi="Arial" w:cs="Arial"/>
              </w:rPr>
              <w:t>i</w:t>
            </w:r>
            <w:r w:rsidRPr="002D3E69">
              <w:rPr>
                <w:rFonts w:ascii="Arial" w:hAnsi="Arial" w:cs="Arial"/>
                <w:spacing w:val="-1"/>
              </w:rPr>
              <w:t>n</w:t>
            </w:r>
            <w:r w:rsidRPr="002D3E69">
              <w:rPr>
                <w:rFonts w:ascii="Arial" w:hAnsi="Arial" w:cs="Arial"/>
              </w:rPr>
              <w:t>teg</w:t>
            </w:r>
            <w:r w:rsidRPr="002D3E69">
              <w:rPr>
                <w:rFonts w:ascii="Arial" w:hAnsi="Arial" w:cs="Arial"/>
                <w:spacing w:val="-2"/>
              </w:rPr>
              <w:t>r</w:t>
            </w:r>
            <w:r w:rsidRPr="002D3E69">
              <w:rPr>
                <w:rFonts w:ascii="Arial" w:hAnsi="Arial" w:cs="Arial"/>
                <w:spacing w:val="1"/>
              </w:rPr>
              <w:t>a</w:t>
            </w:r>
            <w:r w:rsidRPr="002D3E69">
              <w:rPr>
                <w:rFonts w:ascii="Arial" w:hAnsi="Arial" w:cs="Arial"/>
              </w:rPr>
              <w:t xml:space="preserve">tes </w:t>
            </w:r>
            <w:r w:rsidRPr="002D3E69">
              <w:rPr>
                <w:rFonts w:ascii="Arial" w:hAnsi="Arial" w:cs="Arial"/>
                <w:spacing w:val="2"/>
              </w:rPr>
              <w:t xml:space="preserve"> </w:t>
            </w:r>
            <w:r w:rsidRPr="002D3E69">
              <w:rPr>
                <w:rFonts w:ascii="Arial" w:hAnsi="Arial" w:cs="Arial"/>
                <w:spacing w:val="1"/>
              </w:rPr>
              <w:t>c</w:t>
            </w:r>
            <w:r w:rsidRPr="002D3E69">
              <w:rPr>
                <w:rFonts w:ascii="Arial" w:hAnsi="Arial" w:cs="Arial"/>
              </w:rPr>
              <w:t>l</w:t>
            </w:r>
            <w:r w:rsidRPr="002D3E69">
              <w:rPr>
                <w:rFonts w:ascii="Arial" w:hAnsi="Arial" w:cs="Arial"/>
                <w:spacing w:val="-1"/>
              </w:rPr>
              <w:t>i</w:t>
            </w:r>
            <w:r w:rsidRPr="002D3E69">
              <w:rPr>
                <w:rFonts w:ascii="Arial" w:hAnsi="Arial" w:cs="Arial"/>
              </w:rPr>
              <w:t>n</w:t>
            </w:r>
            <w:r w:rsidRPr="002D3E69">
              <w:rPr>
                <w:rFonts w:ascii="Arial" w:hAnsi="Arial" w:cs="Arial"/>
                <w:spacing w:val="-1"/>
              </w:rPr>
              <w:t>i</w:t>
            </w:r>
            <w:r w:rsidRPr="002D3E69">
              <w:rPr>
                <w:rFonts w:ascii="Arial" w:hAnsi="Arial" w:cs="Arial"/>
                <w:spacing w:val="1"/>
              </w:rPr>
              <w:t>ca</w:t>
            </w:r>
            <w:r w:rsidRPr="002D3E69">
              <w:rPr>
                <w:rFonts w:ascii="Arial" w:hAnsi="Arial" w:cs="Arial"/>
              </w:rPr>
              <w:t>l</w:t>
            </w:r>
            <w:proofErr w:type="gramEnd"/>
            <w:r w:rsidRPr="002D3E69">
              <w:rPr>
                <w:rFonts w:ascii="Arial" w:hAnsi="Arial" w:cs="Arial"/>
                <w:spacing w:val="49"/>
              </w:rPr>
              <w:t xml:space="preserve"> </w:t>
            </w:r>
            <w:proofErr w:type="gramStart"/>
            <w:r w:rsidRPr="002D3E69">
              <w:rPr>
                <w:rFonts w:ascii="Arial" w:hAnsi="Arial" w:cs="Arial"/>
              </w:rPr>
              <w:t>i</w:t>
            </w:r>
            <w:r w:rsidRPr="002D3E69">
              <w:rPr>
                <w:rFonts w:ascii="Arial" w:hAnsi="Arial" w:cs="Arial"/>
                <w:spacing w:val="-1"/>
              </w:rPr>
              <w:t>n</w:t>
            </w:r>
            <w:r w:rsidRPr="002D3E69">
              <w:rPr>
                <w:rFonts w:ascii="Arial" w:hAnsi="Arial" w:cs="Arial"/>
              </w:rPr>
              <w:t>nov</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 xml:space="preserve">on  </w:t>
            </w:r>
            <w:r w:rsidRPr="002D3E69">
              <w:rPr>
                <w:rFonts w:ascii="Arial" w:hAnsi="Arial" w:cs="Arial"/>
                <w:spacing w:val="-2"/>
              </w:rPr>
              <w:t>(</w:t>
            </w:r>
            <w:r w:rsidRPr="002D3E69">
              <w:rPr>
                <w:rFonts w:ascii="Arial" w:hAnsi="Arial" w:cs="Arial"/>
              </w:rPr>
              <w:t>A</w:t>
            </w:r>
            <w:r w:rsidRPr="002D3E69">
              <w:rPr>
                <w:rFonts w:ascii="Arial" w:hAnsi="Arial" w:cs="Arial"/>
                <w:spacing w:val="-2"/>
              </w:rPr>
              <w:t>I</w:t>
            </w:r>
            <w:r w:rsidRPr="002D3E69">
              <w:rPr>
                <w:rFonts w:ascii="Arial" w:hAnsi="Arial" w:cs="Arial"/>
              </w:rPr>
              <w:t xml:space="preserve">,  </w:t>
            </w:r>
            <w:proofErr w:type="spellStart"/>
            <w:r w:rsidRPr="002D3E69">
              <w:rPr>
                <w:rFonts w:ascii="Arial" w:hAnsi="Arial" w:cs="Arial"/>
                <w:spacing w:val="1"/>
              </w:rPr>
              <w:t>C</w:t>
            </w:r>
            <w:r w:rsidRPr="002D3E69">
              <w:rPr>
                <w:rFonts w:ascii="Arial" w:hAnsi="Arial" w:cs="Arial"/>
              </w:rPr>
              <w:t>AD</w:t>
            </w:r>
            <w:r w:rsidRPr="002D3E69">
              <w:rPr>
                <w:rFonts w:ascii="Arial" w:hAnsi="Arial" w:cs="Arial"/>
                <w:spacing w:val="1"/>
              </w:rPr>
              <w:t>e</w:t>
            </w:r>
            <w:proofErr w:type="spellEnd"/>
            <w:r w:rsidRPr="002D3E69">
              <w:rPr>
                <w:rFonts w:ascii="Arial" w:hAnsi="Arial" w:cs="Arial"/>
              </w:rPr>
              <w:t xml:space="preserve">,  </w:t>
            </w:r>
            <w:r w:rsidRPr="002D3E69">
              <w:rPr>
                <w:rFonts w:ascii="Arial" w:hAnsi="Arial" w:cs="Arial"/>
                <w:spacing w:val="-1"/>
              </w:rPr>
              <w:t>m</w:t>
            </w:r>
            <w:r w:rsidRPr="002D3E69">
              <w:rPr>
                <w:rFonts w:ascii="Arial" w:hAnsi="Arial" w:cs="Arial"/>
              </w:rPr>
              <w:t>o</w:t>
            </w:r>
            <w:r w:rsidRPr="002D3E69">
              <w:rPr>
                <w:rFonts w:ascii="Arial" w:hAnsi="Arial" w:cs="Arial"/>
                <w:spacing w:val="-1"/>
              </w:rPr>
              <w:t>l</w:t>
            </w:r>
            <w:r w:rsidRPr="002D3E69">
              <w:rPr>
                <w:rFonts w:ascii="Arial" w:hAnsi="Arial" w:cs="Arial"/>
                <w:spacing w:val="1"/>
              </w:rPr>
              <w:t>ec</w:t>
            </w:r>
            <w:r w:rsidRPr="002D3E69">
              <w:rPr>
                <w:rFonts w:ascii="Arial" w:hAnsi="Arial" w:cs="Arial"/>
              </w:rPr>
              <w:t>u</w:t>
            </w:r>
            <w:r w:rsidRPr="002D3E69">
              <w:rPr>
                <w:rFonts w:ascii="Arial" w:hAnsi="Arial" w:cs="Arial"/>
                <w:spacing w:val="-1"/>
              </w:rPr>
              <w:t>l</w:t>
            </w:r>
            <w:r w:rsidRPr="002D3E69">
              <w:rPr>
                <w:rFonts w:ascii="Arial" w:hAnsi="Arial" w:cs="Arial"/>
                <w:spacing w:val="1"/>
              </w:rPr>
              <w:t>a</w:t>
            </w:r>
            <w:r w:rsidRPr="002D3E69">
              <w:rPr>
                <w:rFonts w:ascii="Arial" w:hAnsi="Arial" w:cs="Arial"/>
              </w:rPr>
              <w:t>r</w:t>
            </w:r>
            <w:proofErr w:type="gramEnd"/>
            <w:r w:rsidRPr="002D3E69">
              <w:rPr>
                <w:rFonts w:ascii="Arial" w:hAnsi="Arial" w:cs="Arial"/>
              </w:rPr>
              <w:t xml:space="preserve"> d</w:t>
            </w:r>
            <w:r w:rsidRPr="002D3E69">
              <w:rPr>
                <w:rFonts w:ascii="Arial" w:hAnsi="Arial" w:cs="Arial"/>
                <w:spacing w:val="-1"/>
              </w:rPr>
              <w:t>i</w:t>
            </w:r>
            <w:r w:rsidRPr="002D3E69">
              <w:rPr>
                <w:rFonts w:ascii="Arial" w:hAnsi="Arial" w:cs="Arial"/>
                <w:spacing w:val="1"/>
              </w:rPr>
              <w:t>a</w:t>
            </w:r>
            <w:r w:rsidRPr="002D3E69">
              <w:rPr>
                <w:rFonts w:ascii="Arial" w:hAnsi="Arial" w:cs="Arial"/>
              </w:rPr>
              <w:t>gno</w:t>
            </w:r>
            <w:r w:rsidRPr="002D3E69">
              <w:rPr>
                <w:rFonts w:ascii="Arial" w:hAnsi="Arial" w:cs="Arial"/>
                <w:spacing w:val="2"/>
              </w:rPr>
              <w:t>s</w:t>
            </w:r>
            <w:r w:rsidRPr="002D3E69">
              <w:rPr>
                <w:rFonts w:ascii="Arial" w:hAnsi="Arial" w:cs="Arial"/>
              </w:rPr>
              <w:t>t</w:t>
            </w:r>
            <w:r w:rsidRPr="002D3E69">
              <w:rPr>
                <w:rFonts w:ascii="Arial" w:hAnsi="Arial" w:cs="Arial"/>
                <w:spacing w:val="-1"/>
              </w:rPr>
              <w:t>i</w:t>
            </w:r>
            <w:r w:rsidRPr="002D3E69">
              <w:rPr>
                <w:rFonts w:ascii="Arial" w:hAnsi="Arial" w:cs="Arial"/>
                <w:spacing w:val="1"/>
              </w:rPr>
              <w:t>c</w:t>
            </w:r>
            <w:r w:rsidRPr="002D3E69">
              <w:rPr>
                <w:rFonts w:ascii="Arial" w:hAnsi="Arial" w:cs="Arial"/>
                <w:spacing w:val="2"/>
              </w:rPr>
              <w:t>s</w:t>
            </w:r>
            <w:r w:rsidRPr="002D3E69">
              <w:rPr>
                <w:rFonts w:ascii="Arial" w:hAnsi="Arial" w:cs="Arial"/>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2"/>
              </w:rPr>
              <w:t xml:space="preserve"> </w:t>
            </w:r>
            <w:r w:rsidRPr="002D3E69">
              <w:rPr>
                <w:rFonts w:ascii="Arial" w:hAnsi="Arial" w:cs="Arial"/>
              </w:rPr>
              <w:t>o</w:t>
            </w:r>
            <w:r w:rsidRPr="002D3E69">
              <w:rPr>
                <w:rFonts w:ascii="Arial" w:hAnsi="Arial" w:cs="Arial"/>
                <w:spacing w:val="-5"/>
              </w:rPr>
              <w:t>p</w:t>
            </w:r>
            <w:r w:rsidRPr="002D3E69">
              <w:rPr>
                <w:rFonts w:ascii="Arial" w:hAnsi="Arial" w:cs="Arial"/>
                <w:spacing w:val="1"/>
              </w:rPr>
              <w:t>e</w:t>
            </w:r>
            <w:r w:rsidRPr="002D3E69">
              <w:rPr>
                <w:rFonts w:ascii="Arial" w:hAnsi="Arial" w:cs="Arial"/>
                <w:spacing w:val="-2"/>
              </w:rPr>
              <w:t>r</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e</w:t>
            </w:r>
            <w:r w:rsidRPr="002D3E69">
              <w:rPr>
                <w:rFonts w:ascii="Arial" w:hAnsi="Arial" w:cs="Arial"/>
                <w:spacing w:val="-2"/>
              </w:rPr>
              <w:t>ff</w:t>
            </w:r>
            <w:r w:rsidRPr="002D3E69">
              <w:rPr>
                <w:rFonts w:ascii="Arial" w:hAnsi="Arial" w:cs="Arial"/>
              </w:rPr>
              <w:t>icien</w:t>
            </w:r>
            <w:r w:rsidRPr="002D3E69">
              <w:rPr>
                <w:rFonts w:ascii="Arial" w:hAnsi="Arial" w:cs="Arial"/>
                <w:spacing w:val="1"/>
              </w:rPr>
              <w:t>c</w:t>
            </w:r>
            <w:r w:rsidRPr="002D3E69">
              <w:rPr>
                <w:rFonts w:ascii="Arial" w:hAnsi="Arial" w:cs="Arial"/>
              </w:rPr>
              <w:t>y</w:t>
            </w:r>
            <w:r w:rsidRPr="002D3E69">
              <w:rPr>
                <w:rFonts w:ascii="Arial" w:hAnsi="Arial" w:cs="Arial"/>
                <w:spacing w:val="2"/>
              </w:rPr>
              <w:t xml:space="preserve"> </w:t>
            </w:r>
            <w:r w:rsidRPr="002D3E69">
              <w:rPr>
                <w:rFonts w:ascii="Arial" w:hAnsi="Arial" w:cs="Arial"/>
                <w:spacing w:val="-2"/>
              </w:rPr>
              <w:t>(L</w:t>
            </w:r>
            <w:r w:rsidRPr="002D3E69">
              <w:rPr>
                <w:rFonts w:ascii="Arial" w:hAnsi="Arial" w:cs="Arial"/>
                <w:spacing w:val="1"/>
              </w:rPr>
              <w:t>ea</w:t>
            </w:r>
            <w:r w:rsidRPr="002D3E69">
              <w:rPr>
                <w:rFonts w:ascii="Arial" w:hAnsi="Arial" w:cs="Arial"/>
              </w:rPr>
              <w:t>n</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spacing w:val="1"/>
              </w:rPr>
              <w:t>a</w:t>
            </w:r>
            <w:r w:rsidRPr="002D3E69">
              <w:rPr>
                <w:rFonts w:ascii="Arial" w:hAnsi="Arial" w:cs="Arial"/>
              </w:rPr>
              <w:t>n</w:t>
            </w:r>
            <w:r w:rsidRPr="002D3E69">
              <w:rPr>
                <w:rFonts w:ascii="Arial" w:hAnsi="Arial" w:cs="Arial"/>
                <w:spacing w:val="1"/>
              </w:rPr>
              <w:t>a</w:t>
            </w:r>
            <w:r w:rsidRPr="002D3E69">
              <w:rPr>
                <w:rFonts w:ascii="Arial" w:hAnsi="Arial" w:cs="Arial"/>
              </w:rPr>
              <w:t>g</w:t>
            </w:r>
            <w:r w:rsidRPr="002D3E69">
              <w:rPr>
                <w:rFonts w:ascii="Arial" w:hAnsi="Arial" w:cs="Arial"/>
                <w:spacing w:val="1"/>
              </w:rPr>
              <w:t>e</w:t>
            </w:r>
            <w:r w:rsidRPr="002D3E69">
              <w:rPr>
                <w:rFonts w:ascii="Arial" w:hAnsi="Arial" w:cs="Arial"/>
                <w:spacing w:val="-6"/>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w:t>
            </w:r>
            <w:r w:rsidRPr="002D3E69">
              <w:rPr>
                <w:rFonts w:ascii="Arial" w:hAnsi="Arial" w:cs="Arial"/>
                <w:spacing w:val="2"/>
              </w:rPr>
              <w:t xml:space="preserve"> </w:t>
            </w:r>
            <w:r w:rsidRPr="002D3E69">
              <w:rPr>
                <w:rFonts w:ascii="Arial" w:hAnsi="Arial" w:cs="Arial"/>
              </w:rPr>
              <w:t>w</w:t>
            </w:r>
            <w:r w:rsidRPr="002D3E69">
              <w:rPr>
                <w:rFonts w:ascii="Arial" w:hAnsi="Arial" w:cs="Arial"/>
                <w:spacing w:val="-5"/>
              </w:rPr>
              <w:t>o</w:t>
            </w:r>
            <w:r w:rsidRPr="002D3E69">
              <w:rPr>
                <w:rFonts w:ascii="Arial" w:hAnsi="Arial" w:cs="Arial"/>
                <w:spacing w:val="-2"/>
              </w:rPr>
              <w:t>r</w:t>
            </w:r>
            <w:r w:rsidRPr="002D3E69">
              <w:rPr>
                <w:rFonts w:ascii="Arial" w:hAnsi="Arial" w:cs="Arial"/>
              </w:rPr>
              <w:t>k</w:t>
            </w:r>
            <w:r w:rsidRPr="002D3E69">
              <w:rPr>
                <w:rFonts w:ascii="Arial" w:hAnsi="Arial" w:cs="Arial"/>
                <w:spacing w:val="-2"/>
              </w:rPr>
              <w:t>f</w:t>
            </w:r>
            <w:r w:rsidRPr="002D3E69">
              <w:rPr>
                <w:rFonts w:ascii="Arial" w:hAnsi="Arial" w:cs="Arial"/>
              </w:rPr>
              <w:t>l</w:t>
            </w:r>
            <w:r w:rsidRPr="002D3E69">
              <w:rPr>
                <w:rFonts w:ascii="Arial" w:hAnsi="Arial" w:cs="Arial"/>
                <w:spacing w:val="-1"/>
              </w:rPr>
              <w:t>o</w:t>
            </w:r>
            <w:r w:rsidRPr="002D3E69">
              <w:rPr>
                <w:rFonts w:ascii="Arial" w:hAnsi="Arial" w:cs="Arial"/>
              </w:rPr>
              <w:t>w</w:t>
            </w:r>
            <w:r w:rsidRPr="002D3E69">
              <w:rPr>
                <w:rFonts w:ascii="Arial" w:hAnsi="Arial" w:cs="Arial"/>
                <w:spacing w:val="2"/>
              </w:rPr>
              <w:t xml:space="preserve"> </w:t>
            </w:r>
            <w:r w:rsidRPr="002D3E69">
              <w:rPr>
                <w:rFonts w:ascii="Arial" w:hAnsi="Arial" w:cs="Arial"/>
              </w:rPr>
              <w:t>d</w:t>
            </w:r>
            <w:r w:rsidRPr="002D3E69">
              <w:rPr>
                <w:rFonts w:ascii="Arial" w:hAnsi="Arial" w:cs="Arial"/>
                <w:spacing w:val="1"/>
              </w:rPr>
              <w:t>e</w:t>
            </w:r>
            <w:r w:rsidRPr="002D3E69">
              <w:rPr>
                <w:rFonts w:ascii="Arial" w:hAnsi="Arial" w:cs="Arial"/>
                <w:spacing w:val="2"/>
              </w:rPr>
              <w:t>s</w:t>
            </w:r>
            <w:r w:rsidRPr="002D3E69">
              <w:rPr>
                <w:rFonts w:ascii="Arial" w:hAnsi="Arial" w:cs="Arial"/>
              </w:rPr>
              <w:t>i</w:t>
            </w:r>
            <w:r w:rsidRPr="002D3E69">
              <w:rPr>
                <w:rFonts w:ascii="Arial" w:hAnsi="Arial" w:cs="Arial"/>
                <w:spacing w:val="-1"/>
              </w:rPr>
              <w:t>g</w:t>
            </w:r>
            <w:r w:rsidRPr="002D3E69">
              <w:rPr>
                <w:rFonts w:ascii="Arial" w:hAnsi="Arial" w:cs="Arial"/>
              </w:rPr>
              <w:t>n</w:t>
            </w:r>
            <w:r w:rsidRPr="002D3E69">
              <w:rPr>
                <w:rFonts w:ascii="Arial" w:hAnsi="Arial" w:cs="Arial"/>
                <w:spacing w:val="-2"/>
              </w:rPr>
              <w:t>)</w:t>
            </w:r>
            <w:r w:rsidRPr="002D3E69">
              <w:rPr>
                <w:rFonts w:ascii="Arial" w:hAnsi="Arial" w:cs="Arial"/>
              </w:rPr>
              <w:t>,</w:t>
            </w:r>
            <w:r w:rsidRPr="002D3E69">
              <w:rPr>
                <w:rFonts w:ascii="Arial" w:hAnsi="Arial" w:cs="Arial"/>
                <w:spacing w:val="2"/>
              </w:rPr>
              <w:t xml:space="preserve"> </w:t>
            </w:r>
            <w:r w:rsidRPr="002D3E69">
              <w:rPr>
                <w:rFonts w:ascii="Arial" w:hAnsi="Arial" w:cs="Arial"/>
              </w:rPr>
              <w:t>wh</w:t>
            </w:r>
            <w:r w:rsidRPr="002D3E69">
              <w:rPr>
                <w:rFonts w:ascii="Arial" w:hAnsi="Arial" w:cs="Arial"/>
                <w:spacing w:val="-1"/>
              </w:rPr>
              <w:t>i</w:t>
            </w:r>
            <w:r w:rsidRPr="002D3E69">
              <w:rPr>
                <w:rFonts w:ascii="Arial" w:hAnsi="Arial" w:cs="Arial"/>
                <w:spacing w:val="1"/>
              </w:rPr>
              <w:t>c</w:t>
            </w:r>
            <w:r w:rsidRPr="002D3E69">
              <w:rPr>
                <w:rFonts w:ascii="Arial" w:hAnsi="Arial" w:cs="Arial"/>
              </w:rPr>
              <w:t>h is</w:t>
            </w:r>
            <w:r w:rsidRPr="002D3E69">
              <w:rPr>
                <w:rFonts w:ascii="Arial" w:hAnsi="Arial" w:cs="Arial"/>
                <w:spacing w:val="6"/>
              </w:rPr>
              <w:t xml:space="preserve"> </w:t>
            </w:r>
            <w:r w:rsidRPr="002D3E69">
              <w:rPr>
                <w:rFonts w:ascii="Arial" w:hAnsi="Arial" w:cs="Arial"/>
                <w:spacing w:val="2"/>
              </w:rPr>
              <w:t>s</w:t>
            </w:r>
            <w:r w:rsidRPr="002D3E69">
              <w:rPr>
                <w:rFonts w:ascii="Arial" w:hAnsi="Arial" w:cs="Arial"/>
              </w:rPr>
              <w:t>o</w:t>
            </w:r>
            <w:r w:rsidRPr="002D3E69">
              <w:rPr>
                <w:rFonts w:ascii="Arial" w:hAnsi="Arial" w:cs="Arial"/>
                <w:spacing w:val="-1"/>
              </w:rPr>
              <w:t>m</w:t>
            </w:r>
            <w:r w:rsidRPr="002D3E69">
              <w:rPr>
                <w:rFonts w:ascii="Arial" w:hAnsi="Arial" w:cs="Arial"/>
                <w:spacing w:val="1"/>
              </w:rPr>
              <w:t>e</w:t>
            </w:r>
            <w:r w:rsidRPr="002D3E69">
              <w:rPr>
                <w:rFonts w:ascii="Arial" w:hAnsi="Arial" w:cs="Arial"/>
              </w:rPr>
              <w:t>t</w:t>
            </w:r>
            <w:r w:rsidRPr="002D3E69">
              <w:rPr>
                <w:rFonts w:ascii="Arial" w:hAnsi="Arial" w:cs="Arial"/>
                <w:spacing w:val="-1"/>
              </w:rPr>
              <w:t>im</w:t>
            </w:r>
            <w:r w:rsidRPr="002D3E69">
              <w:rPr>
                <w:rFonts w:ascii="Arial" w:hAnsi="Arial" w:cs="Arial"/>
                <w:spacing w:val="-4"/>
              </w:rPr>
              <w:t>e</w:t>
            </w:r>
            <w:r w:rsidRPr="002D3E69">
              <w:rPr>
                <w:rFonts w:ascii="Arial" w:hAnsi="Arial" w:cs="Arial"/>
              </w:rPr>
              <w:t>s</w:t>
            </w:r>
            <w:r w:rsidRPr="002D3E69">
              <w:rPr>
                <w:rFonts w:ascii="Arial" w:hAnsi="Arial" w:cs="Arial"/>
                <w:spacing w:val="7"/>
              </w:rPr>
              <w:t xml:space="preserve"> </w:t>
            </w:r>
            <w:r w:rsidRPr="002D3E69">
              <w:rPr>
                <w:rFonts w:ascii="Arial" w:hAnsi="Arial" w:cs="Arial"/>
                <w:spacing w:val="-1"/>
              </w:rPr>
              <w:t>m</w:t>
            </w:r>
            <w:r w:rsidRPr="002D3E69">
              <w:rPr>
                <w:rFonts w:ascii="Arial" w:hAnsi="Arial" w:cs="Arial"/>
              </w:rPr>
              <w:t>i</w:t>
            </w:r>
            <w:r w:rsidRPr="002D3E69">
              <w:rPr>
                <w:rFonts w:ascii="Arial" w:hAnsi="Arial" w:cs="Arial"/>
                <w:spacing w:val="-3"/>
              </w:rPr>
              <w:t>s</w:t>
            </w:r>
            <w:r w:rsidRPr="002D3E69">
              <w:rPr>
                <w:rFonts w:ascii="Arial" w:hAnsi="Arial" w:cs="Arial"/>
                <w:spacing w:val="2"/>
              </w:rPr>
              <w:t>s</w:t>
            </w:r>
            <w:r w:rsidRPr="002D3E69">
              <w:rPr>
                <w:rFonts w:ascii="Arial" w:hAnsi="Arial" w:cs="Arial"/>
                <w:spacing w:val="1"/>
              </w:rPr>
              <w:t>e</w:t>
            </w:r>
            <w:r w:rsidRPr="002D3E69">
              <w:rPr>
                <w:rFonts w:ascii="Arial" w:hAnsi="Arial" w:cs="Arial"/>
              </w:rPr>
              <w:t>d</w:t>
            </w:r>
            <w:r w:rsidRPr="002D3E69">
              <w:rPr>
                <w:rFonts w:ascii="Arial" w:hAnsi="Arial" w:cs="Arial"/>
                <w:spacing w:val="5"/>
              </w:rPr>
              <w:t xml:space="preserve"> </w:t>
            </w:r>
            <w:r w:rsidRPr="002D3E69">
              <w:rPr>
                <w:rFonts w:ascii="Arial" w:hAnsi="Arial" w:cs="Arial"/>
              </w:rPr>
              <w:t>in</w:t>
            </w:r>
            <w:r w:rsidRPr="002D3E69">
              <w:rPr>
                <w:rFonts w:ascii="Arial" w:hAnsi="Arial" w:cs="Arial"/>
                <w:spacing w:val="4"/>
              </w:rPr>
              <w:t xml:space="preserve"> </w:t>
            </w:r>
            <w:r w:rsidRPr="002D3E69">
              <w:rPr>
                <w:rFonts w:ascii="Arial" w:hAnsi="Arial" w:cs="Arial"/>
              </w:rPr>
              <w:t>t</w:t>
            </w:r>
            <w:r w:rsidRPr="002D3E69">
              <w:rPr>
                <w:rFonts w:ascii="Arial" w:hAnsi="Arial" w:cs="Arial"/>
                <w:spacing w:val="-2"/>
              </w:rPr>
              <w:t>r</w:t>
            </w:r>
            <w:r w:rsidRPr="002D3E69">
              <w:rPr>
                <w:rFonts w:ascii="Arial" w:hAnsi="Arial" w:cs="Arial"/>
                <w:spacing w:val="1"/>
              </w:rPr>
              <w:t>a</w:t>
            </w:r>
            <w:r w:rsidRPr="002D3E69">
              <w:rPr>
                <w:rFonts w:ascii="Arial" w:hAnsi="Arial" w:cs="Arial"/>
              </w:rPr>
              <w:t>d</w:t>
            </w:r>
            <w:r w:rsidRPr="002D3E69">
              <w:rPr>
                <w:rFonts w:ascii="Arial" w:hAnsi="Arial" w:cs="Arial"/>
                <w:spacing w:val="-1"/>
              </w:rPr>
              <w:t>i</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w:t>
            </w:r>
            <w:r w:rsidRPr="002D3E69">
              <w:rPr>
                <w:rFonts w:ascii="Arial" w:hAnsi="Arial" w:cs="Arial"/>
                <w:spacing w:val="1"/>
              </w:rPr>
              <w:t>a</w:t>
            </w:r>
            <w:r w:rsidRPr="002D3E69">
              <w:rPr>
                <w:rFonts w:ascii="Arial" w:hAnsi="Arial" w:cs="Arial"/>
                <w:spacing w:val="-3"/>
              </w:rPr>
              <w:t>s</w:t>
            </w:r>
            <w:r w:rsidRPr="002D3E69">
              <w:rPr>
                <w:rFonts w:ascii="Arial" w:hAnsi="Arial" w:cs="Arial"/>
                <w:spacing w:val="2"/>
              </w:rPr>
              <w:t>s</w:t>
            </w:r>
            <w:r w:rsidRPr="002D3E69">
              <w:rPr>
                <w:rFonts w:ascii="Arial" w:hAnsi="Arial" w:cs="Arial"/>
                <w:spacing w:val="1"/>
              </w:rPr>
              <w:t>e</w:t>
            </w:r>
            <w:r w:rsidRPr="002D3E69">
              <w:rPr>
                <w:rFonts w:ascii="Arial" w:hAnsi="Arial" w:cs="Arial"/>
                <w:spacing w:val="-3"/>
              </w:rPr>
              <w:t>s</w:t>
            </w:r>
            <w:r w:rsidRPr="002D3E69">
              <w:rPr>
                <w:rFonts w:ascii="Arial" w:hAnsi="Arial" w:cs="Arial"/>
                <w:spacing w:val="2"/>
              </w:rPr>
              <w:t>s</w:t>
            </w:r>
            <w:r w:rsidRPr="002D3E69">
              <w:rPr>
                <w:rFonts w:ascii="Arial" w:hAnsi="Arial" w:cs="Arial"/>
                <w:spacing w:val="-1"/>
              </w:rPr>
              <w:t>m</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2"/>
              </w:rPr>
              <w:t>s</w:t>
            </w:r>
            <w:r w:rsidRPr="002D3E69">
              <w:rPr>
                <w:rFonts w:ascii="Arial" w:hAnsi="Arial" w:cs="Arial"/>
              </w:rPr>
              <w:t xml:space="preserve">. </w:t>
            </w:r>
            <w:r w:rsidRPr="002D3E69">
              <w:rPr>
                <w:rFonts w:ascii="Arial" w:hAnsi="Arial" w:cs="Arial"/>
                <w:spacing w:val="3"/>
              </w:rPr>
              <w:t>T</w:t>
            </w:r>
            <w:r w:rsidRPr="002D3E69">
              <w:rPr>
                <w:rFonts w:ascii="Arial" w:hAnsi="Arial" w:cs="Arial"/>
              </w:rPr>
              <w:t>he</w:t>
            </w:r>
            <w:r w:rsidRPr="002D3E69">
              <w:rPr>
                <w:rFonts w:ascii="Arial" w:hAnsi="Arial" w:cs="Arial"/>
                <w:spacing w:val="1"/>
              </w:rPr>
              <w:t xml:space="preserve"> c</w:t>
            </w:r>
            <w:r w:rsidRPr="002D3E69">
              <w:rPr>
                <w:rFonts w:ascii="Arial" w:hAnsi="Arial" w:cs="Arial"/>
              </w:rPr>
              <w:t>o</w:t>
            </w:r>
            <w:r w:rsidRPr="002D3E69">
              <w:rPr>
                <w:rFonts w:ascii="Arial" w:hAnsi="Arial" w:cs="Arial"/>
                <w:spacing w:val="-1"/>
              </w:rPr>
              <w:t>m</w:t>
            </w:r>
            <w:r w:rsidRPr="002D3E69">
              <w:rPr>
                <w:rFonts w:ascii="Arial" w:hAnsi="Arial" w:cs="Arial"/>
              </w:rPr>
              <w:t>b</w:t>
            </w:r>
            <w:r w:rsidRPr="002D3E69">
              <w:rPr>
                <w:rFonts w:ascii="Arial" w:hAnsi="Arial" w:cs="Arial"/>
                <w:spacing w:val="-1"/>
              </w:rPr>
              <w:t>i</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6"/>
              </w:rPr>
              <w:t>i</w:t>
            </w:r>
            <w:r w:rsidRPr="002D3E69">
              <w:rPr>
                <w:rFonts w:ascii="Arial" w:hAnsi="Arial" w:cs="Arial"/>
              </w:rPr>
              <w:t>on</w:t>
            </w:r>
            <w:r w:rsidRPr="002D3E69">
              <w:rPr>
                <w:rFonts w:ascii="Arial" w:hAnsi="Arial" w:cs="Arial"/>
                <w:spacing w:val="5"/>
              </w:rPr>
              <w:t xml:space="preserve"> </w:t>
            </w:r>
            <w:r w:rsidRPr="002D3E69">
              <w:rPr>
                <w:rFonts w:ascii="Arial" w:hAnsi="Arial" w:cs="Arial"/>
              </w:rPr>
              <w:t>of</w:t>
            </w:r>
            <w:r w:rsidRPr="002D3E69">
              <w:rPr>
                <w:rFonts w:ascii="Arial" w:hAnsi="Arial" w:cs="Arial"/>
                <w:spacing w:val="3"/>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1"/>
              </w:rPr>
              <w:t>e</w:t>
            </w:r>
            <w:r w:rsidRPr="002D3E69">
              <w:rPr>
                <w:rFonts w:ascii="Arial" w:hAnsi="Arial" w:cs="Arial"/>
                <w:spacing w:val="2"/>
              </w:rPr>
              <w:t>s</w:t>
            </w:r>
            <w:r w:rsidRPr="002D3E69">
              <w:rPr>
                <w:rFonts w:ascii="Arial" w:hAnsi="Arial" w:cs="Arial"/>
              </w:rPr>
              <w:t>e</w:t>
            </w:r>
            <w:r w:rsidRPr="002D3E69">
              <w:rPr>
                <w:rFonts w:ascii="Arial" w:hAnsi="Arial" w:cs="Arial"/>
                <w:spacing w:val="1"/>
              </w:rPr>
              <w:t xml:space="preserve"> </w:t>
            </w:r>
            <w:r w:rsidRPr="002D3E69">
              <w:rPr>
                <w:rFonts w:ascii="Arial" w:hAnsi="Arial" w:cs="Arial"/>
              </w:rPr>
              <w:t>d</w:t>
            </w:r>
            <w:r w:rsidRPr="002D3E69">
              <w:rPr>
                <w:rFonts w:ascii="Arial" w:hAnsi="Arial" w:cs="Arial"/>
                <w:spacing w:val="-1"/>
              </w:rPr>
              <w:t>im</w:t>
            </w:r>
            <w:r w:rsidRPr="002D3E69">
              <w:rPr>
                <w:rFonts w:ascii="Arial" w:hAnsi="Arial" w:cs="Arial"/>
                <w:spacing w:val="1"/>
              </w:rPr>
              <w:t>e</w:t>
            </w:r>
            <w:r w:rsidRPr="002D3E69">
              <w:rPr>
                <w:rFonts w:ascii="Arial" w:hAnsi="Arial" w:cs="Arial"/>
              </w:rPr>
              <w:t>n</w:t>
            </w:r>
            <w:r w:rsidRPr="002D3E69">
              <w:rPr>
                <w:rFonts w:ascii="Arial" w:hAnsi="Arial" w:cs="Arial"/>
                <w:spacing w:val="2"/>
              </w:rPr>
              <w:t>s</w:t>
            </w:r>
            <w:r w:rsidRPr="002D3E69">
              <w:rPr>
                <w:rFonts w:ascii="Arial" w:hAnsi="Arial" w:cs="Arial"/>
              </w:rPr>
              <w:t>i</w:t>
            </w:r>
            <w:r w:rsidRPr="002D3E69">
              <w:rPr>
                <w:rFonts w:ascii="Arial" w:hAnsi="Arial" w:cs="Arial"/>
                <w:spacing w:val="-1"/>
              </w:rPr>
              <w:t>o</w:t>
            </w:r>
            <w:r w:rsidRPr="002D3E69">
              <w:rPr>
                <w:rFonts w:ascii="Arial" w:hAnsi="Arial" w:cs="Arial"/>
              </w:rPr>
              <w:t xml:space="preserve">ns </w:t>
            </w:r>
            <w:r w:rsidRPr="002D3E69">
              <w:rPr>
                <w:rFonts w:ascii="Arial" w:hAnsi="Arial" w:cs="Arial"/>
                <w:spacing w:val="1"/>
              </w:rPr>
              <w:t>a</w:t>
            </w:r>
            <w:r w:rsidRPr="002D3E69">
              <w:rPr>
                <w:rFonts w:ascii="Arial" w:hAnsi="Arial" w:cs="Arial"/>
              </w:rPr>
              <w:t>dds</w:t>
            </w:r>
            <w:r w:rsidRPr="002D3E69">
              <w:rPr>
                <w:rFonts w:ascii="Arial" w:hAnsi="Arial" w:cs="Arial"/>
                <w:spacing w:val="2"/>
              </w:rPr>
              <w:t xml:space="preserve"> </w:t>
            </w:r>
            <w:r w:rsidRPr="002D3E69">
              <w:rPr>
                <w:rFonts w:ascii="Arial" w:hAnsi="Arial" w:cs="Arial"/>
                <w:spacing w:val="-1"/>
              </w:rPr>
              <w:t>t</w:t>
            </w:r>
            <w:r w:rsidRPr="002D3E69">
              <w:rPr>
                <w:rFonts w:ascii="Arial" w:hAnsi="Arial" w:cs="Arial"/>
              </w:rPr>
              <w:t>h</w:t>
            </w:r>
            <w:r w:rsidRPr="002D3E69">
              <w:rPr>
                <w:rFonts w:ascii="Arial" w:hAnsi="Arial" w:cs="Arial"/>
                <w:spacing w:val="1"/>
              </w:rPr>
              <w:t>e</w:t>
            </w:r>
            <w:r w:rsidRPr="002D3E69">
              <w:rPr>
                <w:rFonts w:ascii="Arial" w:hAnsi="Arial" w:cs="Arial"/>
              </w:rPr>
              <w:t>o</w:t>
            </w:r>
            <w:r w:rsidRPr="002D3E69">
              <w:rPr>
                <w:rFonts w:ascii="Arial" w:hAnsi="Arial" w:cs="Arial"/>
                <w:spacing w:val="-2"/>
              </w:rPr>
              <w:t>r</w:t>
            </w:r>
            <w:r w:rsidRPr="002D3E69">
              <w:rPr>
                <w:rFonts w:ascii="Arial" w:hAnsi="Arial" w:cs="Arial"/>
                <w:spacing w:val="1"/>
              </w:rPr>
              <w:t>e</w:t>
            </w:r>
            <w:r w:rsidRPr="002D3E69">
              <w:rPr>
                <w:rFonts w:ascii="Arial" w:hAnsi="Arial" w:cs="Arial"/>
              </w:rPr>
              <w:t>t</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1"/>
              </w:rPr>
              <w:t xml:space="preserve"> </w:t>
            </w:r>
            <w:r w:rsidRPr="002D3E69">
              <w:rPr>
                <w:rFonts w:ascii="Arial" w:hAnsi="Arial" w:cs="Arial"/>
              </w:rPr>
              <w:t>d</w:t>
            </w:r>
            <w:r w:rsidRPr="002D3E69">
              <w:rPr>
                <w:rFonts w:ascii="Arial" w:hAnsi="Arial" w:cs="Arial"/>
                <w:spacing w:val="1"/>
              </w:rPr>
              <w:t>e</w:t>
            </w:r>
            <w:r w:rsidRPr="002D3E69">
              <w:rPr>
                <w:rFonts w:ascii="Arial" w:hAnsi="Arial" w:cs="Arial"/>
              </w:rPr>
              <w:t>p</w:t>
            </w:r>
            <w:r w:rsidRPr="002D3E69">
              <w:rPr>
                <w:rFonts w:ascii="Arial" w:hAnsi="Arial" w:cs="Arial"/>
                <w:spacing w:val="-1"/>
              </w:rPr>
              <w:t>t</w:t>
            </w:r>
            <w:r w:rsidRPr="002D3E69">
              <w:rPr>
                <w:rFonts w:ascii="Arial" w:hAnsi="Arial" w:cs="Arial"/>
              </w:rPr>
              <w:t xml:space="preserve">h </w:t>
            </w:r>
            <w:r w:rsidRPr="002D3E69">
              <w:rPr>
                <w:rFonts w:ascii="Arial" w:hAnsi="Arial" w:cs="Arial"/>
                <w:spacing w:val="1"/>
              </w:rPr>
              <w:t>a</w:t>
            </w:r>
            <w:r w:rsidRPr="002D3E69">
              <w:rPr>
                <w:rFonts w:ascii="Arial" w:hAnsi="Arial" w:cs="Arial"/>
              </w:rPr>
              <w:t>nd p</w:t>
            </w:r>
            <w:r w:rsidRPr="002D3E69">
              <w:rPr>
                <w:rFonts w:ascii="Arial" w:hAnsi="Arial" w:cs="Arial"/>
                <w:spacing w:val="-2"/>
              </w:rPr>
              <w:t>r</w:t>
            </w:r>
            <w:r w:rsidRPr="002D3E69">
              <w:rPr>
                <w:rFonts w:ascii="Arial" w:hAnsi="Arial" w:cs="Arial"/>
                <w:spacing w:val="1"/>
              </w:rPr>
              <w:t>ac</w:t>
            </w:r>
            <w:r w:rsidRPr="002D3E69">
              <w:rPr>
                <w:rFonts w:ascii="Arial" w:hAnsi="Arial" w:cs="Arial"/>
              </w:rPr>
              <w:t>t</w:t>
            </w:r>
            <w:r w:rsidRPr="002D3E69">
              <w:rPr>
                <w:rFonts w:ascii="Arial" w:hAnsi="Arial" w:cs="Arial"/>
                <w:spacing w:val="-1"/>
              </w:rPr>
              <w:t>i</w:t>
            </w:r>
            <w:r w:rsidRPr="002D3E69">
              <w:rPr>
                <w:rFonts w:ascii="Arial" w:hAnsi="Arial" w:cs="Arial"/>
                <w:spacing w:val="-4"/>
              </w:rPr>
              <w:t>c</w:t>
            </w:r>
            <w:r w:rsidRPr="002D3E69">
              <w:rPr>
                <w:rFonts w:ascii="Arial" w:hAnsi="Arial" w:cs="Arial"/>
                <w:spacing w:val="1"/>
              </w:rPr>
              <w:t>a</w:t>
            </w:r>
            <w:r w:rsidRPr="002D3E69">
              <w:rPr>
                <w:rFonts w:ascii="Arial" w:hAnsi="Arial" w:cs="Arial"/>
              </w:rPr>
              <w:t>l</w:t>
            </w:r>
            <w:r w:rsidRPr="002D3E69">
              <w:rPr>
                <w:rFonts w:ascii="Arial" w:hAnsi="Arial" w:cs="Arial"/>
                <w:spacing w:val="-1"/>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lev</w:t>
            </w:r>
            <w:r w:rsidRPr="002D3E69">
              <w:rPr>
                <w:rFonts w:ascii="Arial" w:hAnsi="Arial" w:cs="Arial"/>
                <w:spacing w:val="1"/>
              </w:rPr>
              <w:t>a</w:t>
            </w:r>
            <w:r w:rsidRPr="002D3E69">
              <w:rPr>
                <w:rFonts w:ascii="Arial" w:hAnsi="Arial" w:cs="Arial"/>
              </w:rPr>
              <w:t>n</w:t>
            </w:r>
            <w:r w:rsidRPr="002D3E69">
              <w:rPr>
                <w:rFonts w:ascii="Arial" w:hAnsi="Arial" w:cs="Arial"/>
                <w:spacing w:val="1"/>
              </w:rPr>
              <w:t>ce</w:t>
            </w:r>
            <w:r w:rsidRPr="002D3E69">
              <w:rPr>
                <w:rFonts w:ascii="Arial" w:hAnsi="Arial" w:cs="Arial"/>
              </w:rPr>
              <w:t>.</w:t>
            </w:r>
          </w:p>
          <w:p w14:paraId="6D9FF2BA" w14:textId="77777777" w:rsidR="00A65A6C" w:rsidRPr="002D3E69" w:rsidRDefault="003336AB">
            <w:pPr>
              <w:spacing w:before="4" w:line="360" w:lineRule="auto"/>
              <w:ind w:left="104" w:right="65" w:firstLine="465"/>
              <w:jc w:val="both"/>
              <w:rPr>
                <w:rFonts w:ascii="Arial" w:hAnsi="Arial" w:cs="Arial"/>
              </w:rPr>
            </w:pPr>
            <w:r w:rsidRPr="002D3E69">
              <w:rPr>
                <w:rFonts w:ascii="Arial" w:hAnsi="Arial" w:cs="Arial"/>
                <w:spacing w:val="-2"/>
              </w:rPr>
              <w:t>I</w:t>
            </w:r>
            <w:r w:rsidRPr="002D3E69">
              <w:rPr>
                <w:rFonts w:ascii="Arial" w:hAnsi="Arial" w:cs="Arial"/>
              </w:rPr>
              <w:t>n</w:t>
            </w:r>
            <w:r w:rsidRPr="002D3E69">
              <w:rPr>
                <w:rFonts w:ascii="Arial" w:hAnsi="Arial" w:cs="Arial"/>
                <w:spacing w:val="5"/>
              </w:rPr>
              <w:t xml:space="preserve"> </w:t>
            </w:r>
            <w:r w:rsidRPr="002D3E69">
              <w:rPr>
                <w:rFonts w:ascii="Arial" w:hAnsi="Arial" w:cs="Arial"/>
                <w:spacing w:val="1"/>
              </w:rPr>
              <w:t>c</w:t>
            </w:r>
            <w:r w:rsidRPr="002D3E69">
              <w:rPr>
                <w:rFonts w:ascii="Arial" w:hAnsi="Arial" w:cs="Arial"/>
              </w:rPr>
              <w:t>on</w:t>
            </w:r>
            <w:r w:rsidRPr="002D3E69">
              <w:rPr>
                <w:rFonts w:ascii="Arial" w:hAnsi="Arial" w:cs="Arial"/>
                <w:spacing w:val="1"/>
              </w:rPr>
              <w:t>c</w:t>
            </w:r>
            <w:r w:rsidRPr="002D3E69">
              <w:rPr>
                <w:rFonts w:ascii="Arial" w:hAnsi="Arial" w:cs="Arial"/>
              </w:rPr>
              <w:t>l</w:t>
            </w:r>
            <w:r w:rsidRPr="002D3E69">
              <w:rPr>
                <w:rFonts w:ascii="Arial" w:hAnsi="Arial" w:cs="Arial"/>
                <w:spacing w:val="-1"/>
              </w:rPr>
              <w:t>u</w:t>
            </w:r>
            <w:r w:rsidRPr="002D3E69">
              <w:rPr>
                <w:rFonts w:ascii="Arial" w:hAnsi="Arial" w:cs="Arial"/>
                <w:spacing w:val="2"/>
              </w:rPr>
              <w:t>s</w:t>
            </w:r>
            <w:r w:rsidRPr="002D3E69">
              <w:rPr>
                <w:rFonts w:ascii="Arial" w:hAnsi="Arial" w:cs="Arial"/>
              </w:rPr>
              <w:t>i</w:t>
            </w:r>
            <w:r w:rsidRPr="002D3E69">
              <w:rPr>
                <w:rFonts w:ascii="Arial" w:hAnsi="Arial" w:cs="Arial"/>
                <w:spacing w:val="-1"/>
              </w:rPr>
              <w:t>o</w:t>
            </w:r>
            <w:r w:rsidRPr="002D3E69">
              <w:rPr>
                <w:rFonts w:ascii="Arial" w:hAnsi="Arial" w:cs="Arial"/>
              </w:rPr>
              <w:t>n,</w:t>
            </w:r>
            <w:r w:rsidRPr="002D3E69">
              <w:rPr>
                <w:rFonts w:ascii="Arial" w:hAnsi="Arial" w:cs="Arial"/>
                <w:spacing w:val="5"/>
              </w:rPr>
              <w:t xml:space="preserve"> </w:t>
            </w:r>
            <w:r w:rsidRPr="002D3E69">
              <w:rPr>
                <w:rFonts w:ascii="Arial" w:hAnsi="Arial" w:cs="Arial"/>
              </w:rPr>
              <w:t>t</w:t>
            </w:r>
            <w:r w:rsidRPr="002D3E69">
              <w:rPr>
                <w:rFonts w:ascii="Arial" w:hAnsi="Arial" w:cs="Arial"/>
                <w:spacing w:val="-1"/>
              </w:rPr>
              <w:t>h</w:t>
            </w:r>
            <w:r w:rsidRPr="002D3E69">
              <w:rPr>
                <w:rFonts w:ascii="Arial" w:hAnsi="Arial" w:cs="Arial"/>
                <w:spacing w:val="-6"/>
              </w:rPr>
              <w:t>i</w:t>
            </w:r>
            <w:r w:rsidRPr="002D3E69">
              <w:rPr>
                <w:rFonts w:ascii="Arial" w:hAnsi="Arial" w:cs="Arial"/>
              </w:rPr>
              <w:t>s</w:t>
            </w:r>
            <w:r w:rsidRPr="002D3E69">
              <w:rPr>
                <w:rFonts w:ascii="Arial" w:hAnsi="Arial" w:cs="Arial"/>
                <w:spacing w:val="7"/>
              </w:rPr>
              <w:t xml:space="preserve"> </w:t>
            </w:r>
            <w:r w:rsidRPr="002D3E69">
              <w:rPr>
                <w:rFonts w:ascii="Arial" w:hAnsi="Arial" w:cs="Arial"/>
              </w:rPr>
              <w:t>is</w:t>
            </w:r>
            <w:r w:rsidRPr="002D3E69">
              <w:rPr>
                <w:rFonts w:ascii="Arial" w:hAnsi="Arial" w:cs="Arial"/>
                <w:spacing w:val="1"/>
              </w:rPr>
              <w:t xml:space="preserve"> </w:t>
            </w:r>
            <w:r w:rsidRPr="002D3E69">
              <w:rPr>
                <w:rFonts w:ascii="Arial" w:hAnsi="Arial" w:cs="Arial"/>
              </w:rPr>
              <w:t>a</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ong</w:t>
            </w:r>
            <w:r w:rsidRPr="002D3E69">
              <w:rPr>
                <w:rFonts w:ascii="Arial" w:hAnsi="Arial" w:cs="Arial"/>
                <w:spacing w:val="5"/>
              </w:rPr>
              <w:t xml:space="preserve"> </w:t>
            </w:r>
            <w:r w:rsidRPr="002D3E69">
              <w:rPr>
                <w:rFonts w:ascii="Arial" w:hAnsi="Arial" w:cs="Arial"/>
                <w:spacing w:val="1"/>
              </w:rPr>
              <w:t>a</w:t>
            </w:r>
            <w:r w:rsidRPr="002D3E69">
              <w:rPr>
                <w:rFonts w:ascii="Arial" w:hAnsi="Arial" w:cs="Arial"/>
              </w:rPr>
              <w:t>nd po</w:t>
            </w:r>
            <w:r w:rsidRPr="002D3E69">
              <w:rPr>
                <w:rFonts w:ascii="Arial" w:hAnsi="Arial" w:cs="Arial"/>
                <w:spacing w:val="-1"/>
              </w:rPr>
              <w:t>t</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rPr>
              <w:t>ial</w:t>
            </w:r>
            <w:r w:rsidRPr="002D3E69">
              <w:rPr>
                <w:rFonts w:ascii="Arial" w:hAnsi="Arial" w:cs="Arial"/>
                <w:spacing w:val="-1"/>
              </w:rPr>
              <w:t>l</w:t>
            </w:r>
            <w:r w:rsidRPr="002D3E69">
              <w:rPr>
                <w:rFonts w:ascii="Arial" w:hAnsi="Arial" w:cs="Arial"/>
              </w:rPr>
              <w:t xml:space="preserve">y </w:t>
            </w:r>
            <w:r w:rsidRPr="002D3E69">
              <w:rPr>
                <w:rFonts w:ascii="Arial" w:hAnsi="Arial" w:cs="Arial"/>
                <w:spacing w:val="2"/>
              </w:rPr>
              <w:t>s</w:t>
            </w:r>
            <w:r w:rsidRPr="002D3E69">
              <w:rPr>
                <w:rFonts w:ascii="Arial" w:hAnsi="Arial" w:cs="Arial"/>
              </w:rPr>
              <w:t>i</w:t>
            </w:r>
            <w:r w:rsidRPr="002D3E69">
              <w:rPr>
                <w:rFonts w:ascii="Arial" w:hAnsi="Arial" w:cs="Arial"/>
                <w:spacing w:val="-1"/>
              </w:rPr>
              <w:t>g</w:t>
            </w:r>
            <w:r w:rsidRPr="002D3E69">
              <w:rPr>
                <w:rFonts w:ascii="Arial" w:hAnsi="Arial" w:cs="Arial"/>
              </w:rPr>
              <w:t>n</w:t>
            </w:r>
            <w:r w:rsidRPr="002D3E69">
              <w:rPr>
                <w:rFonts w:ascii="Arial" w:hAnsi="Arial" w:cs="Arial"/>
                <w:spacing w:val="-1"/>
              </w:rPr>
              <w:t>i</w:t>
            </w:r>
            <w:r w:rsidRPr="002D3E69">
              <w:rPr>
                <w:rFonts w:ascii="Arial" w:hAnsi="Arial" w:cs="Arial"/>
                <w:spacing w:val="-2"/>
              </w:rPr>
              <w:t>f</w:t>
            </w:r>
            <w:r w:rsidRPr="002D3E69">
              <w:rPr>
                <w:rFonts w:ascii="Arial" w:hAnsi="Arial" w:cs="Arial"/>
              </w:rPr>
              <w:t>ic</w:t>
            </w:r>
            <w:r w:rsidRPr="002D3E69">
              <w:rPr>
                <w:rFonts w:ascii="Arial" w:hAnsi="Arial" w:cs="Arial"/>
                <w:spacing w:val="1"/>
              </w:rPr>
              <w:t>a</w:t>
            </w:r>
            <w:r w:rsidRPr="002D3E69">
              <w:rPr>
                <w:rFonts w:ascii="Arial" w:hAnsi="Arial" w:cs="Arial"/>
              </w:rPr>
              <w:t>nt</w:t>
            </w:r>
            <w:r w:rsidRPr="002D3E69">
              <w:rPr>
                <w:rFonts w:ascii="Arial" w:hAnsi="Arial" w:cs="Arial"/>
                <w:spacing w:val="4"/>
              </w:rPr>
              <w:t xml:space="preserve"> </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6"/>
              </w:rPr>
              <w:t>i</w:t>
            </w:r>
            <w:r w:rsidRPr="002D3E69">
              <w:rPr>
                <w:rFonts w:ascii="Arial" w:hAnsi="Arial" w:cs="Arial"/>
                <w:spacing w:val="1"/>
              </w:rPr>
              <w:t>e</w:t>
            </w:r>
            <w:r w:rsidRPr="002D3E69">
              <w:rPr>
                <w:rFonts w:ascii="Arial" w:hAnsi="Arial" w:cs="Arial"/>
              </w:rPr>
              <w:t>w.</w:t>
            </w:r>
            <w:r w:rsidRPr="002D3E69">
              <w:rPr>
                <w:rFonts w:ascii="Arial" w:hAnsi="Arial" w:cs="Arial"/>
                <w:spacing w:val="5"/>
              </w:rPr>
              <w:t xml:space="preserve"> </w:t>
            </w:r>
            <w:r w:rsidRPr="002D3E69">
              <w:rPr>
                <w:rFonts w:ascii="Arial" w:hAnsi="Arial" w:cs="Arial"/>
                <w:spacing w:val="1"/>
              </w:rPr>
              <w:t>W</w:t>
            </w:r>
            <w:r w:rsidRPr="002D3E69">
              <w:rPr>
                <w:rFonts w:ascii="Arial" w:hAnsi="Arial" w:cs="Arial"/>
              </w:rPr>
              <w:t>i</w:t>
            </w:r>
            <w:r w:rsidRPr="002D3E69">
              <w:rPr>
                <w:rFonts w:ascii="Arial" w:hAnsi="Arial" w:cs="Arial"/>
                <w:spacing w:val="-1"/>
              </w:rPr>
              <w:t>t</w:t>
            </w:r>
            <w:r w:rsidRPr="002D3E69">
              <w:rPr>
                <w:rFonts w:ascii="Arial" w:hAnsi="Arial" w:cs="Arial"/>
              </w:rPr>
              <w:t>h</w:t>
            </w:r>
            <w:r w:rsidRPr="002D3E69">
              <w:rPr>
                <w:rFonts w:ascii="Arial" w:hAnsi="Arial" w:cs="Arial"/>
                <w:spacing w:val="5"/>
              </w:rPr>
              <w:t xml:space="preserve"> </w:t>
            </w:r>
            <w:r w:rsidRPr="002D3E69">
              <w:rPr>
                <w:rFonts w:ascii="Arial" w:hAnsi="Arial" w:cs="Arial"/>
                <w:spacing w:val="-1"/>
              </w:rPr>
              <w:t>m</w:t>
            </w:r>
            <w:r w:rsidRPr="002D3E69">
              <w:rPr>
                <w:rFonts w:ascii="Arial" w:hAnsi="Arial" w:cs="Arial"/>
              </w:rPr>
              <w:t>i</w:t>
            </w:r>
            <w:r w:rsidRPr="002D3E69">
              <w:rPr>
                <w:rFonts w:ascii="Arial" w:hAnsi="Arial" w:cs="Arial"/>
                <w:spacing w:val="-1"/>
              </w:rPr>
              <w:t>n</w:t>
            </w:r>
            <w:r w:rsidRPr="002D3E69">
              <w:rPr>
                <w:rFonts w:ascii="Arial" w:hAnsi="Arial" w:cs="Arial"/>
              </w:rPr>
              <w:t>or p</w:t>
            </w:r>
            <w:r w:rsidRPr="002D3E69">
              <w:rPr>
                <w:rFonts w:ascii="Arial" w:hAnsi="Arial" w:cs="Arial"/>
                <w:spacing w:val="-2"/>
              </w:rPr>
              <w:t>r</w:t>
            </w:r>
            <w:r w:rsidRPr="002D3E69">
              <w:rPr>
                <w:rFonts w:ascii="Arial" w:hAnsi="Arial" w:cs="Arial"/>
                <w:spacing w:val="1"/>
              </w:rPr>
              <w:t>e</w:t>
            </w:r>
            <w:r w:rsidRPr="002D3E69">
              <w:rPr>
                <w:rFonts w:ascii="Arial" w:hAnsi="Arial" w:cs="Arial"/>
                <w:spacing w:val="2"/>
              </w:rPr>
              <w:t>s</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5"/>
              </w:rPr>
              <w:t xml:space="preserve"> </w:t>
            </w:r>
            <w:r w:rsidRPr="002D3E69">
              <w:rPr>
                <w:rFonts w:ascii="Arial" w:hAnsi="Arial" w:cs="Arial"/>
                <w:spacing w:val="1"/>
              </w:rPr>
              <w:t>c</w:t>
            </w:r>
            <w:r w:rsidRPr="002D3E69">
              <w:rPr>
                <w:rFonts w:ascii="Arial" w:hAnsi="Arial" w:cs="Arial"/>
              </w:rPr>
              <w:t>h</w:t>
            </w:r>
            <w:r w:rsidRPr="002D3E69">
              <w:rPr>
                <w:rFonts w:ascii="Arial" w:hAnsi="Arial" w:cs="Arial"/>
                <w:spacing w:val="1"/>
              </w:rPr>
              <w:t>a</w:t>
            </w:r>
            <w:r w:rsidRPr="002D3E69">
              <w:rPr>
                <w:rFonts w:ascii="Arial" w:hAnsi="Arial" w:cs="Arial"/>
              </w:rPr>
              <w:t>n</w:t>
            </w:r>
            <w:r w:rsidRPr="002D3E69">
              <w:rPr>
                <w:rFonts w:ascii="Arial" w:hAnsi="Arial" w:cs="Arial"/>
                <w:spacing w:val="-5"/>
              </w:rPr>
              <w:t>g</w:t>
            </w:r>
            <w:r w:rsidRPr="002D3E69">
              <w:rPr>
                <w:rFonts w:ascii="Arial" w:hAnsi="Arial" w:cs="Arial"/>
                <w:spacing w:val="1"/>
              </w:rPr>
              <w:t>e</w:t>
            </w:r>
            <w:r w:rsidRPr="002D3E69">
              <w:rPr>
                <w:rFonts w:ascii="Arial" w:hAnsi="Arial" w:cs="Arial"/>
              </w:rPr>
              <w:t>s</w:t>
            </w:r>
            <w:r w:rsidRPr="002D3E69">
              <w:rPr>
                <w:rFonts w:ascii="Arial" w:hAnsi="Arial" w:cs="Arial"/>
                <w:spacing w:val="2"/>
              </w:rPr>
              <w:t xml:space="preserve"> </w:t>
            </w:r>
            <w:r w:rsidRPr="002D3E69">
              <w:rPr>
                <w:rFonts w:ascii="Arial" w:hAnsi="Arial" w:cs="Arial"/>
                <w:spacing w:val="1"/>
              </w:rPr>
              <w:t>a</w:t>
            </w:r>
            <w:r w:rsidRPr="002D3E69">
              <w:rPr>
                <w:rFonts w:ascii="Arial" w:hAnsi="Arial" w:cs="Arial"/>
              </w:rPr>
              <w:t>nd</w:t>
            </w:r>
            <w:r w:rsidRPr="002D3E69">
              <w:rPr>
                <w:rFonts w:ascii="Arial" w:hAnsi="Arial" w:cs="Arial"/>
                <w:spacing w:val="5"/>
              </w:rPr>
              <w:t xml:space="preserve"> </w:t>
            </w:r>
            <w:r w:rsidRPr="002D3E69">
              <w:rPr>
                <w:rFonts w:ascii="Arial" w:hAnsi="Arial" w:cs="Arial"/>
                <w:spacing w:val="-1"/>
              </w:rPr>
              <w:t>m</w:t>
            </w:r>
            <w:r w:rsidRPr="002D3E69">
              <w:rPr>
                <w:rFonts w:ascii="Arial" w:hAnsi="Arial" w:cs="Arial"/>
              </w:rPr>
              <w:t>o</w:t>
            </w:r>
            <w:r w:rsidRPr="002D3E69">
              <w:rPr>
                <w:rFonts w:ascii="Arial" w:hAnsi="Arial" w:cs="Arial"/>
                <w:spacing w:val="-2"/>
              </w:rPr>
              <w:t>r</w:t>
            </w:r>
            <w:r w:rsidRPr="002D3E69">
              <w:rPr>
                <w:rFonts w:ascii="Arial" w:hAnsi="Arial" w:cs="Arial"/>
              </w:rPr>
              <w:t>e</w:t>
            </w:r>
            <w:r w:rsidRPr="002D3E69">
              <w:rPr>
                <w:rFonts w:ascii="Arial" w:hAnsi="Arial" w:cs="Arial"/>
                <w:spacing w:val="6"/>
              </w:rPr>
              <w:t xml:space="preserve"> </w:t>
            </w:r>
            <w:r w:rsidRPr="002D3E69">
              <w:rPr>
                <w:rFonts w:ascii="Arial" w:hAnsi="Arial" w:cs="Arial"/>
                <w:spacing w:val="1"/>
              </w:rPr>
              <w:t>e</w:t>
            </w:r>
            <w:r w:rsidRPr="002D3E69">
              <w:rPr>
                <w:rFonts w:ascii="Arial" w:hAnsi="Arial" w:cs="Arial"/>
              </w:rPr>
              <w:t>xp</w:t>
            </w:r>
            <w:r w:rsidRPr="002D3E69">
              <w:rPr>
                <w:rFonts w:ascii="Arial" w:hAnsi="Arial" w:cs="Arial"/>
                <w:spacing w:val="-6"/>
              </w:rPr>
              <w:t>l</w:t>
            </w:r>
            <w:r w:rsidRPr="002D3E69">
              <w:rPr>
                <w:rFonts w:ascii="Arial" w:hAnsi="Arial" w:cs="Arial"/>
                <w:spacing w:val="1"/>
              </w:rPr>
              <w:t>a</w:t>
            </w:r>
            <w:r w:rsidRPr="002D3E69">
              <w:rPr>
                <w:rFonts w:ascii="Arial" w:hAnsi="Arial" w:cs="Arial"/>
              </w:rPr>
              <w:t>n</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w:t>
            </w:r>
            <w:r w:rsidRPr="002D3E69">
              <w:rPr>
                <w:rFonts w:ascii="Arial" w:hAnsi="Arial" w:cs="Arial"/>
                <w:spacing w:val="5"/>
              </w:rPr>
              <w:t xml:space="preserve"> </w:t>
            </w:r>
            <w:r w:rsidRPr="002D3E69">
              <w:rPr>
                <w:rFonts w:ascii="Arial" w:hAnsi="Arial" w:cs="Arial"/>
              </w:rPr>
              <w:t>of</w:t>
            </w:r>
            <w:r w:rsidRPr="002D3E69">
              <w:rPr>
                <w:rFonts w:ascii="Arial" w:hAnsi="Arial" w:cs="Arial"/>
                <w:spacing w:val="3"/>
              </w:rPr>
              <w:t xml:space="preserve"> </w:t>
            </w:r>
            <w:r w:rsidRPr="002D3E69">
              <w:rPr>
                <w:rFonts w:ascii="Arial" w:hAnsi="Arial" w:cs="Arial"/>
              </w:rPr>
              <w:t>p</w:t>
            </w:r>
            <w:r w:rsidRPr="002D3E69">
              <w:rPr>
                <w:rFonts w:ascii="Arial" w:hAnsi="Arial" w:cs="Arial"/>
                <w:spacing w:val="-2"/>
              </w:rPr>
              <w:t>r</w:t>
            </w:r>
            <w:r w:rsidRPr="002D3E69">
              <w:rPr>
                <w:rFonts w:ascii="Arial" w:hAnsi="Arial" w:cs="Arial"/>
                <w:spacing w:val="1"/>
              </w:rPr>
              <w:t>ac</w:t>
            </w:r>
            <w:r w:rsidRPr="002D3E69">
              <w:rPr>
                <w:rFonts w:ascii="Arial" w:hAnsi="Arial" w:cs="Arial"/>
              </w:rPr>
              <w:t>t</w:t>
            </w:r>
            <w:r w:rsidRPr="002D3E69">
              <w:rPr>
                <w:rFonts w:ascii="Arial" w:hAnsi="Arial" w:cs="Arial"/>
                <w:spacing w:val="-1"/>
              </w:rPr>
              <w:t>i</w:t>
            </w:r>
            <w:r w:rsidRPr="002D3E69">
              <w:rPr>
                <w:rFonts w:ascii="Arial" w:hAnsi="Arial" w:cs="Arial"/>
                <w:spacing w:val="-4"/>
              </w:rPr>
              <w:t>c</w:t>
            </w:r>
            <w:r w:rsidRPr="002D3E69">
              <w:rPr>
                <w:rFonts w:ascii="Arial" w:hAnsi="Arial" w:cs="Arial"/>
                <w:spacing w:val="1"/>
              </w:rPr>
              <w:t>a</w:t>
            </w:r>
            <w:r w:rsidRPr="002D3E69">
              <w:rPr>
                <w:rFonts w:ascii="Arial" w:hAnsi="Arial" w:cs="Arial"/>
              </w:rPr>
              <w:t>l</w:t>
            </w:r>
            <w:r w:rsidRPr="002D3E69">
              <w:rPr>
                <w:rFonts w:ascii="Arial" w:hAnsi="Arial" w:cs="Arial"/>
                <w:spacing w:val="4"/>
              </w:rPr>
              <w:t xml:space="preserve"> </w:t>
            </w:r>
            <w:r w:rsidRPr="002D3E69">
              <w:rPr>
                <w:rFonts w:ascii="Arial" w:hAnsi="Arial" w:cs="Arial"/>
              </w:rPr>
              <w:t>i</w:t>
            </w:r>
            <w:r w:rsidRPr="002D3E69">
              <w:rPr>
                <w:rFonts w:ascii="Arial" w:hAnsi="Arial" w:cs="Arial"/>
                <w:spacing w:val="-3"/>
              </w:rPr>
              <w:t>ss</w:t>
            </w:r>
            <w:r w:rsidRPr="002D3E69">
              <w:rPr>
                <w:rFonts w:ascii="Arial" w:hAnsi="Arial" w:cs="Arial"/>
              </w:rPr>
              <w:t>u</w:t>
            </w:r>
            <w:r w:rsidRPr="002D3E69">
              <w:rPr>
                <w:rFonts w:ascii="Arial" w:hAnsi="Arial" w:cs="Arial"/>
                <w:spacing w:val="1"/>
              </w:rPr>
              <w:t>e</w:t>
            </w:r>
            <w:r w:rsidRPr="002D3E69">
              <w:rPr>
                <w:rFonts w:ascii="Arial" w:hAnsi="Arial" w:cs="Arial"/>
                <w:spacing w:val="2"/>
              </w:rPr>
              <w:t>s</w:t>
            </w:r>
            <w:r w:rsidRPr="002D3E69">
              <w:rPr>
                <w:rFonts w:ascii="Arial" w:hAnsi="Arial" w:cs="Arial"/>
              </w:rPr>
              <w:t>,</w:t>
            </w:r>
            <w:r w:rsidRPr="002D3E69">
              <w:rPr>
                <w:rFonts w:ascii="Arial" w:hAnsi="Arial" w:cs="Arial"/>
                <w:spacing w:val="5"/>
              </w:rPr>
              <w:t xml:space="preserve"> </w:t>
            </w:r>
            <w:r w:rsidRPr="002D3E69">
              <w:rPr>
                <w:rFonts w:ascii="Arial" w:hAnsi="Arial" w:cs="Arial"/>
              </w:rPr>
              <w:t>it</w:t>
            </w:r>
            <w:r w:rsidRPr="002D3E69">
              <w:rPr>
                <w:rFonts w:ascii="Arial" w:hAnsi="Arial" w:cs="Arial"/>
                <w:spacing w:val="4"/>
              </w:rPr>
              <w:t xml:space="preserve"> </w:t>
            </w:r>
            <w:r w:rsidRPr="002D3E69">
              <w:rPr>
                <w:rFonts w:ascii="Arial" w:hAnsi="Arial" w:cs="Arial"/>
              </w:rPr>
              <w:t>wou</w:t>
            </w:r>
            <w:r w:rsidRPr="002D3E69">
              <w:rPr>
                <w:rFonts w:ascii="Arial" w:hAnsi="Arial" w:cs="Arial"/>
                <w:spacing w:val="-1"/>
              </w:rPr>
              <w:t>l</w:t>
            </w:r>
            <w:r w:rsidRPr="002D3E69">
              <w:rPr>
                <w:rFonts w:ascii="Arial" w:hAnsi="Arial" w:cs="Arial"/>
              </w:rPr>
              <w:t>d be</w:t>
            </w:r>
            <w:r w:rsidRPr="002D3E69">
              <w:rPr>
                <w:rFonts w:ascii="Arial" w:hAnsi="Arial" w:cs="Arial"/>
                <w:spacing w:val="6"/>
              </w:rPr>
              <w:t xml:space="preserve"> </w:t>
            </w:r>
            <w:r w:rsidRPr="002D3E69">
              <w:rPr>
                <w:rFonts w:ascii="Arial" w:hAnsi="Arial" w:cs="Arial"/>
                <w:spacing w:val="1"/>
              </w:rPr>
              <w:t>a</w:t>
            </w:r>
            <w:r w:rsidRPr="002D3E69">
              <w:rPr>
                <w:rFonts w:ascii="Arial" w:hAnsi="Arial" w:cs="Arial"/>
              </w:rPr>
              <w:t>n ou</w:t>
            </w:r>
            <w:r w:rsidRPr="002D3E69">
              <w:rPr>
                <w:rFonts w:ascii="Arial" w:hAnsi="Arial" w:cs="Arial"/>
                <w:spacing w:val="-1"/>
              </w:rPr>
              <w:t>t</w:t>
            </w:r>
            <w:r w:rsidRPr="002D3E69">
              <w:rPr>
                <w:rFonts w:ascii="Arial" w:hAnsi="Arial" w:cs="Arial"/>
                <w:spacing w:val="2"/>
              </w:rPr>
              <w:t>s</w:t>
            </w:r>
            <w:r w:rsidRPr="002D3E69">
              <w:rPr>
                <w:rFonts w:ascii="Arial" w:hAnsi="Arial" w:cs="Arial"/>
              </w:rPr>
              <w:t>tand</w:t>
            </w:r>
            <w:r w:rsidRPr="002D3E69">
              <w:rPr>
                <w:rFonts w:ascii="Arial" w:hAnsi="Arial" w:cs="Arial"/>
                <w:spacing w:val="-1"/>
              </w:rPr>
              <w:t>i</w:t>
            </w:r>
            <w:r w:rsidRPr="002D3E69">
              <w:rPr>
                <w:rFonts w:ascii="Arial" w:hAnsi="Arial" w:cs="Arial"/>
              </w:rPr>
              <w:t>ng</w:t>
            </w:r>
            <w:r w:rsidRPr="002D3E69">
              <w:rPr>
                <w:rFonts w:ascii="Arial" w:hAnsi="Arial" w:cs="Arial"/>
                <w:spacing w:val="1"/>
              </w:rPr>
              <w:t xml:space="preserve"> c</w:t>
            </w:r>
            <w:r w:rsidRPr="002D3E69">
              <w:rPr>
                <w:rFonts w:ascii="Arial" w:hAnsi="Arial" w:cs="Arial"/>
              </w:rPr>
              <w:t>on</w:t>
            </w:r>
            <w:r w:rsidRPr="002D3E69">
              <w:rPr>
                <w:rFonts w:ascii="Arial" w:hAnsi="Arial" w:cs="Arial"/>
                <w:spacing w:val="-1"/>
              </w:rPr>
              <w:t>t</w:t>
            </w:r>
            <w:r w:rsidRPr="002D3E69">
              <w:rPr>
                <w:rFonts w:ascii="Arial" w:hAnsi="Arial" w:cs="Arial"/>
                <w:spacing w:val="-2"/>
              </w:rPr>
              <w:t>r</w:t>
            </w:r>
            <w:r w:rsidRPr="002D3E69">
              <w:rPr>
                <w:rFonts w:ascii="Arial" w:hAnsi="Arial" w:cs="Arial"/>
              </w:rPr>
              <w:t>i</w:t>
            </w:r>
            <w:r w:rsidRPr="002D3E69">
              <w:rPr>
                <w:rFonts w:ascii="Arial" w:hAnsi="Arial" w:cs="Arial"/>
                <w:spacing w:val="-1"/>
              </w:rPr>
              <w:t>b</w:t>
            </w:r>
            <w:r w:rsidRPr="002D3E69">
              <w:rPr>
                <w:rFonts w:ascii="Arial" w:hAnsi="Arial" w:cs="Arial"/>
              </w:rPr>
              <w:t>u</w:t>
            </w:r>
            <w:r w:rsidRPr="002D3E69">
              <w:rPr>
                <w:rFonts w:ascii="Arial" w:hAnsi="Arial" w:cs="Arial"/>
                <w:spacing w:val="-1"/>
              </w:rPr>
              <w:t>t</w:t>
            </w:r>
            <w:r w:rsidRPr="002D3E69">
              <w:rPr>
                <w:rFonts w:ascii="Arial" w:hAnsi="Arial" w:cs="Arial"/>
              </w:rPr>
              <w:t>i</w:t>
            </w:r>
            <w:r w:rsidRPr="002D3E69">
              <w:rPr>
                <w:rFonts w:ascii="Arial" w:hAnsi="Arial" w:cs="Arial"/>
                <w:spacing w:val="-1"/>
              </w:rPr>
              <w:t>o</w:t>
            </w:r>
            <w:r w:rsidRPr="002D3E69">
              <w:rPr>
                <w:rFonts w:ascii="Arial" w:hAnsi="Arial" w:cs="Arial"/>
              </w:rPr>
              <w:t>n</w:t>
            </w:r>
            <w:r w:rsidRPr="002D3E69">
              <w:rPr>
                <w:rFonts w:ascii="Arial" w:hAnsi="Arial" w:cs="Arial"/>
                <w:spacing w:val="1"/>
              </w:rPr>
              <w:t xml:space="preserve"> </w:t>
            </w:r>
            <w:r w:rsidRPr="002D3E69">
              <w:rPr>
                <w:rFonts w:ascii="Arial" w:hAnsi="Arial" w:cs="Arial"/>
              </w:rPr>
              <w:t>to a</w:t>
            </w:r>
            <w:r w:rsidRPr="002D3E69">
              <w:rPr>
                <w:rFonts w:ascii="Arial" w:hAnsi="Arial" w:cs="Arial"/>
                <w:spacing w:val="2"/>
              </w:rPr>
              <w:t xml:space="preserve"> </w:t>
            </w:r>
            <w:r w:rsidRPr="002D3E69">
              <w:rPr>
                <w:rFonts w:ascii="Arial" w:hAnsi="Arial" w:cs="Arial"/>
              </w:rPr>
              <w:t>p</w:t>
            </w:r>
            <w:r w:rsidRPr="002D3E69">
              <w:rPr>
                <w:rFonts w:ascii="Arial" w:hAnsi="Arial" w:cs="Arial"/>
                <w:spacing w:val="-4"/>
              </w:rPr>
              <w:t>e</w:t>
            </w:r>
            <w:r w:rsidRPr="002D3E69">
              <w:rPr>
                <w:rFonts w:ascii="Arial" w:hAnsi="Arial" w:cs="Arial"/>
                <w:spacing w:val="1"/>
              </w:rPr>
              <w:t>er</w:t>
            </w:r>
            <w:r w:rsidRPr="002D3E69">
              <w:rPr>
                <w:rFonts w:ascii="Arial" w:hAnsi="Arial" w:cs="Arial"/>
                <w:spacing w:val="-2"/>
              </w:rPr>
              <w:t>-r</w:t>
            </w:r>
            <w:r w:rsidRPr="002D3E69">
              <w:rPr>
                <w:rFonts w:ascii="Arial" w:hAnsi="Arial" w:cs="Arial"/>
                <w:spacing w:val="1"/>
              </w:rPr>
              <w:t>e</w:t>
            </w:r>
            <w:r w:rsidRPr="002D3E69">
              <w:rPr>
                <w:rFonts w:ascii="Arial" w:hAnsi="Arial" w:cs="Arial"/>
              </w:rPr>
              <w:t>v</w:t>
            </w:r>
            <w:r w:rsidRPr="002D3E69">
              <w:rPr>
                <w:rFonts w:ascii="Arial" w:hAnsi="Arial" w:cs="Arial"/>
                <w:spacing w:val="-1"/>
              </w:rPr>
              <w:t>i</w:t>
            </w:r>
            <w:r w:rsidRPr="002D3E69">
              <w:rPr>
                <w:rFonts w:ascii="Arial" w:hAnsi="Arial" w:cs="Arial"/>
                <w:spacing w:val="1"/>
              </w:rPr>
              <w:t>e</w:t>
            </w:r>
            <w:r w:rsidRPr="002D3E69">
              <w:rPr>
                <w:rFonts w:ascii="Arial" w:hAnsi="Arial" w:cs="Arial"/>
              </w:rPr>
              <w:t>w</w:t>
            </w:r>
            <w:r w:rsidRPr="002D3E69">
              <w:rPr>
                <w:rFonts w:ascii="Arial" w:hAnsi="Arial" w:cs="Arial"/>
                <w:spacing w:val="1"/>
              </w:rPr>
              <w:t>e</w:t>
            </w:r>
            <w:r w:rsidRPr="002D3E69">
              <w:rPr>
                <w:rFonts w:ascii="Arial" w:hAnsi="Arial" w:cs="Arial"/>
              </w:rPr>
              <w:t>d</w:t>
            </w:r>
            <w:r w:rsidRPr="002D3E69">
              <w:rPr>
                <w:rFonts w:ascii="Arial" w:hAnsi="Arial" w:cs="Arial"/>
                <w:spacing w:val="1"/>
              </w:rPr>
              <w:t xml:space="preserve"> </w:t>
            </w:r>
            <w:r w:rsidRPr="002D3E69">
              <w:rPr>
                <w:rFonts w:ascii="Arial" w:hAnsi="Arial" w:cs="Arial"/>
              </w:rPr>
              <w:t>j</w:t>
            </w:r>
            <w:r w:rsidRPr="002D3E69">
              <w:rPr>
                <w:rFonts w:ascii="Arial" w:hAnsi="Arial" w:cs="Arial"/>
                <w:spacing w:val="-1"/>
              </w:rPr>
              <w:t>o</w:t>
            </w:r>
            <w:r w:rsidRPr="002D3E69">
              <w:rPr>
                <w:rFonts w:ascii="Arial" w:hAnsi="Arial" w:cs="Arial"/>
              </w:rPr>
              <w:t>u</w:t>
            </w:r>
            <w:r w:rsidRPr="002D3E69">
              <w:rPr>
                <w:rFonts w:ascii="Arial" w:hAnsi="Arial" w:cs="Arial"/>
                <w:spacing w:val="-2"/>
              </w:rPr>
              <w:t>r</w:t>
            </w:r>
            <w:r w:rsidRPr="002D3E69">
              <w:rPr>
                <w:rFonts w:ascii="Arial" w:hAnsi="Arial" w:cs="Arial"/>
              </w:rPr>
              <w:t>n</w:t>
            </w:r>
            <w:r w:rsidRPr="002D3E69">
              <w:rPr>
                <w:rFonts w:ascii="Arial" w:hAnsi="Arial" w:cs="Arial"/>
                <w:spacing w:val="1"/>
              </w:rPr>
              <w:t>a</w:t>
            </w:r>
            <w:r w:rsidRPr="002D3E69">
              <w:rPr>
                <w:rFonts w:ascii="Arial" w:hAnsi="Arial" w:cs="Arial"/>
              </w:rPr>
              <w:t>l on</w:t>
            </w:r>
            <w:r w:rsidRPr="002D3E69">
              <w:rPr>
                <w:rFonts w:ascii="Arial" w:hAnsi="Arial" w:cs="Arial"/>
                <w:spacing w:val="1"/>
              </w:rPr>
              <w:t xml:space="preserve"> </w:t>
            </w:r>
            <w:r w:rsidRPr="002D3E69">
              <w:rPr>
                <w:rFonts w:ascii="Arial" w:hAnsi="Arial" w:cs="Arial"/>
              </w:rPr>
              <w:t>g</w:t>
            </w:r>
            <w:r w:rsidRPr="002D3E69">
              <w:rPr>
                <w:rFonts w:ascii="Arial" w:hAnsi="Arial" w:cs="Arial"/>
                <w:spacing w:val="-4"/>
              </w:rPr>
              <w:t>a</w:t>
            </w:r>
            <w:r w:rsidRPr="002D3E69">
              <w:rPr>
                <w:rFonts w:ascii="Arial" w:hAnsi="Arial" w:cs="Arial"/>
                <w:spacing w:val="2"/>
              </w:rPr>
              <w:t>s</w:t>
            </w:r>
            <w:r w:rsidRPr="002D3E69">
              <w:rPr>
                <w:rFonts w:ascii="Arial" w:hAnsi="Arial" w:cs="Arial"/>
              </w:rPr>
              <w:t>t</w:t>
            </w:r>
            <w:r w:rsidRPr="002D3E69">
              <w:rPr>
                <w:rFonts w:ascii="Arial" w:hAnsi="Arial" w:cs="Arial"/>
                <w:spacing w:val="-2"/>
              </w:rPr>
              <w:t>r</w:t>
            </w:r>
            <w:r w:rsidRPr="002D3E69">
              <w:rPr>
                <w:rFonts w:ascii="Arial" w:hAnsi="Arial" w:cs="Arial"/>
              </w:rPr>
              <w:t>o</w:t>
            </w:r>
            <w:r w:rsidRPr="002D3E69">
              <w:rPr>
                <w:rFonts w:ascii="Arial" w:hAnsi="Arial" w:cs="Arial"/>
                <w:spacing w:val="1"/>
              </w:rPr>
              <w:t>e</w:t>
            </w:r>
            <w:r w:rsidRPr="002D3E69">
              <w:rPr>
                <w:rFonts w:ascii="Arial" w:hAnsi="Arial" w:cs="Arial"/>
              </w:rPr>
              <w:t>n</w:t>
            </w:r>
            <w:r w:rsidRPr="002D3E69">
              <w:rPr>
                <w:rFonts w:ascii="Arial" w:hAnsi="Arial" w:cs="Arial"/>
                <w:spacing w:val="-1"/>
              </w:rPr>
              <w:t>t</w:t>
            </w:r>
            <w:r w:rsidRPr="002D3E69">
              <w:rPr>
                <w:rFonts w:ascii="Arial" w:hAnsi="Arial" w:cs="Arial"/>
                <w:spacing w:val="1"/>
              </w:rPr>
              <w:t>e</w:t>
            </w:r>
            <w:r w:rsidRPr="002D3E69">
              <w:rPr>
                <w:rFonts w:ascii="Arial" w:hAnsi="Arial" w:cs="Arial"/>
                <w:spacing w:val="-2"/>
              </w:rPr>
              <w:t>r</w:t>
            </w:r>
            <w:r w:rsidRPr="002D3E69">
              <w:rPr>
                <w:rFonts w:ascii="Arial" w:hAnsi="Arial" w:cs="Arial"/>
              </w:rPr>
              <w:t>o</w:t>
            </w:r>
            <w:r w:rsidRPr="002D3E69">
              <w:rPr>
                <w:rFonts w:ascii="Arial" w:hAnsi="Arial" w:cs="Arial"/>
                <w:spacing w:val="-1"/>
              </w:rPr>
              <w:t>l</w:t>
            </w:r>
            <w:r w:rsidRPr="002D3E69">
              <w:rPr>
                <w:rFonts w:ascii="Arial" w:hAnsi="Arial" w:cs="Arial"/>
              </w:rPr>
              <w:t>ogy,</w:t>
            </w:r>
            <w:r w:rsidRPr="002D3E69">
              <w:rPr>
                <w:rFonts w:ascii="Arial" w:hAnsi="Arial" w:cs="Arial"/>
                <w:spacing w:val="1"/>
              </w:rPr>
              <w:t xml:space="preserve"> </w:t>
            </w:r>
            <w:r w:rsidRPr="002D3E69">
              <w:rPr>
                <w:rFonts w:ascii="Arial" w:hAnsi="Arial" w:cs="Arial"/>
              </w:rPr>
              <w:t>h</w:t>
            </w:r>
            <w:r w:rsidRPr="002D3E69">
              <w:rPr>
                <w:rFonts w:ascii="Arial" w:hAnsi="Arial" w:cs="Arial"/>
                <w:spacing w:val="1"/>
              </w:rPr>
              <w:t>ea</w:t>
            </w:r>
            <w:r w:rsidRPr="002D3E69">
              <w:rPr>
                <w:rFonts w:ascii="Arial" w:hAnsi="Arial" w:cs="Arial"/>
              </w:rPr>
              <w:t>l</w:t>
            </w:r>
            <w:r w:rsidRPr="002D3E69">
              <w:rPr>
                <w:rFonts w:ascii="Arial" w:hAnsi="Arial" w:cs="Arial"/>
                <w:spacing w:val="-1"/>
              </w:rPr>
              <w:t>t</w:t>
            </w:r>
            <w:r w:rsidRPr="002D3E69">
              <w:rPr>
                <w:rFonts w:ascii="Arial" w:hAnsi="Arial" w:cs="Arial"/>
              </w:rPr>
              <w:t>h</w:t>
            </w:r>
            <w:r w:rsidRPr="002D3E69">
              <w:rPr>
                <w:rFonts w:ascii="Arial" w:hAnsi="Arial" w:cs="Arial"/>
                <w:spacing w:val="1"/>
              </w:rPr>
              <w:t>ca</w:t>
            </w:r>
            <w:r w:rsidRPr="002D3E69">
              <w:rPr>
                <w:rFonts w:ascii="Arial" w:hAnsi="Arial" w:cs="Arial"/>
                <w:spacing w:val="-2"/>
              </w:rPr>
              <w:t>r</w:t>
            </w:r>
            <w:r w:rsidRPr="002D3E69">
              <w:rPr>
                <w:rFonts w:ascii="Arial" w:hAnsi="Arial" w:cs="Arial"/>
              </w:rPr>
              <w:t>e i</w:t>
            </w:r>
            <w:r w:rsidRPr="002D3E69">
              <w:rPr>
                <w:rFonts w:ascii="Arial" w:hAnsi="Arial" w:cs="Arial"/>
                <w:spacing w:val="-1"/>
              </w:rPr>
              <w:t>n</w:t>
            </w:r>
            <w:r w:rsidRPr="002D3E69">
              <w:rPr>
                <w:rFonts w:ascii="Arial" w:hAnsi="Arial" w:cs="Arial"/>
              </w:rPr>
              <w:t>nov</w:t>
            </w:r>
            <w:r w:rsidRPr="002D3E69">
              <w:rPr>
                <w:rFonts w:ascii="Arial" w:hAnsi="Arial" w:cs="Arial"/>
                <w:spacing w:val="1"/>
              </w:rPr>
              <w:t>a</w:t>
            </w:r>
            <w:r w:rsidRPr="002D3E69">
              <w:rPr>
                <w:rFonts w:ascii="Arial" w:hAnsi="Arial" w:cs="Arial"/>
              </w:rPr>
              <w:t>t</w:t>
            </w:r>
            <w:r w:rsidRPr="002D3E69">
              <w:rPr>
                <w:rFonts w:ascii="Arial" w:hAnsi="Arial" w:cs="Arial"/>
                <w:spacing w:val="-1"/>
              </w:rPr>
              <w:t>i</w:t>
            </w:r>
            <w:r w:rsidRPr="002D3E69">
              <w:rPr>
                <w:rFonts w:ascii="Arial" w:hAnsi="Arial" w:cs="Arial"/>
              </w:rPr>
              <w:t>on, or</w:t>
            </w:r>
            <w:r w:rsidRPr="002D3E69">
              <w:rPr>
                <w:rFonts w:ascii="Arial" w:hAnsi="Arial" w:cs="Arial"/>
                <w:spacing w:val="-2"/>
              </w:rPr>
              <w:t xml:space="preserve"> </w:t>
            </w:r>
            <w:r w:rsidRPr="002D3E69">
              <w:rPr>
                <w:rFonts w:ascii="Arial" w:hAnsi="Arial" w:cs="Arial"/>
                <w:spacing w:val="-1"/>
              </w:rPr>
              <w:t>m</w:t>
            </w:r>
            <w:r w:rsidRPr="002D3E69">
              <w:rPr>
                <w:rFonts w:ascii="Arial" w:hAnsi="Arial" w:cs="Arial"/>
                <w:spacing w:val="1"/>
              </w:rPr>
              <w:t>e</w:t>
            </w:r>
            <w:r w:rsidRPr="002D3E69">
              <w:rPr>
                <w:rFonts w:ascii="Arial" w:hAnsi="Arial" w:cs="Arial"/>
              </w:rPr>
              <w:t>d</w:t>
            </w:r>
            <w:r w:rsidRPr="002D3E69">
              <w:rPr>
                <w:rFonts w:ascii="Arial" w:hAnsi="Arial" w:cs="Arial"/>
                <w:spacing w:val="-1"/>
              </w:rPr>
              <w:t>i</w:t>
            </w:r>
            <w:r w:rsidRPr="002D3E69">
              <w:rPr>
                <w:rFonts w:ascii="Arial" w:hAnsi="Arial" w:cs="Arial"/>
                <w:spacing w:val="1"/>
              </w:rPr>
              <w:t>ca</w:t>
            </w:r>
            <w:r w:rsidRPr="002D3E69">
              <w:rPr>
                <w:rFonts w:ascii="Arial" w:hAnsi="Arial" w:cs="Arial"/>
              </w:rPr>
              <w:t>l</w:t>
            </w:r>
            <w:r w:rsidRPr="002D3E69">
              <w:rPr>
                <w:rFonts w:ascii="Arial" w:hAnsi="Arial" w:cs="Arial"/>
                <w:spacing w:val="-1"/>
              </w:rPr>
              <w:t xml:space="preserve"> </w:t>
            </w:r>
            <w:r w:rsidRPr="002D3E69">
              <w:rPr>
                <w:rFonts w:ascii="Arial" w:hAnsi="Arial" w:cs="Arial"/>
                <w:spacing w:val="2"/>
              </w:rPr>
              <w:t>s</w:t>
            </w:r>
            <w:r w:rsidRPr="002D3E69">
              <w:rPr>
                <w:rFonts w:ascii="Arial" w:hAnsi="Arial" w:cs="Arial"/>
              </w:rPr>
              <w:t>y</w:t>
            </w:r>
            <w:r w:rsidRPr="002D3E69">
              <w:rPr>
                <w:rFonts w:ascii="Arial" w:hAnsi="Arial" w:cs="Arial"/>
                <w:spacing w:val="2"/>
              </w:rPr>
              <w:t>s</w:t>
            </w:r>
            <w:r w:rsidRPr="002D3E69">
              <w:rPr>
                <w:rFonts w:ascii="Arial" w:hAnsi="Arial" w:cs="Arial"/>
              </w:rPr>
              <w:t>te</w:t>
            </w:r>
            <w:r w:rsidRPr="002D3E69">
              <w:rPr>
                <w:rFonts w:ascii="Arial" w:hAnsi="Arial" w:cs="Arial"/>
                <w:spacing w:val="-1"/>
              </w:rPr>
              <w:t>m</w:t>
            </w:r>
            <w:r w:rsidRPr="002D3E69">
              <w:rPr>
                <w:rFonts w:ascii="Arial" w:hAnsi="Arial" w:cs="Arial"/>
              </w:rPr>
              <w:t>s</w:t>
            </w:r>
            <w:r w:rsidRPr="002D3E69">
              <w:rPr>
                <w:rFonts w:ascii="Arial" w:hAnsi="Arial" w:cs="Arial"/>
                <w:spacing w:val="-3"/>
              </w:rPr>
              <w:t xml:space="preserve"> </w:t>
            </w:r>
            <w:r w:rsidRPr="002D3E69">
              <w:rPr>
                <w:rFonts w:ascii="Arial" w:hAnsi="Arial" w:cs="Arial"/>
                <w:spacing w:val="1"/>
              </w:rPr>
              <w:t>e</w:t>
            </w:r>
            <w:r w:rsidRPr="002D3E69">
              <w:rPr>
                <w:rFonts w:ascii="Arial" w:hAnsi="Arial" w:cs="Arial"/>
              </w:rPr>
              <w:t>ng</w:t>
            </w:r>
            <w:r w:rsidRPr="002D3E69">
              <w:rPr>
                <w:rFonts w:ascii="Arial" w:hAnsi="Arial" w:cs="Arial"/>
                <w:spacing w:val="-1"/>
              </w:rPr>
              <w:t>i</w:t>
            </w:r>
            <w:r w:rsidRPr="002D3E69">
              <w:rPr>
                <w:rFonts w:ascii="Arial" w:hAnsi="Arial" w:cs="Arial"/>
              </w:rPr>
              <w:t>n</w:t>
            </w:r>
            <w:r w:rsidRPr="002D3E69">
              <w:rPr>
                <w:rFonts w:ascii="Arial" w:hAnsi="Arial" w:cs="Arial"/>
                <w:spacing w:val="1"/>
              </w:rPr>
              <w:t>ee</w:t>
            </w:r>
            <w:r w:rsidRPr="002D3E69">
              <w:rPr>
                <w:rFonts w:ascii="Arial" w:hAnsi="Arial" w:cs="Arial"/>
                <w:spacing w:val="-2"/>
              </w:rPr>
              <w:t>r</w:t>
            </w:r>
            <w:r w:rsidRPr="002D3E69">
              <w:rPr>
                <w:rFonts w:ascii="Arial" w:hAnsi="Arial" w:cs="Arial"/>
              </w:rPr>
              <w:t>i</w:t>
            </w:r>
            <w:r w:rsidRPr="002D3E69">
              <w:rPr>
                <w:rFonts w:ascii="Arial" w:hAnsi="Arial" w:cs="Arial"/>
                <w:spacing w:val="-1"/>
              </w:rPr>
              <w:t>n</w:t>
            </w:r>
            <w:r w:rsidRPr="002D3E69">
              <w:rPr>
                <w:rFonts w:ascii="Arial" w:hAnsi="Arial" w:cs="Arial"/>
              </w:rPr>
              <w:t>g.</w:t>
            </w:r>
          </w:p>
        </w:tc>
        <w:tc>
          <w:tcPr>
            <w:tcW w:w="2866" w:type="dxa"/>
            <w:tcBorders>
              <w:top w:val="single" w:sz="5" w:space="0" w:color="000000"/>
              <w:left w:val="single" w:sz="5" w:space="0" w:color="000000"/>
              <w:bottom w:val="single" w:sz="5" w:space="0" w:color="000000"/>
              <w:right w:val="single" w:sz="5" w:space="0" w:color="000000"/>
            </w:tcBorders>
          </w:tcPr>
          <w:p w14:paraId="2C2FCBDF" w14:textId="77777777" w:rsidR="00A65A6C" w:rsidRPr="002D3E69" w:rsidRDefault="00C47640" w:rsidP="004D1E9A">
            <w:pPr>
              <w:rPr>
                <w:rFonts w:ascii="Arial" w:hAnsi="Arial" w:cs="Arial"/>
              </w:rPr>
            </w:pPr>
            <w:r w:rsidRPr="002D3E69">
              <w:rPr>
                <w:rFonts w:ascii="Arial" w:hAnsi="Arial" w:cs="Arial"/>
              </w:rPr>
              <w:t xml:space="preserve"> Thank you for your generous and insightful comments on the overall strength and significance of our manuscript. We are very encouraged by your assessment that it makes a timely and scientifically rigorous contribution, successfully bridging clinical innovation and operational efficiency. We also appreciate your concluding endorsement of its potential impact. We have carefully addressed the minor presentation issues noted in your other specific comments and believe these revisions further strengthen the manuscript for publication. </w:t>
            </w:r>
            <w:r w:rsidR="004D1E9A" w:rsidRPr="002D3E69">
              <w:rPr>
                <w:rFonts w:ascii="Arial" w:hAnsi="Arial" w:cs="Arial"/>
              </w:rPr>
              <w:t>Thank you once again, we</w:t>
            </w:r>
            <w:r w:rsidRPr="002D3E69">
              <w:rPr>
                <w:rFonts w:ascii="Arial" w:hAnsi="Arial" w:cs="Arial"/>
              </w:rPr>
              <w:t xml:space="preserve"> are grateful for your thorough and constructive review. </w:t>
            </w:r>
          </w:p>
        </w:tc>
      </w:tr>
    </w:tbl>
    <w:p w14:paraId="47C19C25" w14:textId="77777777" w:rsidR="00A65A6C" w:rsidRPr="002D3E69" w:rsidRDefault="00A65A6C">
      <w:pPr>
        <w:rPr>
          <w:rFonts w:ascii="Arial" w:hAnsi="Arial" w:cs="Arial"/>
        </w:rPr>
        <w:sectPr w:rsidR="00A65A6C" w:rsidRPr="002D3E69">
          <w:pgSz w:w="15840" w:h="12240" w:orient="landscape"/>
          <w:pgMar w:top="1120" w:right="1220" w:bottom="280" w:left="1220" w:header="720" w:footer="720" w:gutter="0"/>
          <w:cols w:space="720"/>
        </w:sectPr>
      </w:pPr>
    </w:p>
    <w:p w14:paraId="288C33AB"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25A6DD4C" w14:textId="77777777" w:rsidR="00D46FF6" w:rsidRPr="002D3E69" w:rsidRDefault="00D46FF6" w:rsidP="00D46FF6">
      <w:pPr>
        <w:spacing w:after="160" w:line="256" w:lineRule="auto"/>
        <w:rPr>
          <w:rFonts w:ascii="Arial" w:eastAsia="Calibri" w:hAnsi="Arial" w:cs="Arial"/>
          <w:kern w:val="2"/>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523"/>
        <w:gridCol w:w="4515"/>
      </w:tblGrid>
      <w:tr w:rsidR="00D46FF6" w:rsidRPr="002D3E69" w14:paraId="3C0D4FE3" w14:textId="77777777" w:rsidTr="00B72723">
        <w:tc>
          <w:tcPr>
            <w:tcW w:w="5000" w:type="pct"/>
            <w:gridSpan w:val="3"/>
            <w:tcBorders>
              <w:top w:val="nil"/>
              <w:left w:val="nil"/>
              <w:right w:val="nil"/>
            </w:tcBorders>
            <w:noWrap/>
            <w:tcMar>
              <w:top w:w="0" w:type="dxa"/>
              <w:left w:w="108" w:type="dxa"/>
              <w:bottom w:w="0" w:type="dxa"/>
              <w:right w:w="108" w:type="dxa"/>
            </w:tcMar>
            <w:vAlign w:val="center"/>
          </w:tcPr>
          <w:p w14:paraId="0D846C9A" w14:textId="77777777" w:rsidR="00D46FF6" w:rsidRPr="002D3E69" w:rsidRDefault="00D46FF6" w:rsidP="00D46FF6">
            <w:pPr>
              <w:rPr>
                <w:rFonts w:ascii="Arial" w:eastAsia="Arial Unicode MS" w:hAnsi="Arial" w:cs="Arial"/>
                <w:b/>
                <w:u w:val="single"/>
                <w:lang w:val="en-GB"/>
              </w:rPr>
            </w:pPr>
            <w:bookmarkStart w:id="0" w:name="_Hlk156057883"/>
            <w:bookmarkStart w:id="1" w:name="_Hlk156057704"/>
            <w:r w:rsidRPr="002D3E69">
              <w:rPr>
                <w:rFonts w:ascii="Arial" w:eastAsia="Arial Unicode MS" w:hAnsi="Arial" w:cs="Arial"/>
                <w:b/>
                <w:highlight w:val="yellow"/>
                <w:u w:val="single"/>
                <w:lang w:val="en-GB"/>
              </w:rPr>
              <w:t>PART  2:</w:t>
            </w:r>
            <w:r w:rsidRPr="002D3E69">
              <w:rPr>
                <w:rFonts w:ascii="Arial" w:eastAsia="Arial Unicode MS" w:hAnsi="Arial" w:cs="Arial"/>
                <w:b/>
                <w:u w:val="single"/>
                <w:lang w:val="en-GB"/>
              </w:rPr>
              <w:t xml:space="preserve"> </w:t>
            </w:r>
          </w:p>
          <w:p w14:paraId="2C470811" w14:textId="77777777" w:rsidR="00D46FF6" w:rsidRPr="002D3E69" w:rsidRDefault="00D46FF6" w:rsidP="00D46FF6">
            <w:pPr>
              <w:rPr>
                <w:rFonts w:ascii="Arial" w:eastAsia="Arial Unicode MS" w:hAnsi="Arial" w:cs="Arial"/>
                <w:b/>
                <w:u w:val="single"/>
                <w:lang w:val="en-GB"/>
              </w:rPr>
            </w:pPr>
          </w:p>
        </w:tc>
      </w:tr>
      <w:tr w:rsidR="00D46FF6" w:rsidRPr="002D3E69" w14:paraId="57ACA75E" w14:textId="77777777" w:rsidTr="00B72723">
        <w:tc>
          <w:tcPr>
            <w:tcW w:w="1615" w:type="pct"/>
            <w:noWrap/>
            <w:tcMar>
              <w:top w:w="0" w:type="dxa"/>
              <w:left w:w="108" w:type="dxa"/>
              <w:bottom w:w="0" w:type="dxa"/>
              <w:right w:w="108" w:type="dxa"/>
            </w:tcMar>
            <w:vAlign w:val="center"/>
          </w:tcPr>
          <w:p w14:paraId="65BE9DE4" w14:textId="77777777" w:rsidR="00D46FF6" w:rsidRPr="002D3E69" w:rsidRDefault="00D46FF6" w:rsidP="00D46FF6">
            <w:pPr>
              <w:rPr>
                <w:rFonts w:ascii="Arial" w:eastAsia="Arial Unicode MS" w:hAnsi="Arial" w:cs="Arial"/>
                <w:lang w:val="en-GB"/>
              </w:rPr>
            </w:pPr>
          </w:p>
        </w:tc>
        <w:tc>
          <w:tcPr>
            <w:tcW w:w="1694" w:type="pct"/>
            <w:tcMar>
              <w:top w:w="0" w:type="dxa"/>
              <w:left w:w="108" w:type="dxa"/>
              <w:bottom w:w="0" w:type="dxa"/>
              <w:right w:w="108" w:type="dxa"/>
            </w:tcMar>
          </w:tcPr>
          <w:p w14:paraId="5CBC1948" w14:textId="77777777" w:rsidR="00D46FF6" w:rsidRPr="002D3E69" w:rsidRDefault="00D46FF6" w:rsidP="00D46FF6">
            <w:pPr>
              <w:keepNext/>
              <w:outlineLvl w:val="1"/>
              <w:rPr>
                <w:rFonts w:ascii="Arial" w:eastAsia="MS Mincho" w:hAnsi="Arial" w:cs="Arial"/>
                <w:b/>
                <w:bCs/>
                <w:lang w:val="en-GB"/>
              </w:rPr>
            </w:pPr>
            <w:r w:rsidRPr="002D3E69">
              <w:rPr>
                <w:rFonts w:ascii="Arial" w:eastAsia="MS Mincho" w:hAnsi="Arial" w:cs="Arial"/>
                <w:b/>
                <w:bCs/>
                <w:lang w:val="en-GB"/>
              </w:rPr>
              <w:t>Reviewer’s comment</w:t>
            </w:r>
          </w:p>
        </w:tc>
        <w:tc>
          <w:tcPr>
            <w:tcW w:w="1691" w:type="pct"/>
          </w:tcPr>
          <w:p w14:paraId="3722B6C0" w14:textId="77777777" w:rsidR="00D46FF6" w:rsidRPr="002D3E69" w:rsidRDefault="00D46FF6" w:rsidP="00D46FF6">
            <w:pPr>
              <w:spacing w:after="160" w:line="252" w:lineRule="auto"/>
              <w:rPr>
                <w:rFonts w:ascii="Arial" w:eastAsia="Calibri" w:hAnsi="Arial" w:cs="Arial"/>
                <w:kern w:val="2"/>
                <w:lang w:val="en-IN"/>
              </w:rPr>
            </w:pPr>
            <w:r w:rsidRPr="002D3E69">
              <w:rPr>
                <w:rFonts w:ascii="Arial" w:eastAsia="Calibri" w:hAnsi="Arial" w:cs="Arial"/>
                <w:b/>
                <w:kern w:val="2"/>
                <w:lang w:val="en-IN"/>
              </w:rPr>
              <w:t>Author’s Feedback</w:t>
            </w:r>
            <w:r w:rsidRPr="002D3E69">
              <w:rPr>
                <w:rFonts w:ascii="Arial" w:eastAsia="Calibri" w:hAnsi="Arial" w:cs="Arial"/>
                <w:kern w:val="2"/>
                <w:lang w:val="en-IN"/>
              </w:rPr>
              <w:t xml:space="preserve"> (It is mandatory that authors should write his/her feedback here)</w:t>
            </w:r>
          </w:p>
          <w:p w14:paraId="49C9A430" w14:textId="77777777" w:rsidR="00D46FF6" w:rsidRPr="002D3E69" w:rsidRDefault="00D46FF6" w:rsidP="00D46FF6">
            <w:pPr>
              <w:keepNext/>
              <w:outlineLvl w:val="1"/>
              <w:rPr>
                <w:rFonts w:ascii="Arial" w:eastAsia="MS Mincho" w:hAnsi="Arial" w:cs="Arial"/>
                <w:bCs/>
                <w:lang w:val="en-GB"/>
              </w:rPr>
            </w:pPr>
          </w:p>
        </w:tc>
      </w:tr>
      <w:tr w:rsidR="00D46FF6" w:rsidRPr="002D3E69" w14:paraId="77DECA3D" w14:textId="77777777" w:rsidTr="00B72723">
        <w:trPr>
          <w:trHeight w:val="890"/>
        </w:trPr>
        <w:tc>
          <w:tcPr>
            <w:tcW w:w="1615" w:type="pct"/>
            <w:noWrap/>
            <w:tcMar>
              <w:top w:w="0" w:type="dxa"/>
              <w:left w:w="108" w:type="dxa"/>
              <w:bottom w:w="0" w:type="dxa"/>
              <w:right w:w="108" w:type="dxa"/>
            </w:tcMar>
            <w:vAlign w:val="center"/>
          </w:tcPr>
          <w:p w14:paraId="159DAA80" w14:textId="77777777" w:rsidR="00D46FF6" w:rsidRPr="002D3E69" w:rsidRDefault="00D46FF6" w:rsidP="00D46FF6">
            <w:pPr>
              <w:rPr>
                <w:rFonts w:ascii="Arial" w:eastAsia="Arial Unicode MS" w:hAnsi="Arial" w:cs="Arial"/>
                <w:b/>
                <w:lang w:val="en-GB"/>
              </w:rPr>
            </w:pPr>
            <w:r w:rsidRPr="002D3E69">
              <w:rPr>
                <w:rFonts w:ascii="Arial" w:eastAsia="Arial Unicode MS" w:hAnsi="Arial" w:cs="Arial"/>
                <w:b/>
                <w:lang w:val="en-GB"/>
              </w:rPr>
              <w:t xml:space="preserve">Are there ethical issues in this manuscript? </w:t>
            </w:r>
          </w:p>
          <w:p w14:paraId="5CA2B2CF" w14:textId="77777777" w:rsidR="00D46FF6" w:rsidRPr="002D3E69" w:rsidRDefault="00D46FF6" w:rsidP="00D46FF6">
            <w:pPr>
              <w:rPr>
                <w:rFonts w:ascii="Arial" w:eastAsia="Arial Unicode MS" w:hAnsi="Arial" w:cs="Arial"/>
                <w:lang w:val="en-GB"/>
              </w:rPr>
            </w:pPr>
          </w:p>
        </w:tc>
        <w:tc>
          <w:tcPr>
            <w:tcW w:w="1694" w:type="pct"/>
            <w:tcMar>
              <w:top w:w="0" w:type="dxa"/>
              <w:left w:w="108" w:type="dxa"/>
              <w:bottom w:w="0" w:type="dxa"/>
              <w:right w:w="108" w:type="dxa"/>
            </w:tcMar>
            <w:vAlign w:val="center"/>
          </w:tcPr>
          <w:p w14:paraId="68B2A5E2" w14:textId="77777777" w:rsidR="00D46FF6" w:rsidRPr="002D3E69" w:rsidRDefault="00D46FF6" w:rsidP="00D46FF6">
            <w:pPr>
              <w:rPr>
                <w:rFonts w:ascii="Arial" w:eastAsia="Arial Unicode MS" w:hAnsi="Arial" w:cs="Arial"/>
                <w:i/>
                <w:iCs/>
                <w:u w:val="single"/>
                <w:lang w:val="en-GB"/>
              </w:rPr>
            </w:pPr>
            <w:r w:rsidRPr="002D3E69">
              <w:rPr>
                <w:rFonts w:ascii="Arial" w:eastAsia="Arial Unicode MS" w:hAnsi="Arial" w:cs="Arial"/>
                <w:i/>
                <w:iCs/>
                <w:u w:val="single"/>
                <w:lang w:val="en-GB"/>
              </w:rPr>
              <w:t xml:space="preserve">(If yes, </w:t>
            </w:r>
            <w:proofErr w:type="gramStart"/>
            <w:r w:rsidRPr="002D3E69">
              <w:rPr>
                <w:rFonts w:ascii="Arial" w:eastAsia="Arial Unicode MS" w:hAnsi="Arial" w:cs="Arial"/>
                <w:i/>
                <w:iCs/>
                <w:u w:val="single"/>
                <w:lang w:val="en-GB"/>
              </w:rPr>
              <w:t>Kindly</w:t>
            </w:r>
            <w:proofErr w:type="gramEnd"/>
            <w:r w:rsidRPr="002D3E69">
              <w:rPr>
                <w:rFonts w:ascii="Arial" w:eastAsia="Arial Unicode MS" w:hAnsi="Arial" w:cs="Arial"/>
                <w:i/>
                <w:iCs/>
                <w:u w:val="single"/>
                <w:lang w:val="en-GB"/>
              </w:rPr>
              <w:t xml:space="preserve"> please write down the ethical issues here in details)</w:t>
            </w:r>
          </w:p>
          <w:p w14:paraId="2892C484" w14:textId="77777777" w:rsidR="00D46FF6" w:rsidRPr="002D3E69" w:rsidRDefault="00D46FF6" w:rsidP="00D46FF6">
            <w:pPr>
              <w:rPr>
                <w:rFonts w:ascii="Arial" w:eastAsia="Arial Unicode MS" w:hAnsi="Arial" w:cs="Arial"/>
                <w:lang w:val="en-GB"/>
              </w:rPr>
            </w:pPr>
          </w:p>
        </w:tc>
        <w:tc>
          <w:tcPr>
            <w:tcW w:w="1691" w:type="pct"/>
            <w:vAlign w:val="center"/>
          </w:tcPr>
          <w:p w14:paraId="2189C7A2" w14:textId="77777777" w:rsidR="00D46FF6" w:rsidRPr="002D3E69" w:rsidRDefault="00D46FF6" w:rsidP="00D46FF6">
            <w:pPr>
              <w:rPr>
                <w:rFonts w:ascii="Arial" w:eastAsia="Arial Unicode MS" w:hAnsi="Arial" w:cs="Arial"/>
                <w:lang w:val="en-GB"/>
              </w:rPr>
            </w:pPr>
          </w:p>
          <w:p w14:paraId="3DBC56DC" w14:textId="77777777" w:rsidR="00D46FF6" w:rsidRPr="002D3E69" w:rsidRDefault="00D46FF6" w:rsidP="00D46FF6">
            <w:pPr>
              <w:rPr>
                <w:rFonts w:ascii="Arial" w:eastAsia="Arial Unicode MS" w:hAnsi="Arial" w:cs="Arial"/>
                <w:lang w:val="en-GB"/>
              </w:rPr>
            </w:pPr>
          </w:p>
          <w:p w14:paraId="7D5D1AEC" w14:textId="77777777" w:rsidR="00D46FF6" w:rsidRPr="002D3E69" w:rsidRDefault="00D46FF6" w:rsidP="00D46FF6">
            <w:pPr>
              <w:rPr>
                <w:rFonts w:ascii="Arial" w:eastAsia="Arial Unicode MS" w:hAnsi="Arial" w:cs="Arial"/>
                <w:lang w:val="en-GB"/>
              </w:rPr>
            </w:pPr>
          </w:p>
        </w:tc>
      </w:tr>
      <w:bookmarkEnd w:id="0"/>
    </w:tbl>
    <w:p w14:paraId="390185C4" w14:textId="77777777" w:rsidR="00D46FF6" w:rsidRPr="002D3E69" w:rsidRDefault="00D46FF6" w:rsidP="00D46FF6">
      <w:pPr>
        <w:rPr>
          <w:rFonts w:ascii="Arial" w:hAnsi="Arial" w:cs="Arial"/>
        </w:rPr>
      </w:pPr>
    </w:p>
    <w:p w14:paraId="0A757092" w14:textId="77777777" w:rsidR="00D46FF6" w:rsidRPr="002D3E69" w:rsidRDefault="00D46FF6" w:rsidP="00D46FF6">
      <w:pPr>
        <w:rPr>
          <w:rFonts w:ascii="Arial" w:hAnsi="Arial" w:cs="Arial"/>
        </w:rPr>
      </w:pPr>
    </w:p>
    <w:p w14:paraId="566C45A3" w14:textId="77777777" w:rsidR="00D46FF6" w:rsidRPr="002D3E69" w:rsidRDefault="00D46FF6" w:rsidP="00D46FF6">
      <w:pPr>
        <w:rPr>
          <w:rFonts w:ascii="Arial" w:hAnsi="Arial" w:cs="Arial"/>
          <w:bCs/>
          <w:u w:val="single"/>
          <w:lang w:val="en-GB"/>
        </w:rPr>
      </w:pPr>
    </w:p>
    <w:bookmarkEnd w:id="1"/>
    <w:p w14:paraId="12B86BB0" w14:textId="77777777" w:rsidR="00D46FF6" w:rsidRPr="002D3E69" w:rsidRDefault="00D46FF6" w:rsidP="00D46FF6">
      <w:pPr>
        <w:rPr>
          <w:rFonts w:ascii="Arial" w:hAnsi="Arial" w:cs="Arial"/>
        </w:rPr>
      </w:pPr>
    </w:p>
    <w:p w14:paraId="480800E0"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76166537"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5435F8FF"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359E3EF5"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12E1FB33"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026E7DDE"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63DF52D0" w14:textId="77777777" w:rsidR="00D46FF6" w:rsidRPr="002D3E69" w:rsidRDefault="00D46FF6" w:rsidP="00D46FF6">
      <w:pPr>
        <w:spacing w:after="160" w:line="256" w:lineRule="auto"/>
        <w:rPr>
          <w:rFonts w:ascii="Arial" w:eastAsia="Calibri" w:hAnsi="Arial" w:cs="Arial"/>
          <w:kern w:val="2"/>
          <w:lang w:val="en-IN"/>
          <w14:ligatures w14:val="standardContextual"/>
        </w:rPr>
      </w:pPr>
      <w:r w:rsidRPr="002D3E69">
        <w:rPr>
          <w:rFonts w:ascii="Arial" w:eastAsia="Calibri" w:hAnsi="Arial" w:cs="Arial"/>
          <w:kern w:val="2"/>
          <w:lang w:val="en-IN"/>
          <w14:ligatures w14:val="standardContextual"/>
        </w:rPr>
        <w:tab/>
      </w:r>
    </w:p>
    <w:p w14:paraId="0978D301" w14:textId="77777777" w:rsidR="00D46FF6" w:rsidRPr="002D3E69" w:rsidRDefault="00D46FF6" w:rsidP="00D46FF6">
      <w:pPr>
        <w:spacing w:after="160" w:line="256" w:lineRule="auto"/>
        <w:rPr>
          <w:rFonts w:ascii="Arial" w:eastAsia="Calibri" w:hAnsi="Arial" w:cs="Arial"/>
          <w:kern w:val="2"/>
          <w:lang w:val="en-IN"/>
          <w14:ligatures w14:val="standardContextual"/>
        </w:rPr>
      </w:pPr>
    </w:p>
    <w:p w14:paraId="7B4384E2" w14:textId="77777777" w:rsidR="003336AB" w:rsidRPr="002D3E69" w:rsidRDefault="003336AB" w:rsidP="00D46FF6">
      <w:pPr>
        <w:spacing w:line="200" w:lineRule="exact"/>
        <w:rPr>
          <w:rFonts w:ascii="Arial" w:hAnsi="Arial" w:cs="Arial"/>
        </w:rPr>
      </w:pPr>
    </w:p>
    <w:p w14:paraId="0E090FB9" w14:textId="77777777" w:rsidR="002D3E69" w:rsidRPr="002D3E69" w:rsidRDefault="002D3E69">
      <w:pPr>
        <w:spacing w:line="200" w:lineRule="exact"/>
        <w:rPr>
          <w:rFonts w:ascii="Arial" w:hAnsi="Arial" w:cs="Arial"/>
        </w:rPr>
      </w:pPr>
    </w:p>
    <w:sectPr w:rsidR="002D3E69" w:rsidRPr="002D3E69">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067321"/>
    <w:multiLevelType w:val="multilevel"/>
    <w:tmpl w:val="306604E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087969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6C"/>
    <w:rsid w:val="00135403"/>
    <w:rsid w:val="00252DBF"/>
    <w:rsid w:val="002D3E69"/>
    <w:rsid w:val="003065AE"/>
    <w:rsid w:val="00323685"/>
    <w:rsid w:val="003336AB"/>
    <w:rsid w:val="004B1E63"/>
    <w:rsid w:val="004D1E9A"/>
    <w:rsid w:val="005673E2"/>
    <w:rsid w:val="008B773F"/>
    <w:rsid w:val="00974F37"/>
    <w:rsid w:val="00A63C67"/>
    <w:rsid w:val="00A65A6C"/>
    <w:rsid w:val="00BF4F31"/>
    <w:rsid w:val="00C47640"/>
    <w:rsid w:val="00D27E69"/>
    <w:rsid w:val="00D45DBC"/>
    <w:rsid w:val="00D46FF6"/>
    <w:rsid w:val="00D66DED"/>
    <w:rsid w:val="00D72ECF"/>
    <w:rsid w:val="00D779C9"/>
    <w:rsid w:val="00EB53D7"/>
    <w:rsid w:val="00F672CB"/>
    <w:rsid w:val="00FB138F"/>
    <w:rsid w:val="00FB6C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2"/>
    <o:shapelayout v:ext="edit">
      <o:idmap v:ext="edit" data="1"/>
    </o:shapelayout>
  </w:shapeDefaults>
  <w:decimalSymbol w:val="."/>
  <w:listSeparator w:val=","/>
  <w14:docId w14:val="6953DBB9"/>
  <w15:docId w15:val="{9B7A0BCF-882C-45FA-8065-2E921B670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customStyle="1" w:styleId="ds-markdown-paragraph">
    <w:name w:val="ds-markdown-paragraph"/>
    <w:basedOn w:val="Normal"/>
    <w:rsid w:val="005673E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8073">
      <w:bodyDiv w:val="1"/>
      <w:marLeft w:val="0"/>
      <w:marRight w:val="0"/>
      <w:marTop w:val="0"/>
      <w:marBottom w:val="0"/>
      <w:divBdr>
        <w:top w:val="none" w:sz="0" w:space="0" w:color="auto"/>
        <w:left w:val="none" w:sz="0" w:space="0" w:color="auto"/>
        <w:bottom w:val="none" w:sz="0" w:space="0" w:color="auto"/>
        <w:right w:val="none" w:sz="0" w:space="0" w:color="auto"/>
      </w:divBdr>
    </w:div>
    <w:div w:id="241839949">
      <w:bodyDiv w:val="1"/>
      <w:marLeft w:val="0"/>
      <w:marRight w:val="0"/>
      <w:marTop w:val="0"/>
      <w:marBottom w:val="0"/>
      <w:divBdr>
        <w:top w:val="none" w:sz="0" w:space="0" w:color="auto"/>
        <w:left w:val="none" w:sz="0" w:space="0" w:color="auto"/>
        <w:bottom w:val="none" w:sz="0" w:space="0" w:color="auto"/>
        <w:right w:val="none" w:sz="0" w:space="0" w:color="auto"/>
      </w:divBdr>
    </w:div>
    <w:div w:id="302194617">
      <w:bodyDiv w:val="1"/>
      <w:marLeft w:val="0"/>
      <w:marRight w:val="0"/>
      <w:marTop w:val="0"/>
      <w:marBottom w:val="0"/>
      <w:divBdr>
        <w:top w:val="none" w:sz="0" w:space="0" w:color="auto"/>
        <w:left w:val="none" w:sz="0" w:space="0" w:color="auto"/>
        <w:bottom w:val="none" w:sz="0" w:space="0" w:color="auto"/>
        <w:right w:val="none" w:sz="0" w:space="0" w:color="auto"/>
      </w:divBdr>
    </w:div>
    <w:div w:id="848955336">
      <w:bodyDiv w:val="1"/>
      <w:marLeft w:val="0"/>
      <w:marRight w:val="0"/>
      <w:marTop w:val="0"/>
      <w:marBottom w:val="0"/>
      <w:divBdr>
        <w:top w:val="none" w:sz="0" w:space="0" w:color="auto"/>
        <w:left w:val="none" w:sz="0" w:space="0" w:color="auto"/>
        <w:bottom w:val="none" w:sz="0" w:space="0" w:color="auto"/>
        <w:right w:val="none" w:sz="0" w:space="0" w:color="auto"/>
      </w:divBdr>
    </w:div>
    <w:div w:id="933586114">
      <w:bodyDiv w:val="1"/>
      <w:marLeft w:val="0"/>
      <w:marRight w:val="0"/>
      <w:marTop w:val="0"/>
      <w:marBottom w:val="0"/>
      <w:divBdr>
        <w:top w:val="none" w:sz="0" w:space="0" w:color="auto"/>
        <w:left w:val="none" w:sz="0" w:space="0" w:color="auto"/>
        <w:bottom w:val="none" w:sz="0" w:space="0" w:color="auto"/>
        <w:right w:val="none" w:sz="0" w:space="0" w:color="auto"/>
      </w:divBdr>
    </w:div>
    <w:div w:id="1530492091">
      <w:bodyDiv w:val="1"/>
      <w:marLeft w:val="0"/>
      <w:marRight w:val="0"/>
      <w:marTop w:val="0"/>
      <w:marBottom w:val="0"/>
      <w:divBdr>
        <w:top w:val="none" w:sz="0" w:space="0" w:color="auto"/>
        <w:left w:val="none" w:sz="0" w:space="0" w:color="auto"/>
        <w:bottom w:val="none" w:sz="0" w:space="0" w:color="auto"/>
        <w:right w:val="none" w:sz="0" w:space="0" w:color="auto"/>
      </w:divBdr>
    </w:div>
    <w:div w:id="1689722311">
      <w:bodyDiv w:val="1"/>
      <w:marLeft w:val="0"/>
      <w:marRight w:val="0"/>
      <w:marTop w:val="0"/>
      <w:marBottom w:val="0"/>
      <w:divBdr>
        <w:top w:val="none" w:sz="0" w:space="0" w:color="auto"/>
        <w:left w:val="none" w:sz="0" w:space="0" w:color="auto"/>
        <w:bottom w:val="none" w:sz="0" w:space="0" w:color="auto"/>
        <w:right w:val="none" w:sz="0" w:space="0" w:color="auto"/>
      </w:divBdr>
    </w:div>
    <w:div w:id="1861818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DAG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1782</Words>
  <Characters>10161</Characters>
  <Application>Microsoft Office Word</Application>
  <DocSecurity>0</DocSecurity>
  <Lines>84</Lines>
  <Paragraphs>23</Paragraphs>
  <ScaleCrop>false</ScaleCrop>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Editor-90</cp:lastModifiedBy>
  <cp:revision>20</cp:revision>
  <dcterms:created xsi:type="dcterms:W3CDTF">2025-11-01T04:18:00Z</dcterms:created>
  <dcterms:modified xsi:type="dcterms:W3CDTF">2025-11-04T06:27:00Z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55ae1909-5157-4482-84b7-5c4592fb1fb4</vt:lpwstr>
  </property>
</Properties>
</file>